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word/commentsExtensible.xml" ContentType="application/vnd.openxmlformats-officedocument.wordprocessingml.commentsExtensible+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B3DDC" w:rsidRPr="00742A72" w:rsidRDefault="00DB3DDC" w:rsidP="00B462AC">
      <w:pPr>
        <w:spacing w:line="276" w:lineRule="auto"/>
        <w:rPr>
          <w:rFonts w:ascii="Arial" w:hAnsi="Arial" w:cs="Arial"/>
          <w:color w:val="000000" w:themeColor="text1"/>
          <w:sz w:val="22"/>
          <w:szCs w:val="22"/>
        </w:rPr>
      </w:pPr>
    </w:p>
    <w:p w:rsidR="00122D3B" w:rsidRPr="00742A72" w:rsidRDefault="00122D3B" w:rsidP="00B462AC">
      <w:pPr>
        <w:autoSpaceDE w:val="0"/>
        <w:spacing w:line="276" w:lineRule="auto"/>
        <w:jc w:val="right"/>
        <w:rPr>
          <w:rFonts w:ascii="Arial" w:eastAsia="Calibri" w:hAnsi="Arial" w:cs="Arial"/>
          <w:b/>
          <w:bCs/>
          <w:color w:val="000000" w:themeColor="text1"/>
          <w:kern w:val="0"/>
          <w:sz w:val="22"/>
          <w:szCs w:val="22"/>
          <w:lang w:eastAsia="zh-CN"/>
        </w:rPr>
      </w:pPr>
    </w:p>
    <w:p w:rsidR="00B873F5" w:rsidRPr="00742A72" w:rsidRDefault="00B873F5" w:rsidP="00B462AC">
      <w:pPr>
        <w:autoSpaceDE w:val="0"/>
        <w:spacing w:line="276" w:lineRule="auto"/>
        <w:jc w:val="center"/>
        <w:rPr>
          <w:rFonts w:ascii="Arial" w:eastAsia="Calibri" w:hAnsi="Arial" w:cs="Arial"/>
          <w:b/>
          <w:bCs/>
          <w:color w:val="000000" w:themeColor="text1"/>
          <w:kern w:val="0"/>
          <w:sz w:val="22"/>
          <w:szCs w:val="22"/>
          <w:lang w:eastAsia="zh-CN"/>
        </w:rPr>
      </w:pPr>
      <w:r w:rsidRPr="00742A72">
        <w:rPr>
          <w:rFonts w:ascii="Arial" w:eastAsia="Calibri" w:hAnsi="Arial" w:cs="Arial"/>
          <w:b/>
          <w:bCs/>
          <w:color w:val="000000" w:themeColor="text1"/>
          <w:kern w:val="0"/>
          <w:sz w:val="22"/>
          <w:szCs w:val="22"/>
          <w:lang w:eastAsia="zh-CN"/>
        </w:rPr>
        <w:t>UMOWA nr ……</w:t>
      </w:r>
    </w:p>
    <w:p w:rsidR="00E923F8" w:rsidRPr="00742A72" w:rsidRDefault="00E923F8" w:rsidP="00B462AC">
      <w:pPr>
        <w:autoSpaceDE w:val="0"/>
        <w:spacing w:line="276" w:lineRule="auto"/>
        <w:rPr>
          <w:rFonts w:ascii="Arial" w:eastAsia="Calibri" w:hAnsi="Arial" w:cs="Arial"/>
          <w:color w:val="000000" w:themeColor="text1"/>
          <w:kern w:val="0"/>
          <w:sz w:val="22"/>
          <w:szCs w:val="22"/>
          <w:lang w:eastAsia="zh-CN"/>
        </w:rPr>
      </w:pPr>
      <w:r w:rsidRPr="00742A72">
        <w:rPr>
          <w:rFonts w:ascii="Arial" w:eastAsia="Calibri" w:hAnsi="Arial" w:cs="Arial"/>
          <w:color w:val="000000" w:themeColor="text1"/>
          <w:kern w:val="0"/>
          <w:sz w:val="22"/>
          <w:szCs w:val="22"/>
          <w:lang w:eastAsia="zh-CN"/>
        </w:rPr>
        <w:t>w dniu ………………….. r. w Łodzi pomiędzy:</w:t>
      </w:r>
    </w:p>
    <w:p w:rsidR="00940B40" w:rsidRPr="00742A72" w:rsidRDefault="00940B40" w:rsidP="00B462AC">
      <w:pPr>
        <w:widowControl w:val="0"/>
        <w:spacing w:line="276" w:lineRule="auto"/>
        <w:rPr>
          <w:rFonts w:ascii="Arial" w:eastAsia="Calibri" w:hAnsi="Arial" w:cs="Arial"/>
          <w:color w:val="000000" w:themeColor="text1"/>
          <w:kern w:val="0"/>
          <w:sz w:val="22"/>
          <w:szCs w:val="22"/>
          <w:lang w:eastAsia="zh-CN"/>
        </w:rPr>
      </w:pPr>
      <w:r w:rsidRPr="00742A72">
        <w:rPr>
          <w:rFonts w:ascii="Arial" w:eastAsia="Calibri" w:hAnsi="Arial" w:cs="Arial"/>
          <w:color w:val="000000" w:themeColor="text1"/>
          <w:kern w:val="0"/>
          <w:sz w:val="22"/>
          <w:szCs w:val="22"/>
          <w:lang w:eastAsia="zh-CN"/>
        </w:rPr>
        <w:t xml:space="preserve">Miastem Łódź– Centrum Administracyjnym Pieczy Zastępczej w Łodzi ul. Małachowskiego 74, </w:t>
      </w:r>
      <w:r w:rsidRPr="00742A72">
        <w:rPr>
          <w:rFonts w:ascii="Arial" w:eastAsia="Calibri" w:hAnsi="Arial" w:cs="Arial"/>
          <w:color w:val="000000" w:themeColor="text1"/>
          <w:kern w:val="0"/>
          <w:sz w:val="22"/>
          <w:szCs w:val="22"/>
          <w:lang w:eastAsia="zh-CN"/>
        </w:rPr>
        <w:br/>
        <w:t xml:space="preserve">w imieniu którego na podstawie pełnomocnictwa udzielonego przez Prezydenta Miasta Łodzi Zarządzeniem  nr 7752/VIII/21 z dnia  15 lipca 2021 roku działa Piotr Rydzewski - Dyrektor Centrum Administracyjnego Pieczy Zastępczej w Łodzi  </w:t>
      </w:r>
    </w:p>
    <w:p w:rsidR="00B873F5" w:rsidRPr="00742A72" w:rsidRDefault="00B873F5" w:rsidP="00B462AC">
      <w:pPr>
        <w:widowControl w:val="0"/>
        <w:spacing w:line="276" w:lineRule="auto"/>
        <w:rPr>
          <w:rFonts w:ascii="Arial" w:eastAsia="Calibri" w:hAnsi="Arial" w:cs="Arial"/>
          <w:color w:val="000000" w:themeColor="text1"/>
          <w:kern w:val="0"/>
          <w:sz w:val="22"/>
          <w:szCs w:val="22"/>
        </w:rPr>
      </w:pPr>
      <w:r w:rsidRPr="00742A72">
        <w:rPr>
          <w:rFonts w:ascii="Arial" w:eastAsia="Calibri" w:hAnsi="Arial" w:cs="Arial"/>
          <w:b/>
          <w:color w:val="000000" w:themeColor="text1"/>
          <w:kern w:val="0"/>
          <w:sz w:val="22"/>
          <w:szCs w:val="22"/>
        </w:rPr>
        <w:t>zwanym dalej Zamawiającym,</w:t>
      </w:r>
    </w:p>
    <w:p w:rsidR="00B873F5" w:rsidRPr="00742A72" w:rsidRDefault="00B873F5" w:rsidP="00B462AC">
      <w:pPr>
        <w:widowControl w:val="0"/>
        <w:spacing w:line="276" w:lineRule="auto"/>
        <w:rPr>
          <w:rFonts w:ascii="Arial" w:eastAsia="Calibri" w:hAnsi="Arial" w:cs="Arial"/>
          <w:color w:val="000000" w:themeColor="text1"/>
          <w:kern w:val="0"/>
          <w:sz w:val="22"/>
          <w:szCs w:val="22"/>
        </w:rPr>
      </w:pPr>
      <w:r w:rsidRPr="00742A72">
        <w:rPr>
          <w:rFonts w:ascii="Arial" w:eastAsia="Calibri" w:hAnsi="Arial" w:cs="Arial"/>
          <w:color w:val="000000" w:themeColor="text1"/>
          <w:kern w:val="0"/>
          <w:sz w:val="22"/>
          <w:szCs w:val="22"/>
        </w:rPr>
        <w:t>a</w:t>
      </w:r>
    </w:p>
    <w:p w:rsidR="00B873F5" w:rsidRPr="00742A72" w:rsidRDefault="00B873F5" w:rsidP="00B462AC">
      <w:pPr>
        <w:widowControl w:val="0"/>
        <w:spacing w:line="276" w:lineRule="auto"/>
        <w:rPr>
          <w:rFonts w:ascii="Arial" w:eastAsia="Calibri" w:hAnsi="Arial" w:cs="Arial"/>
          <w:b/>
          <w:color w:val="000000" w:themeColor="text1"/>
          <w:kern w:val="0"/>
          <w:sz w:val="22"/>
          <w:szCs w:val="22"/>
        </w:rPr>
      </w:pPr>
      <w:r w:rsidRPr="00742A72">
        <w:rPr>
          <w:rFonts w:ascii="Arial" w:eastAsia="Calibri" w:hAnsi="Arial" w:cs="Arial"/>
          <w:color w:val="000000" w:themeColor="text1"/>
          <w:kern w:val="0"/>
          <w:sz w:val="22"/>
          <w:szCs w:val="22"/>
        </w:rPr>
        <w:t>……………………………………………………………………………………………………………………………………………………………</w:t>
      </w:r>
    </w:p>
    <w:p w:rsidR="00B873F5" w:rsidRPr="00742A72" w:rsidRDefault="00B873F5" w:rsidP="00B462AC">
      <w:pPr>
        <w:spacing w:line="276" w:lineRule="auto"/>
        <w:rPr>
          <w:rFonts w:ascii="Arial" w:eastAsia="Calibri" w:hAnsi="Arial" w:cs="Arial"/>
          <w:color w:val="000000" w:themeColor="text1"/>
          <w:kern w:val="0"/>
          <w:sz w:val="22"/>
          <w:szCs w:val="22"/>
        </w:rPr>
      </w:pPr>
      <w:r w:rsidRPr="00742A72">
        <w:rPr>
          <w:rFonts w:ascii="Arial" w:eastAsia="Calibri" w:hAnsi="Arial" w:cs="Arial"/>
          <w:b/>
          <w:color w:val="000000" w:themeColor="text1"/>
          <w:kern w:val="0"/>
          <w:sz w:val="22"/>
          <w:szCs w:val="22"/>
        </w:rPr>
        <w:t xml:space="preserve">zwanym dalej Wykonawcą </w:t>
      </w:r>
    </w:p>
    <w:p w:rsidR="00940B40" w:rsidRPr="00742A72" w:rsidRDefault="00940B40" w:rsidP="00B462AC">
      <w:pPr>
        <w:spacing w:line="276" w:lineRule="auto"/>
        <w:rPr>
          <w:rFonts w:ascii="Arial" w:eastAsia="Calibri" w:hAnsi="Arial" w:cs="Arial"/>
          <w:color w:val="000000" w:themeColor="text1"/>
          <w:sz w:val="22"/>
          <w:szCs w:val="22"/>
          <w:lang w:eastAsia="zh-CN"/>
        </w:rPr>
      </w:pPr>
      <w:r w:rsidRPr="00742A72">
        <w:rPr>
          <w:rFonts w:ascii="Arial" w:eastAsia="Calibri" w:hAnsi="Arial" w:cs="Arial"/>
          <w:color w:val="000000" w:themeColor="text1"/>
          <w:sz w:val="22"/>
          <w:szCs w:val="22"/>
          <w:lang w:eastAsia="zh-CN"/>
        </w:rPr>
        <w:t>w wyniku przeprowadzenia postępowania o udzielenie zamów</w:t>
      </w:r>
      <w:r w:rsidR="00F853E1" w:rsidRPr="00742A72">
        <w:rPr>
          <w:rFonts w:ascii="Arial" w:eastAsia="Calibri" w:hAnsi="Arial" w:cs="Arial"/>
          <w:color w:val="000000" w:themeColor="text1"/>
          <w:sz w:val="22"/>
          <w:szCs w:val="22"/>
          <w:lang w:eastAsia="zh-CN"/>
        </w:rPr>
        <w:t xml:space="preserve">ienia publicznego na podstawie </w:t>
      </w:r>
      <w:r w:rsidRPr="00742A72">
        <w:rPr>
          <w:rFonts w:ascii="Arial" w:eastAsia="Calibri" w:hAnsi="Arial" w:cs="Arial"/>
          <w:color w:val="000000" w:themeColor="text1"/>
          <w:sz w:val="22"/>
          <w:szCs w:val="22"/>
          <w:lang w:eastAsia="zh-CN"/>
        </w:rPr>
        <w:t xml:space="preserve">art. 275 </w:t>
      </w:r>
      <w:proofErr w:type="spellStart"/>
      <w:r w:rsidRPr="00742A72">
        <w:rPr>
          <w:rFonts w:ascii="Arial" w:eastAsia="Calibri" w:hAnsi="Arial" w:cs="Arial"/>
          <w:color w:val="000000" w:themeColor="text1"/>
          <w:sz w:val="22"/>
          <w:szCs w:val="22"/>
          <w:lang w:eastAsia="zh-CN"/>
        </w:rPr>
        <w:t>pkt</w:t>
      </w:r>
      <w:proofErr w:type="spellEnd"/>
      <w:r w:rsidRPr="00742A72">
        <w:rPr>
          <w:rFonts w:ascii="Arial" w:eastAsia="Calibri" w:hAnsi="Arial" w:cs="Arial"/>
          <w:color w:val="000000" w:themeColor="text1"/>
          <w:sz w:val="22"/>
          <w:szCs w:val="22"/>
          <w:lang w:eastAsia="zh-CN"/>
        </w:rPr>
        <w:t xml:space="preserve"> </w:t>
      </w:r>
      <w:r w:rsidR="00B462AC" w:rsidRPr="00742A72">
        <w:rPr>
          <w:rFonts w:ascii="Arial" w:eastAsia="Calibri" w:hAnsi="Arial" w:cs="Arial"/>
          <w:color w:val="000000" w:themeColor="text1"/>
          <w:sz w:val="22"/>
          <w:szCs w:val="22"/>
          <w:lang w:eastAsia="zh-CN"/>
        </w:rPr>
        <w:t>1</w:t>
      </w:r>
      <w:r w:rsidRPr="00742A72">
        <w:rPr>
          <w:rFonts w:ascii="Arial" w:eastAsia="Calibri" w:hAnsi="Arial" w:cs="Arial"/>
          <w:color w:val="000000" w:themeColor="text1"/>
          <w:sz w:val="22"/>
          <w:szCs w:val="22"/>
          <w:lang w:eastAsia="zh-CN"/>
        </w:rPr>
        <w:t xml:space="preserve"> ustawy z dnia 11 września 2019 roku Prawo zamówień publicznych (t. j. Dz. U. z 2024 r., poz. 1320</w:t>
      </w:r>
      <w:r w:rsidR="0000642A" w:rsidRPr="00742A72">
        <w:rPr>
          <w:rFonts w:ascii="Arial" w:eastAsia="Calibri" w:hAnsi="Arial" w:cs="Arial"/>
          <w:color w:val="000000" w:themeColor="text1"/>
          <w:sz w:val="22"/>
          <w:szCs w:val="22"/>
          <w:lang w:eastAsia="zh-CN"/>
        </w:rPr>
        <w:t xml:space="preserve"> ze zm.</w:t>
      </w:r>
      <w:r w:rsidRPr="00742A72">
        <w:rPr>
          <w:rFonts w:ascii="Arial" w:eastAsia="Calibri" w:hAnsi="Arial" w:cs="Arial"/>
          <w:color w:val="000000" w:themeColor="text1"/>
          <w:sz w:val="22"/>
          <w:szCs w:val="22"/>
          <w:lang w:eastAsia="zh-CN"/>
        </w:rPr>
        <w:t>),</w:t>
      </w:r>
    </w:p>
    <w:p w:rsidR="006D09E4" w:rsidRPr="00742A72" w:rsidRDefault="006D09E4" w:rsidP="00B462AC">
      <w:pPr>
        <w:spacing w:line="276" w:lineRule="auto"/>
        <w:jc w:val="center"/>
        <w:rPr>
          <w:rFonts w:ascii="Arial" w:eastAsia="Calibri" w:hAnsi="Arial" w:cs="Arial"/>
          <w:b/>
          <w:color w:val="000000" w:themeColor="text1"/>
          <w:kern w:val="0"/>
          <w:sz w:val="22"/>
          <w:szCs w:val="22"/>
        </w:rPr>
      </w:pPr>
    </w:p>
    <w:p w:rsidR="00B873F5" w:rsidRPr="00742A72" w:rsidRDefault="00B873F5" w:rsidP="00B462AC">
      <w:pPr>
        <w:spacing w:line="276" w:lineRule="auto"/>
        <w:jc w:val="center"/>
        <w:rPr>
          <w:rFonts w:ascii="Arial" w:eastAsia="Courier New" w:hAnsi="Arial" w:cs="Arial"/>
          <w:color w:val="000000" w:themeColor="text1"/>
          <w:kern w:val="0"/>
          <w:sz w:val="22"/>
          <w:szCs w:val="22"/>
          <w:lang w:eastAsia="en-US" w:bidi="en-US"/>
        </w:rPr>
      </w:pPr>
      <w:r w:rsidRPr="00742A72">
        <w:rPr>
          <w:rFonts w:ascii="Arial" w:eastAsia="Calibri" w:hAnsi="Arial" w:cs="Arial"/>
          <w:b/>
          <w:color w:val="000000" w:themeColor="text1"/>
          <w:kern w:val="0"/>
          <w:sz w:val="22"/>
          <w:szCs w:val="22"/>
        </w:rPr>
        <w:t xml:space="preserve">§ 1. </w:t>
      </w:r>
    </w:p>
    <w:p w:rsidR="00742A72" w:rsidRPr="001C5ED2" w:rsidRDefault="00B873F5" w:rsidP="00742A72">
      <w:pPr>
        <w:numPr>
          <w:ilvl w:val="0"/>
          <w:numId w:val="24"/>
        </w:numPr>
        <w:suppressAutoHyphens w:val="0"/>
        <w:spacing w:after="5" w:line="302" w:lineRule="auto"/>
        <w:ind w:hanging="360"/>
        <w:rPr>
          <w:rFonts w:ascii="Arial" w:hAnsi="Arial" w:cs="Arial"/>
          <w:sz w:val="22"/>
          <w:szCs w:val="22"/>
        </w:rPr>
      </w:pPr>
      <w:r w:rsidRPr="00742A72">
        <w:rPr>
          <w:rFonts w:ascii="Arial" w:eastAsia="Lucida Sans Unicode" w:hAnsi="Arial" w:cs="Arial"/>
          <w:color w:val="000000" w:themeColor="text1"/>
          <w:sz w:val="22"/>
          <w:szCs w:val="22"/>
          <w:lang w:eastAsia="zh-CN" w:bidi="en-US"/>
        </w:rPr>
        <w:t xml:space="preserve">Przedmiotem </w:t>
      </w:r>
      <w:r w:rsidRPr="001C5ED2">
        <w:rPr>
          <w:rFonts w:ascii="Arial" w:eastAsia="Lucida Sans Unicode" w:hAnsi="Arial" w:cs="Arial"/>
          <w:color w:val="000000" w:themeColor="text1"/>
          <w:sz w:val="22"/>
          <w:szCs w:val="22"/>
          <w:lang w:eastAsia="zh-CN" w:bidi="en-US"/>
        </w:rPr>
        <w:t xml:space="preserve">umowy jest usługa polegająca na </w:t>
      </w:r>
      <w:r w:rsidR="00742A72" w:rsidRPr="001C5ED2">
        <w:rPr>
          <w:rFonts w:ascii="Arial" w:eastAsia="Lucida Sans Unicode" w:hAnsi="Arial" w:cs="Arial"/>
          <w:color w:val="000000" w:themeColor="text1"/>
          <w:sz w:val="22"/>
          <w:szCs w:val="22"/>
          <w:lang w:eastAsia="zh-CN" w:bidi="en-US"/>
        </w:rPr>
        <w:t xml:space="preserve">zorganizowaniu </w:t>
      </w:r>
      <w:r w:rsidR="00742A72" w:rsidRPr="001C5ED2">
        <w:rPr>
          <w:rFonts w:ascii="Arial" w:hAnsi="Arial" w:cs="Arial"/>
          <w:sz w:val="22"/>
          <w:szCs w:val="22"/>
        </w:rPr>
        <w:t xml:space="preserve">w okresie 01.08.2026 r. - 31.08.2026 r.  kolonii letnich (zwanych dalej kolonią) dla łącznej liczby 120 osób </w:t>
      </w:r>
      <w:r w:rsidR="00742A72" w:rsidRPr="001C5ED2">
        <w:rPr>
          <w:rFonts w:ascii="Arial" w:hAnsi="Arial" w:cs="Arial"/>
          <w:sz w:val="22"/>
          <w:szCs w:val="22"/>
        </w:rPr>
        <w:br/>
        <w:t xml:space="preserve">w tym: 80 dzieci pochodzenia ukraińskiego oraz 40 dzieci pochodzenia polskiego. </w:t>
      </w:r>
    </w:p>
    <w:p w:rsidR="00742A72" w:rsidRPr="001C5ED2" w:rsidRDefault="00742A72" w:rsidP="00742A72">
      <w:pPr>
        <w:numPr>
          <w:ilvl w:val="0"/>
          <w:numId w:val="24"/>
        </w:numPr>
        <w:suppressAutoHyphens w:val="0"/>
        <w:spacing w:after="5" w:line="302" w:lineRule="auto"/>
        <w:ind w:hanging="360"/>
        <w:rPr>
          <w:rFonts w:ascii="Arial" w:hAnsi="Arial" w:cs="Arial"/>
          <w:sz w:val="22"/>
          <w:szCs w:val="22"/>
        </w:rPr>
      </w:pPr>
      <w:r w:rsidRPr="001C5ED2">
        <w:rPr>
          <w:rFonts w:ascii="Arial" w:hAnsi="Arial" w:cs="Arial"/>
          <w:sz w:val="22"/>
          <w:szCs w:val="22"/>
        </w:rPr>
        <w:t xml:space="preserve">Kolonie  zostaną zorganizowane w podziale na 4 grupy o następującym składzie: </w:t>
      </w:r>
    </w:p>
    <w:p w:rsidR="00742A72" w:rsidRPr="001C5ED2" w:rsidRDefault="00742A72" w:rsidP="00742A72">
      <w:pPr>
        <w:numPr>
          <w:ilvl w:val="1"/>
          <w:numId w:val="24"/>
        </w:numPr>
        <w:suppressAutoHyphens w:val="0"/>
        <w:spacing w:after="5" w:line="302" w:lineRule="auto"/>
        <w:ind w:hanging="492"/>
        <w:rPr>
          <w:rFonts w:ascii="Arial" w:hAnsi="Arial" w:cs="Arial"/>
          <w:sz w:val="22"/>
          <w:szCs w:val="22"/>
        </w:rPr>
      </w:pPr>
      <w:r w:rsidRPr="001C5ED2">
        <w:rPr>
          <w:rFonts w:ascii="Arial" w:hAnsi="Arial" w:cs="Arial"/>
          <w:sz w:val="22"/>
          <w:szCs w:val="22"/>
        </w:rPr>
        <w:t xml:space="preserve">Grupa 1: 20 dzieci pochodzenia ukraińskiego, 10 dzieci pochodzenia polskiego;  </w:t>
      </w:r>
    </w:p>
    <w:p w:rsidR="00742A72" w:rsidRPr="001C5ED2" w:rsidRDefault="00742A72" w:rsidP="00742A72">
      <w:pPr>
        <w:numPr>
          <w:ilvl w:val="1"/>
          <w:numId w:val="24"/>
        </w:numPr>
        <w:suppressAutoHyphens w:val="0"/>
        <w:spacing w:after="5" w:line="302" w:lineRule="auto"/>
        <w:ind w:hanging="492"/>
        <w:rPr>
          <w:rFonts w:ascii="Arial" w:hAnsi="Arial" w:cs="Arial"/>
          <w:sz w:val="22"/>
          <w:szCs w:val="22"/>
        </w:rPr>
      </w:pPr>
      <w:r w:rsidRPr="001C5ED2">
        <w:rPr>
          <w:rFonts w:ascii="Arial" w:hAnsi="Arial" w:cs="Arial"/>
          <w:sz w:val="22"/>
          <w:szCs w:val="22"/>
        </w:rPr>
        <w:t xml:space="preserve">Grupa 2: 20 dzieci pochodzenia ukraińskiego, 10 dzieci pochodzenia polskiego, </w:t>
      </w:r>
    </w:p>
    <w:p w:rsidR="00742A72" w:rsidRPr="001C5ED2" w:rsidRDefault="00742A72" w:rsidP="00742A72">
      <w:pPr>
        <w:numPr>
          <w:ilvl w:val="1"/>
          <w:numId w:val="24"/>
        </w:numPr>
        <w:suppressAutoHyphens w:val="0"/>
        <w:spacing w:after="5" w:line="302" w:lineRule="auto"/>
        <w:ind w:hanging="492"/>
        <w:rPr>
          <w:rFonts w:ascii="Arial" w:hAnsi="Arial" w:cs="Arial"/>
          <w:sz w:val="22"/>
          <w:szCs w:val="22"/>
        </w:rPr>
      </w:pPr>
      <w:r w:rsidRPr="001C5ED2">
        <w:rPr>
          <w:rFonts w:ascii="Arial" w:hAnsi="Arial" w:cs="Arial"/>
          <w:sz w:val="22"/>
          <w:szCs w:val="22"/>
        </w:rPr>
        <w:t xml:space="preserve">Grupa 3: 20 dzieci pochodzenia ukraińskiego, 10 dzieci pochodzenia polskiego, </w:t>
      </w:r>
    </w:p>
    <w:p w:rsidR="00742A72" w:rsidRPr="001C5ED2" w:rsidRDefault="00742A72" w:rsidP="00742A72">
      <w:pPr>
        <w:numPr>
          <w:ilvl w:val="1"/>
          <w:numId w:val="24"/>
        </w:numPr>
        <w:suppressAutoHyphens w:val="0"/>
        <w:spacing w:after="5" w:line="302" w:lineRule="auto"/>
        <w:ind w:hanging="492"/>
        <w:rPr>
          <w:rFonts w:ascii="Arial" w:hAnsi="Arial" w:cs="Arial"/>
          <w:sz w:val="22"/>
          <w:szCs w:val="22"/>
        </w:rPr>
      </w:pPr>
      <w:r w:rsidRPr="001C5ED2">
        <w:rPr>
          <w:rFonts w:ascii="Arial" w:hAnsi="Arial" w:cs="Arial"/>
          <w:sz w:val="22"/>
          <w:szCs w:val="22"/>
        </w:rPr>
        <w:t>Grupa 4: 20 dzieci pochodzenia ukraińskiego, 10 dzieci pochodzenia polskiego.</w:t>
      </w:r>
    </w:p>
    <w:p w:rsidR="00742A72" w:rsidRPr="001C5ED2" w:rsidRDefault="00742A72" w:rsidP="00742A72">
      <w:pPr>
        <w:numPr>
          <w:ilvl w:val="0"/>
          <w:numId w:val="24"/>
        </w:numPr>
        <w:suppressAutoHyphens w:val="0"/>
        <w:spacing w:after="5" w:line="302" w:lineRule="auto"/>
        <w:ind w:hanging="360"/>
        <w:rPr>
          <w:rFonts w:ascii="Arial" w:hAnsi="Arial" w:cs="Arial"/>
          <w:sz w:val="22"/>
          <w:szCs w:val="22"/>
        </w:rPr>
      </w:pPr>
      <w:r w:rsidRPr="001C5ED2">
        <w:rPr>
          <w:rFonts w:ascii="Arial" w:hAnsi="Arial" w:cs="Arial"/>
          <w:sz w:val="22"/>
          <w:szCs w:val="22"/>
        </w:rPr>
        <w:t xml:space="preserve">Wiek dzieci: od 6 do 14 lat. </w:t>
      </w:r>
    </w:p>
    <w:p w:rsidR="00742A72" w:rsidRPr="001C5ED2" w:rsidRDefault="00742A72" w:rsidP="00742A72">
      <w:pPr>
        <w:numPr>
          <w:ilvl w:val="0"/>
          <w:numId w:val="24"/>
        </w:numPr>
        <w:suppressAutoHyphens w:val="0"/>
        <w:spacing w:after="5" w:line="302" w:lineRule="auto"/>
        <w:ind w:hanging="360"/>
        <w:rPr>
          <w:rFonts w:ascii="Arial" w:hAnsi="Arial" w:cs="Arial"/>
          <w:sz w:val="22"/>
          <w:szCs w:val="22"/>
        </w:rPr>
      </w:pPr>
      <w:r w:rsidRPr="001C5ED2">
        <w:rPr>
          <w:rFonts w:ascii="Arial" w:hAnsi="Arial" w:cs="Arial"/>
          <w:sz w:val="22"/>
          <w:szCs w:val="22"/>
        </w:rPr>
        <w:t>Miejsce realizacji kolonii: województwo warmińsko – mazurskie, podlaskie</w:t>
      </w:r>
    </w:p>
    <w:p w:rsidR="00742A72" w:rsidRPr="001C5ED2" w:rsidRDefault="00742A72" w:rsidP="00742A72">
      <w:pPr>
        <w:numPr>
          <w:ilvl w:val="0"/>
          <w:numId w:val="24"/>
        </w:numPr>
        <w:suppressAutoHyphens w:val="0"/>
        <w:spacing w:after="5" w:line="302" w:lineRule="auto"/>
        <w:ind w:hanging="360"/>
        <w:rPr>
          <w:rFonts w:ascii="Arial" w:hAnsi="Arial" w:cs="Arial"/>
          <w:sz w:val="22"/>
          <w:szCs w:val="22"/>
        </w:rPr>
      </w:pPr>
      <w:r w:rsidRPr="001C5ED2">
        <w:rPr>
          <w:rFonts w:ascii="Arial" w:hAnsi="Arial" w:cs="Arial"/>
          <w:sz w:val="22"/>
          <w:szCs w:val="22"/>
        </w:rPr>
        <w:t xml:space="preserve">Okres realizacji kolonii: 01.08.2026 r. – 31.08.2026 r. </w:t>
      </w:r>
    </w:p>
    <w:p w:rsidR="00742A72" w:rsidRPr="001C5ED2" w:rsidRDefault="00742A72" w:rsidP="00742A72">
      <w:pPr>
        <w:numPr>
          <w:ilvl w:val="0"/>
          <w:numId w:val="24"/>
        </w:numPr>
        <w:suppressAutoHyphens w:val="0"/>
        <w:spacing w:after="5" w:line="302" w:lineRule="auto"/>
        <w:ind w:hanging="360"/>
        <w:rPr>
          <w:rFonts w:ascii="Arial" w:hAnsi="Arial" w:cs="Arial"/>
          <w:sz w:val="22"/>
          <w:szCs w:val="22"/>
        </w:rPr>
      </w:pPr>
      <w:r w:rsidRPr="00742A72">
        <w:rPr>
          <w:rFonts w:ascii="Arial" w:hAnsi="Arial" w:cs="Arial"/>
          <w:sz w:val="22"/>
          <w:szCs w:val="22"/>
        </w:rPr>
        <w:t xml:space="preserve">Zamawiający pozostawia dowolność w kwestii terminów wyjazdów dla poszczególnych </w:t>
      </w:r>
      <w:r w:rsidRPr="001C5ED2">
        <w:rPr>
          <w:rFonts w:ascii="Arial" w:hAnsi="Arial" w:cs="Arial"/>
          <w:sz w:val="22"/>
          <w:szCs w:val="22"/>
        </w:rPr>
        <w:t xml:space="preserve">grup (z zastrzeżeniem pkt. 5). Zezwala na łączenie terminów dla kilku lub wszystkich grup. </w:t>
      </w:r>
    </w:p>
    <w:p w:rsidR="00742A72" w:rsidRPr="001C5ED2" w:rsidRDefault="00742A72" w:rsidP="00742A72">
      <w:pPr>
        <w:numPr>
          <w:ilvl w:val="0"/>
          <w:numId w:val="24"/>
        </w:numPr>
        <w:suppressAutoHyphens w:val="0"/>
        <w:spacing w:after="5" w:line="302" w:lineRule="auto"/>
        <w:ind w:hanging="360"/>
        <w:rPr>
          <w:rFonts w:ascii="Arial" w:hAnsi="Arial" w:cs="Arial"/>
          <w:sz w:val="22"/>
          <w:szCs w:val="22"/>
        </w:rPr>
      </w:pPr>
      <w:r w:rsidRPr="001C5ED2">
        <w:rPr>
          <w:rFonts w:ascii="Arial" w:hAnsi="Arial" w:cs="Arial"/>
          <w:sz w:val="22"/>
          <w:szCs w:val="22"/>
        </w:rPr>
        <w:t xml:space="preserve">Kolonie obejmą 7 dni (6 noclegów) w sierpniu 2025 r. dla każdej z grup. </w:t>
      </w:r>
    </w:p>
    <w:p w:rsidR="00742A72" w:rsidRPr="00742A72" w:rsidRDefault="00742A72" w:rsidP="00742A72">
      <w:pPr>
        <w:tabs>
          <w:tab w:val="center" w:pos="1385"/>
          <w:tab w:val="center" w:pos="2702"/>
          <w:tab w:val="center" w:pos="3828"/>
          <w:tab w:val="center" w:pos="5375"/>
          <w:tab w:val="center" w:pos="6669"/>
          <w:tab w:val="center" w:pos="7564"/>
          <w:tab w:val="right" w:pos="9079"/>
        </w:tabs>
        <w:spacing w:after="58" w:line="259" w:lineRule="auto"/>
        <w:ind w:right="-7"/>
        <w:jc w:val="left"/>
        <w:rPr>
          <w:rFonts w:ascii="Arial" w:hAnsi="Arial" w:cs="Arial"/>
          <w:sz w:val="22"/>
          <w:szCs w:val="22"/>
        </w:rPr>
      </w:pPr>
      <w:r w:rsidRPr="001C5ED2">
        <w:rPr>
          <w:rFonts w:ascii="Arial" w:eastAsia="Calibri" w:hAnsi="Arial" w:cs="Arial"/>
          <w:sz w:val="22"/>
          <w:szCs w:val="22"/>
        </w:rPr>
        <w:tab/>
      </w:r>
      <w:r w:rsidRPr="001C5ED2">
        <w:rPr>
          <w:rFonts w:ascii="Arial" w:hAnsi="Arial" w:cs="Arial"/>
          <w:sz w:val="22"/>
          <w:szCs w:val="22"/>
        </w:rPr>
        <w:t xml:space="preserve">(szczegółowe </w:t>
      </w:r>
      <w:r w:rsidRPr="001C5ED2">
        <w:rPr>
          <w:rFonts w:ascii="Arial" w:hAnsi="Arial" w:cs="Arial"/>
          <w:sz w:val="22"/>
          <w:szCs w:val="22"/>
        </w:rPr>
        <w:tab/>
        <w:t xml:space="preserve">terminy </w:t>
      </w:r>
      <w:r w:rsidRPr="001C5ED2">
        <w:rPr>
          <w:rFonts w:ascii="Arial" w:hAnsi="Arial" w:cs="Arial"/>
          <w:sz w:val="22"/>
          <w:szCs w:val="22"/>
        </w:rPr>
        <w:tab/>
        <w:t xml:space="preserve">wyjazdów </w:t>
      </w:r>
      <w:r w:rsidRPr="001C5ED2">
        <w:rPr>
          <w:rFonts w:ascii="Arial" w:hAnsi="Arial" w:cs="Arial"/>
          <w:sz w:val="22"/>
          <w:szCs w:val="22"/>
        </w:rPr>
        <w:tab/>
        <w:t xml:space="preserve">poszczególnych </w:t>
      </w:r>
      <w:r w:rsidRPr="001C5ED2">
        <w:rPr>
          <w:rFonts w:ascii="Arial" w:hAnsi="Arial" w:cs="Arial"/>
          <w:sz w:val="22"/>
          <w:szCs w:val="22"/>
        </w:rPr>
        <w:tab/>
        <w:t xml:space="preserve">grup </w:t>
      </w:r>
      <w:r w:rsidRPr="001C5ED2">
        <w:rPr>
          <w:rFonts w:ascii="Arial" w:hAnsi="Arial" w:cs="Arial"/>
          <w:sz w:val="22"/>
          <w:szCs w:val="22"/>
        </w:rPr>
        <w:tab/>
        <w:t xml:space="preserve">zostaną </w:t>
      </w:r>
      <w:r w:rsidRPr="001C5ED2">
        <w:rPr>
          <w:rFonts w:ascii="Arial" w:hAnsi="Arial" w:cs="Arial"/>
          <w:sz w:val="22"/>
          <w:szCs w:val="22"/>
        </w:rPr>
        <w:tab/>
        <w:t>ustalone</w:t>
      </w:r>
      <w:r w:rsidRPr="00742A72">
        <w:rPr>
          <w:rFonts w:ascii="Arial" w:hAnsi="Arial" w:cs="Arial"/>
          <w:sz w:val="22"/>
          <w:szCs w:val="22"/>
        </w:rPr>
        <w:t xml:space="preserve">  </w:t>
      </w:r>
    </w:p>
    <w:p w:rsidR="00742A72" w:rsidRPr="00742A72" w:rsidRDefault="00742A72" w:rsidP="00742A72">
      <w:pPr>
        <w:ind w:left="720"/>
        <w:rPr>
          <w:rFonts w:ascii="Arial" w:hAnsi="Arial" w:cs="Arial"/>
          <w:sz w:val="22"/>
          <w:szCs w:val="22"/>
        </w:rPr>
      </w:pPr>
      <w:r w:rsidRPr="00742A72">
        <w:rPr>
          <w:rFonts w:ascii="Arial" w:hAnsi="Arial" w:cs="Arial"/>
          <w:sz w:val="22"/>
          <w:szCs w:val="22"/>
        </w:rPr>
        <w:t>z Wykonawcą w harmonogramie przekazanym Zamawiającemu w terminie do 5 dni kalendarzowych od dnia podpisania umowy</w:t>
      </w:r>
      <w:r w:rsidRPr="00742A72">
        <w:rPr>
          <w:rFonts w:ascii="Arial" w:hAnsi="Arial" w:cs="Arial"/>
          <w:strike/>
          <w:sz w:val="22"/>
          <w:szCs w:val="22"/>
        </w:rPr>
        <w:t>.</w:t>
      </w:r>
      <w:r w:rsidRPr="00742A72">
        <w:rPr>
          <w:rFonts w:ascii="Arial" w:hAnsi="Arial" w:cs="Arial"/>
          <w:sz w:val="22"/>
          <w:szCs w:val="22"/>
        </w:rPr>
        <w:t xml:space="preserve">  </w:t>
      </w:r>
    </w:p>
    <w:p w:rsidR="00742A72" w:rsidRPr="00742A72" w:rsidRDefault="00742A72" w:rsidP="00742A72">
      <w:pPr>
        <w:numPr>
          <w:ilvl w:val="0"/>
          <w:numId w:val="24"/>
        </w:numPr>
        <w:suppressAutoHyphens w:val="0"/>
        <w:spacing w:after="5" w:line="302" w:lineRule="auto"/>
        <w:ind w:hanging="360"/>
        <w:rPr>
          <w:rFonts w:ascii="Arial" w:hAnsi="Arial" w:cs="Arial"/>
          <w:sz w:val="22"/>
          <w:szCs w:val="22"/>
        </w:rPr>
      </w:pPr>
      <w:r w:rsidRPr="00742A72">
        <w:rPr>
          <w:rFonts w:ascii="Arial" w:hAnsi="Arial" w:cs="Arial"/>
          <w:sz w:val="22"/>
          <w:szCs w:val="22"/>
        </w:rPr>
        <w:t xml:space="preserve">Zamawiający w ciągu 5 dni kalendarzowych przekaże uwagi lub akceptację do harmonogramu.  </w:t>
      </w:r>
    </w:p>
    <w:p w:rsidR="00742A72" w:rsidRPr="00742A72" w:rsidRDefault="00742A72" w:rsidP="00742A72">
      <w:pPr>
        <w:numPr>
          <w:ilvl w:val="0"/>
          <w:numId w:val="24"/>
        </w:numPr>
        <w:suppressAutoHyphens w:val="0"/>
        <w:spacing w:after="5" w:line="302" w:lineRule="auto"/>
        <w:ind w:hanging="360"/>
        <w:rPr>
          <w:rFonts w:ascii="Arial" w:hAnsi="Arial" w:cs="Arial"/>
          <w:sz w:val="22"/>
          <w:szCs w:val="22"/>
        </w:rPr>
      </w:pPr>
      <w:r w:rsidRPr="00742A72">
        <w:rPr>
          <w:rFonts w:ascii="Arial" w:hAnsi="Arial" w:cs="Arial"/>
          <w:sz w:val="22"/>
          <w:szCs w:val="22"/>
        </w:rPr>
        <w:t xml:space="preserve">W przypadku uwag do harmonogramu Wykonawca w terminie do 5 dni kalendarzowych odniesie się do uwag Zamawiającego i prześle poprawiony harmonogram. </w:t>
      </w:r>
    </w:p>
    <w:p w:rsidR="00742A72" w:rsidRPr="00742A72" w:rsidRDefault="00742A72" w:rsidP="00742A72">
      <w:pPr>
        <w:numPr>
          <w:ilvl w:val="0"/>
          <w:numId w:val="24"/>
        </w:numPr>
        <w:suppressAutoHyphens w:val="0"/>
        <w:spacing w:after="5" w:line="302" w:lineRule="auto"/>
        <w:ind w:hanging="360"/>
        <w:rPr>
          <w:rFonts w:ascii="Arial" w:hAnsi="Arial" w:cs="Arial"/>
          <w:sz w:val="22"/>
          <w:szCs w:val="22"/>
        </w:rPr>
      </w:pPr>
      <w:r w:rsidRPr="00742A72">
        <w:rPr>
          <w:rFonts w:ascii="Arial" w:hAnsi="Arial" w:cs="Arial"/>
          <w:sz w:val="22"/>
          <w:szCs w:val="22"/>
        </w:rPr>
        <w:t xml:space="preserve">Ramowy planowany harmonogram kolonii zawierający przykładowe wymagania Zamawiającego stanowi załącznik nr 2 do niniejszej umowy. </w:t>
      </w:r>
    </w:p>
    <w:p w:rsidR="00742A72" w:rsidRPr="001C5ED2" w:rsidRDefault="00742A72" w:rsidP="00742A72">
      <w:pPr>
        <w:numPr>
          <w:ilvl w:val="0"/>
          <w:numId w:val="24"/>
        </w:numPr>
        <w:suppressAutoHyphens w:val="0"/>
        <w:spacing w:after="5" w:line="302" w:lineRule="auto"/>
        <w:ind w:hanging="360"/>
        <w:rPr>
          <w:rFonts w:ascii="Arial" w:hAnsi="Arial" w:cs="Arial"/>
          <w:sz w:val="22"/>
          <w:szCs w:val="22"/>
        </w:rPr>
      </w:pPr>
      <w:r w:rsidRPr="00742A72">
        <w:rPr>
          <w:rFonts w:ascii="Arial" w:hAnsi="Arial" w:cs="Arial"/>
          <w:sz w:val="22"/>
          <w:szCs w:val="22"/>
        </w:rPr>
        <w:lastRenderedPageBreak/>
        <w:t xml:space="preserve">Zamawiający zastrzega sobie wizję lokalną miejsca realizacji kolonii na każdym etapie postępowania i/lub w trakcie realizacji zamówienia. W przypadku, gdy obiekt nie będzie spełniał </w:t>
      </w:r>
      <w:r w:rsidRPr="001C5ED2">
        <w:rPr>
          <w:rFonts w:ascii="Arial" w:hAnsi="Arial" w:cs="Arial"/>
          <w:sz w:val="22"/>
          <w:szCs w:val="22"/>
        </w:rPr>
        <w:t xml:space="preserve">wymagań określonych w dokumentacji postępowania, Zamawiający wezwie Wykonawcę do zmiany miejsca realizacji kolonii. W przypadku, gdy dwukrotnie miejsce nie będzie spełniać wymogów określonych w dokumentacji postępowania, Zamawiający ma prawo odstąpi od umowy. </w:t>
      </w:r>
    </w:p>
    <w:p w:rsidR="00742A72" w:rsidRPr="001C5ED2" w:rsidRDefault="00742A72" w:rsidP="00742A72">
      <w:pPr>
        <w:numPr>
          <w:ilvl w:val="0"/>
          <w:numId w:val="24"/>
        </w:numPr>
        <w:suppressAutoHyphens w:val="0"/>
        <w:spacing w:after="5" w:line="302" w:lineRule="auto"/>
        <w:ind w:hanging="360"/>
        <w:rPr>
          <w:rFonts w:ascii="Arial" w:hAnsi="Arial" w:cs="Arial"/>
          <w:sz w:val="22"/>
          <w:szCs w:val="22"/>
        </w:rPr>
      </w:pPr>
      <w:r w:rsidRPr="001C5ED2">
        <w:rPr>
          <w:rFonts w:ascii="Arial" w:hAnsi="Arial" w:cs="Arial"/>
          <w:sz w:val="22"/>
          <w:szCs w:val="22"/>
        </w:rPr>
        <w:t xml:space="preserve">Liczba osób skierowanych na kolonie może ulec zmianie tj. zmniejszyć  z zastrzeżeniem, że nie może być mniejsza niż 108 osób  bez prawa roszczeń ze strony Wykonawcy. Maksymalna ilość osób 120. Procentowy stosunek ilości dzieci pochodzenia ukraińskiego do dzieci pochodzenia polskiego może ulec zmianie bez prawa roszczeń ze strony Wykonawcy. </w:t>
      </w:r>
    </w:p>
    <w:p w:rsidR="00742A72" w:rsidRPr="001C5ED2" w:rsidRDefault="00742A72" w:rsidP="00742A72">
      <w:pPr>
        <w:numPr>
          <w:ilvl w:val="0"/>
          <w:numId w:val="24"/>
        </w:numPr>
        <w:suppressAutoHyphens w:val="0"/>
        <w:spacing w:after="5" w:line="302" w:lineRule="auto"/>
        <w:ind w:hanging="360"/>
        <w:rPr>
          <w:rFonts w:ascii="Arial" w:hAnsi="Arial" w:cs="Arial"/>
          <w:sz w:val="22"/>
          <w:szCs w:val="22"/>
        </w:rPr>
      </w:pPr>
      <w:r w:rsidRPr="001C5ED2">
        <w:rPr>
          <w:rFonts w:ascii="Arial" w:hAnsi="Arial" w:cs="Arial"/>
          <w:sz w:val="22"/>
          <w:szCs w:val="22"/>
        </w:rPr>
        <w:t>Celem kolonii jest integracja dzieci pochodzenia ukraińskiego zamieszkujących placówki opiekuńcze na terenie miasta Łódź z dziećmi pochodzenia polskiego  oraz zapoznanie ich z atrakcjami województwa warmińsko – mazurskiego i/lub podlaskiego.</w:t>
      </w:r>
    </w:p>
    <w:p w:rsidR="00742A72" w:rsidRPr="00742A72" w:rsidRDefault="00742A72" w:rsidP="00742A72">
      <w:pPr>
        <w:spacing w:after="17" w:line="259" w:lineRule="auto"/>
        <w:jc w:val="left"/>
        <w:rPr>
          <w:rFonts w:ascii="Arial" w:hAnsi="Arial" w:cs="Arial"/>
          <w:sz w:val="22"/>
          <w:szCs w:val="22"/>
        </w:rPr>
      </w:pPr>
      <w:r w:rsidRPr="00742A72">
        <w:rPr>
          <w:rFonts w:ascii="Arial" w:hAnsi="Arial" w:cs="Arial"/>
          <w:sz w:val="22"/>
          <w:szCs w:val="22"/>
        </w:rPr>
        <w:t xml:space="preserve"> </w:t>
      </w:r>
    </w:p>
    <w:p w:rsidR="00EA4313" w:rsidRPr="00742A72" w:rsidRDefault="00EA4313" w:rsidP="00742A72">
      <w:pPr>
        <w:pStyle w:val="Akapitzlist"/>
        <w:spacing w:line="276" w:lineRule="auto"/>
        <w:ind w:left="360"/>
        <w:rPr>
          <w:rFonts w:ascii="Arial" w:hAnsi="Arial" w:cs="Arial"/>
          <w:sz w:val="22"/>
          <w:szCs w:val="22"/>
        </w:rPr>
      </w:pPr>
    </w:p>
    <w:p w:rsidR="00EA4313" w:rsidRPr="00742A72" w:rsidRDefault="00EA4313" w:rsidP="00EA4313">
      <w:pPr>
        <w:pStyle w:val="Nagwek1"/>
        <w:tabs>
          <w:tab w:val="center" w:pos="1172"/>
          <w:tab w:val="center" w:pos="3006"/>
        </w:tabs>
        <w:ind w:firstLine="0"/>
        <w:rPr>
          <w:rFonts w:ascii="Arial" w:hAnsi="Arial" w:cs="Arial"/>
          <w:sz w:val="22"/>
          <w:szCs w:val="22"/>
        </w:rPr>
      </w:pPr>
      <w:r w:rsidRPr="00742A72">
        <w:rPr>
          <w:rFonts w:ascii="Arial" w:eastAsia="Calibri" w:hAnsi="Arial" w:cs="Arial"/>
          <w:b w:val="0"/>
          <w:sz w:val="22"/>
          <w:szCs w:val="22"/>
        </w:rPr>
        <w:tab/>
      </w:r>
      <w:r w:rsidRPr="00742A72">
        <w:rPr>
          <w:rFonts w:ascii="Arial" w:hAnsi="Arial" w:cs="Arial"/>
          <w:sz w:val="22"/>
          <w:szCs w:val="22"/>
        </w:rPr>
        <w:t xml:space="preserve">II. </w:t>
      </w:r>
      <w:r w:rsidRPr="00742A72">
        <w:rPr>
          <w:rFonts w:ascii="Arial" w:hAnsi="Arial" w:cs="Arial"/>
          <w:sz w:val="22"/>
          <w:szCs w:val="22"/>
        </w:rPr>
        <w:tab/>
        <w:t xml:space="preserve">Obowiązki Wykonawcy  </w:t>
      </w:r>
    </w:p>
    <w:p w:rsidR="00742A72" w:rsidRPr="00742A72" w:rsidRDefault="00742A72" w:rsidP="00742A72">
      <w:pPr>
        <w:numPr>
          <w:ilvl w:val="0"/>
          <w:numId w:val="40"/>
        </w:numPr>
        <w:suppressAutoHyphens w:val="0"/>
        <w:spacing w:after="5" w:line="302" w:lineRule="auto"/>
        <w:ind w:hanging="360"/>
        <w:rPr>
          <w:rFonts w:ascii="Arial" w:hAnsi="Arial" w:cs="Arial"/>
          <w:sz w:val="22"/>
          <w:szCs w:val="22"/>
        </w:rPr>
      </w:pPr>
      <w:r w:rsidRPr="00742A72">
        <w:rPr>
          <w:rFonts w:ascii="Arial" w:hAnsi="Arial" w:cs="Arial"/>
          <w:sz w:val="22"/>
          <w:szCs w:val="22"/>
        </w:rPr>
        <w:t xml:space="preserve">Wykonawca w ramach organizacji kolonii zobowiązany jest: </w:t>
      </w:r>
    </w:p>
    <w:p w:rsidR="00742A72" w:rsidRPr="00742A72" w:rsidRDefault="00742A72" w:rsidP="00742A72">
      <w:pPr>
        <w:numPr>
          <w:ilvl w:val="0"/>
          <w:numId w:val="40"/>
        </w:numPr>
        <w:suppressAutoHyphens w:val="0"/>
        <w:spacing w:after="5" w:line="302" w:lineRule="auto"/>
        <w:ind w:hanging="360"/>
        <w:rPr>
          <w:rFonts w:ascii="Arial" w:hAnsi="Arial" w:cs="Arial"/>
          <w:sz w:val="22"/>
          <w:szCs w:val="22"/>
        </w:rPr>
      </w:pPr>
      <w:r w:rsidRPr="00742A72">
        <w:rPr>
          <w:rFonts w:ascii="Arial" w:hAnsi="Arial" w:cs="Arial"/>
          <w:sz w:val="22"/>
          <w:szCs w:val="22"/>
        </w:rPr>
        <w:t xml:space="preserve">Posiadać wpis do Rejestru Organizatorów Turystyki i Przedsiębiorców ułatwiających nabywanie powiązanych usług turystycznych, o których mowa w art. 22 ustawy z dnia z dnia 24 listopada 2017 r. o imprezach turystycznych i powiązanych usługach turystycznych (tj. Dz. U. z 2023 r. poz. 2211) i rozporządzenia Ministra Sportu </w:t>
      </w:r>
      <w:r>
        <w:rPr>
          <w:rFonts w:ascii="Arial" w:hAnsi="Arial" w:cs="Arial"/>
          <w:sz w:val="22"/>
          <w:szCs w:val="22"/>
        </w:rPr>
        <w:br/>
      </w:r>
      <w:r w:rsidRPr="00742A72">
        <w:rPr>
          <w:rFonts w:ascii="Arial" w:hAnsi="Arial" w:cs="Arial"/>
          <w:sz w:val="22"/>
          <w:szCs w:val="22"/>
        </w:rPr>
        <w:t xml:space="preserve">i Turystyki z dnia 1 marca 2018 r. w sprawie Centralnej Ewidencji Organizatorów Turystyki i Przedsiębiorców Ułatwiających Nabywanie Powiązanych Usług Turystycznych (Dz. U. poz. 518).  </w:t>
      </w:r>
    </w:p>
    <w:p w:rsidR="00742A72" w:rsidRPr="00742A72" w:rsidRDefault="00742A72" w:rsidP="00742A72">
      <w:pPr>
        <w:numPr>
          <w:ilvl w:val="0"/>
          <w:numId w:val="40"/>
        </w:numPr>
        <w:suppressAutoHyphens w:val="0"/>
        <w:spacing w:after="5" w:line="302" w:lineRule="auto"/>
        <w:ind w:hanging="360"/>
        <w:rPr>
          <w:rFonts w:ascii="Arial" w:hAnsi="Arial" w:cs="Arial"/>
          <w:sz w:val="22"/>
          <w:szCs w:val="22"/>
        </w:rPr>
      </w:pPr>
      <w:r w:rsidRPr="00742A72">
        <w:rPr>
          <w:rFonts w:ascii="Arial" w:hAnsi="Arial" w:cs="Arial"/>
          <w:sz w:val="22"/>
          <w:szCs w:val="22"/>
        </w:rPr>
        <w:t xml:space="preserve">Dokonać zgłoszenia wypoczynku zgodnie z Ustawą z dnia 7 września 1991 roku  </w:t>
      </w:r>
      <w:r>
        <w:rPr>
          <w:rFonts w:ascii="Arial" w:hAnsi="Arial" w:cs="Arial"/>
          <w:sz w:val="22"/>
          <w:szCs w:val="22"/>
        </w:rPr>
        <w:br/>
      </w:r>
      <w:r w:rsidRPr="00742A72">
        <w:rPr>
          <w:rFonts w:ascii="Arial" w:hAnsi="Arial" w:cs="Arial"/>
          <w:sz w:val="22"/>
          <w:szCs w:val="22"/>
        </w:rPr>
        <w:t xml:space="preserve">o systemie oświaty do Kuratorium Oświaty w terminie do 21 dni przed terminem rozpoczęcia wypoczynku; W terminie 10 dni przed rozpoczęciem kolonii, wykonawca przekaże zamawiającemu potwierdzenie zgłoszenia wypoczynku. </w:t>
      </w:r>
    </w:p>
    <w:p w:rsidR="00742A72" w:rsidRPr="00742A72" w:rsidRDefault="00742A72" w:rsidP="00742A72">
      <w:pPr>
        <w:numPr>
          <w:ilvl w:val="0"/>
          <w:numId w:val="40"/>
        </w:numPr>
        <w:suppressAutoHyphens w:val="0"/>
        <w:spacing w:after="5" w:line="302" w:lineRule="auto"/>
        <w:ind w:hanging="360"/>
        <w:rPr>
          <w:rFonts w:ascii="Arial" w:hAnsi="Arial" w:cs="Arial"/>
          <w:sz w:val="22"/>
          <w:szCs w:val="22"/>
        </w:rPr>
      </w:pPr>
      <w:r w:rsidRPr="00742A72">
        <w:rPr>
          <w:rFonts w:ascii="Arial" w:hAnsi="Arial" w:cs="Arial"/>
          <w:sz w:val="22"/>
          <w:szCs w:val="22"/>
        </w:rPr>
        <w:t xml:space="preserve">Kolonie winny być zorganizowane zgodnie z Ustawą z dnia 7 września 1991 r.  </w:t>
      </w:r>
      <w:r>
        <w:rPr>
          <w:rFonts w:ascii="Arial" w:hAnsi="Arial" w:cs="Arial"/>
          <w:sz w:val="22"/>
          <w:szCs w:val="22"/>
        </w:rPr>
        <w:br/>
      </w:r>
      <w:r w:rsidRPr="00742A72">
        <w:rPr>
          <w:rFonts w:ascii="Arial" w:hAnsi="Arial" w:cs="Arial"/>
          <w:sz w:val="22"/>
          <w:szCs w:val="22"/>
        </w:rPr>
        <w:t xml:space="preserve">o systemie oświaty </w:t>
      </w:r>
      <w:proofErr w:type="spellStart"/>
      <w:r w:rsidRPr="00742A72">
        <w:rPr>
          <w:rFonts w:ascii="Arial" w:hAnsi="Arial" w:cs="Arial"/>
          <w:sz w:val="22"/>
          <w:szCs w:val="22"/>
        </w:rPr>
        <w:t>t.j</w:t>
      </w:r>
      <w:proofErr w:type="spellEnd"/>
      <w:r w:rsidRPr="00742A72">
        <w:rPr>
          <w:rFonts w:ascii="Arial" w:hAnsi="Arial" w:cs="Arial"/>
          <w:sz w:val="22"/>
          <w:szCs w:val="22"/>
        </w:rPr>
        <w:t xml:space="preserve">. </w:t>
      </w:r>
      <w:proofErr w:type="spellStart"/>
      <w:r w:rsidRPr="00742A72">
        <w:rPr>
          <w:rFonts w:ascii="Arial" w:hAnsi="Arial" w:cs="Arial"/>
          <w:sz w:val="22"/>
          <w:szCs w:val="22"/>
        </w:rPr>
        <w:t>Dz.U</w:t>
      </w:r>
      <w:proofErr w:type="spellEnd"/>
      <w:r w:rsidRPr="00742A72">
        <w:rPr>
          <w:rFonts w:ascii="Arial" w:hAnsi="Arial" w:cs="Arial"/>
          <w:sz w:val="22"/>
          <w:szCs w:val="22"/>
        </w:rPr>
        <w:t xml:space="preserve">. 2022 poz. 2230 ze zm.) oraz z Rozporządzeniem Ministra Edukacji Narodowej z dnia 30 marca 2016 r. w sprawie wypoczynku dzieci </w:t>
      </w:r>
      <w:r>
        <w:rPr>
          <w:rFonts w:ascii="Arial" w:hAnsi="Arial" w:cs="Arial"/>
          <w:sz w:val="22"/>
          <w:szCs w:val="22"/>
        </w:rPr>
        <w:br/>
      </w:r>
      <w:r w:rsidRPr="00742A72">
        <w:rPr>
          <w:rFonts w:ascii="Arial" w:hAnsi="Arial" w:cs="Arial"/>
          <w:sz w:val="22"/>
          <w:szCs w:val="22"/>
        </w:rPr>
        <w:t xml:space="preserve"> i młodzieży (</w:t>
      </w:r>
      <w:proofErr w:type="spellStart"/>
      <w:r w:rsidRPr="00742A72">
        <w:rPr>
          <w:rFonts w:ascii="Arial" w:hAnsi="Arial" w:cs="Arial"/>
          <w:sz w:val="22"/>
          <w:szCs w:val="22"/>
        </w:rPr>
        <w:t>Dz.U</w:t>
      </w:r>
      <w:proofErr w:type="spellEnd"/>
      <w:r w:rsidRPr="00742A72">
        <w:rPr>
          <w:rFonts w:ascii="Arial" w:hAnsi="Arial" w:cs="Arial"/>
          <w:sz w:val="22"/>
          <w:szCs w:val="22"/>
        </w:rPr>
        <w:t xml:space="preserve">. z 2021 r. poz. 1548). </w:t>
      </w:r>
    </w:p>
    <w:p w:rsidR="00742A72" w:rsidRPr="00742A72" w:rsidRDefault="00742A72" w:rsidP="00742A72">
      <w:pPr>
        <w:numPr>
          <w:ilvl w:val="0"/>
          <w:numId w:val="40"/>
        </w:numPr>
        <w:suppressAutoHyphens w:val="0"/>
        <w:spacing w:after="5" w:line="302" w:lineRule="auto"/>
        <w:ind w:hanging="360"/>
        <w:rPr>
          <w:rFonts w:ascii="Arial" w:hAnsi="Arial" w:cs="Arial"/>
          <w:sz w:val="22"/>
          <w:szCs w:val="22"/>
        </w:rPr>
      </w:pPr>
      <w:r w:rsidRPr="00742A72">
        <w:rPr>
          <w:rFonts w:ascii="Arial" w:hAnsi="Arial" w:cs="Arial"/>
          <w:sz w:val="22"/>
          <w:szCs w:val="22"/>
        </w:rPr>
        <w:t xml:space="preserve">Zapewnić co najmniej 1 kierownika wypoczynku i co najmniej 2 wychowawców  </w:t>
      </w:r>
      <w:r>
        <w:rPr>
          <w:rFonts w:ascii="Arial" w:hAnsi="Arial" w:cs="Arial"/>
          <w:sz w:val="22"/>
          <w:szCs w:val="22"/>
        </w:rPr>
        <w:br/>
      </w:r>
      <w:r w:rsidRPr="00742A72">
        <w:rPr>
          <w:rFonts w:ascii="Arial" w:hAnsi="Arial" w:cs="Arial"/>
          <w:sz w:val="22"/>
          <w:szCs w:val="22"/>
        </w:rPr>
        <w:t xml:space="preserve">w każdej grupie, posiadających wymagane prawem kwalifikacje, o których mowa  </w:t>
      </w:r>
      <w:r>
        <w:rPr>
          <w:rFonts w:ascii="Arial" w:hAnsi="Arial" w:cs="Arial"/>
          <w:sz w:val="22"/>
          <w:szCs w:val="22"/>
        </w:rPr>
        <w:br/>
      </w:r>
      <w:r w:rsidRPr="00742A72">
        <w:rPr>
          <w:rFonts w:ascii="Arial" w:hAnsi="Arial" w:cs="Arial"/>
          <w:sz w:val="22"/>
          <w:szCs w:val="22"/>
        </w:rPr>
        <w:t xml:space="preserve">w art. 92p ustawy o systemie oświaty oraz spełniające wymagania określone w SWZ. </w:t>
      </w:r>
    </w:p>
    <w:p w:rsidR="00742A72" w:rsidRPr="00742A72" w:rsidRDefault="00742A72" w:rsidP="00742A72">
      <w:pPr>
        <w:numPr>
          <w:ilvl w:val="0"/>
          <w:numId w:val="40"/>
        </w:numPr>
        <w:suppressAutoHyphens w:val="0"/>
        <w:spacing w:after="5" w:line="302" w:lineRule="auto"/>
        <w:ind w:hanging="360"/>
        <w:rPr>
          <w:rFonts w:ascii="Arial" w:hAnsi="Arial" w:cs="Arial"/>
          <w:sz w:val="22"/>
          <w:szCs w:val="22"/>
        </w:rPr>
      </w:pPr>
      <w:r w:rsidRPr="00742A72">
        <w:rPr>
          <w:rFonts w:ascii="Arial" w:hAnsi="Arial" w:cs="Arial"/>
          <w:sz w:val="22"/>
          <w:szCs w:val="22"/>
        </w:rPr>
        <w:t xml:space="preserve">Wykonawca winien najpóźniej na 10 dni przed rozpoczęciem kolonii przekazać zamawiającemu dokumenty potwierdzające wymagane kwalifikacje tych osób. </w:t>
      </w:r>
    </w:p>
    <w:p w:rsidR="00742A72" w:rsidRPr="00742A72" w:rsidRDefault="00742A72" w:rsidP="00742A72">
      <w:pPr>
        <w:numPr>
          <w:ilvl w:val="0"/>
          <w:numId w:val="40"/>
        </w:numPr>
        <w:suppressAutoHyphens w:val="0"/>
        <w:spacing w:after="5" w:line="302" w:lineRule="auto"/>
        <w:ind w:hanging="360"/>
        <w:rPr>
          <w:rFonts w:ascii="Arial" w:hAnsi="Arial" w:cs="Arial"/>
          <w:sz w:val="22"/>
          <w:szCs w:val="22"/>
        </w:rPr>
      </w:pPr>
      <w:r w:rsidRPr="00742A72">
        <w:rPr>
          <w:rFonts w:ascii="Arial" w:hAnsi="Arial" w:cs="Arial"/>
          <w:sz w:val="22"/>
          <w:szCs w:val="22"/>
        </w:rPr>
        <w:t xml:space="preserve">Zgodnie z art.92p ust.8 ustawy o systemie oświaty, na potwierdzenie, że kierownik wypoczynku oraz wychowawcy  nie byli karani za umyślne przestępstwo przeciwko życiu i zdrowiu, przestępstwo przeciwko wolności seksualnej i obyczajności, przestępstwo przeciwko rodzinie i opiece, z wyjątkiem przestępstwa określonego  </w:t>
      </w:r>
      <w:r>
        <w:rPr>
          <w:rFonts w:ascii="Arial" w:hAnsi="Arial" w:cs="Arial"/>
          <w:sz w:val="22"/>
          <w:szCs w:val="22"/>
        </w:rPr>
        <w:br/>
      </w:r>
      <w:r w:rsidRPr="00742A72">
        <w:rPr>
          <w:rFonts w:ascii="Arial" w:hAnsi="Arial" w:cs="Arial"/>
          <w:sz w:val="22"/>
          <w:szCs w:val="22"/>
        </w:rPr>
        <w:lastRenderedPageBreak/>
        <w:t xml:space="preserve">w </w:t>
      </w:r>
      <w:hyperlink r:id="rId8" w:anchor="/document/16798683">
        <w:r w:rsidRPr="00742A72">
          <w:rPr>
            <w:rStyle w:val="Hipercze"/>
            <w:rFonts w:ascii="Arial" w:hAnsi="Arial" w:cs="Arial"/>
            <w:sz w:val="22"/>
            <w:szCs w:val="22"/>
          </w:rPr>
          <w:t>art. 209</w:t>
        </w:r>
      </w:hyperlink>
      <w:hyperlink r:id="rId9" w:anchor="/document/16798683">
        <w:r w:rsidRPr="00742A72">
          <w:rPr>
            <w:rStyle w:val="Hipercze"/>
            <w:rFonts w:ascii="Arial" w:hAnsi="Arial" w:cs="Arial"/>
            <w:sz w:val="22"/>
            <w:szCs w:val="22"/>
          </w:rPr>
          <w:t xml:space="preserve"> </w:t>
        </w:r>
      </w:hyperlink>
      <w:r w:rsidRPr="00742A72">
        <w:rPr>
          <w:rFonts w:ascii="Arial" w:hAnsi="Arial" w:cs="Arial"/>
          <w:sz w:val="22"/>
          <w:szCs w:val="22"/>
        </w:rPr>
        <w:t xml:space="preserve">ustawy z dnia 6 czerwca 1997 r. - Kodeks karny (Dz. U. z 2024 r. poz. 17), przestępstwo określone w </w:t>
      </w:r>
      <w:hyperlink r:id="rId10" w:anchor="/document/17219465">
        <w:r w:rsidRPr="00742A72">
          <w:rPr>
            <w:rStyle w:val="Hipercze"/>
            <w:rFonts w:ascii="Arial" w:hAnsi="Arial" w:cs="Arial"/>
            <w:sz w:val="22"/>
            <w:szCs w:val="22"/>
          </w:rPr>
          <w:t>rozdziale 7</w:t>
        </w:r>
      </w:hyperlink>
      <w:hyperlink r:id="rId11" w:anchor="/document/17219465">
        <w:r w:rsidRPr="00742A72">
          <w:rPr>
            <w:rStyle w:val="Hipercze"/>
            <w:rFonts w:ascii="Arial" w:hAnsi="Arial" w:cs="Arial"/>
            <w:sz w:val="22"/>
            <w:szCs w:val="22"/>
          </w:rPr>
          <w:t xml:space="preserve"> </w:t>
        </w:r>
      </w:hyperlink>
      <w:r>
        <w:rPr>
          <w:rFonts w:ascii="Arial" w:hAnsi="Arial" w:cs="Arial"/>
          <w:sz w:val="22"/>
          <w:szCs w:val="22"/>
        </w:rPr>
        <w:t xml:space="preserve">ustawy z dnia 29 lipca 2005 r. </w:t>
      </w:r>
      <w:r>
        <w:rPr>
          <w:rFonts w:ascii="Arial" w:hAnsi="Arial" w:cs="Arial"/>
          <w:sz w:val="22"/>
          <w:szCs w:val="22"/>
        </w:rPr>
        <w:br/>
      </w:r>
      <w:r w:rsidRPr="00742A72">
        <w:rPr>
          <w:rFonts w:ascii="Arial" w:hAnsi="Arial" w:cs="Arial"/>
          <w:sz w:val="22"/>
          <w:szCs w:val="22"/>
        </w:rPr>
        <w:t xml:space="preserve">o przeciwdziałaniu narkomanii (Dz. U. z 2023 r. poz. 1939) albo wobec której  nie orzeczono zakazu prowadzenia działalności związanej z wychowywaniem, leczeniem, edukacją małoletnich lub opieką nad nimi lub zakazu przebywania  w określonych środowiskach lub miejscach, kontaktowania się z określonymi osobami, zbliżania się do określonych osób lub opuszczania określonego miejsca pobytu bez zgody sądu; wykonawca winien najpóźniej na 10 dni przed rozpoczęciem kolonii przekazać zamawiającemu dane osób realizujące te funkcje oraz  </w:t>
      </w:r>
    </w:p>
    <w:p w:rsidR="00742A72" w:rsidRPr="00742A72" w:rsidRDefault="00742A72" w:rsidP="00742A72">
      <w:pPr>
        <w:numPr>
          <w:ilvl w:val="0"/>
          <w:numId w:val="40"/>
        </w:numPr>
        <w:suppressAutoHyphens w:val="0"/>
        <w:spacing w:after="5" w:line="302" w:lineRule="auto"/>
        <w:ind w:hanging="360"/>
        <w:rPr>
          <w:rFonts w:ascii="Arial" w:hAnsi="Arial" w:cs="Arial"/>
          <w:sz w:val="22"/>
          <w:szCs w:val="22"/>
        </w:rPr>
      </w:pPr>
      <w:r w:rsidRPr="00742A72">
        <w:rPr>
          <w:rFonts w:ascii="Arial" w:hAnsi="Arial" w:cs="Arial"/>
          <w:sz w:val="22"/>
          <w:szCs w:val="22"/>
        </w:rPr>
        <w:t xml:space="preserve">przedstawić informację z Krajowego Rejestru Karnego dla tych osób; informacja ta zachowuje ważność przez okres 12 miesięcy od dnia jej wydania; </w:t>
      </w:r>
    </w:p>
    <w:p w:rsidR="00742A72" w:rsidRPr="00742A72" w:rsidRDefault="00742A72" w:rsidP="00742A72">
      <w:pPr>
        <w:numPr>
          <w:ilvl w:val="0"/>
          <w:numId w:val="40"/>
        </w:numPr>
        <w:suppressAutoHyphens w:val="0"/>
        <w:spacing w:after="5" w:line="302" w:lineRule="auto"/>
        <w:ind w:hanging="360"/>
        <w:rPr>
          <w:rFonts w:ascii="Arial" w:hAnsi="Arial" w:cs="Arial"/>
          <w:sz w:val="22"/>
          <w:szCs w:val="22"/>
        </w:rPr>
      </w:pPr>
      <w:r w:rsidRPr="00742A72">
        <w:rPr>
          <w:rFonts w:ascii="Arial" w:hAnsi="Arial" w:cs="Arial"/>
          <w:sz w:val="22"/>
          <w:szCs w:val="22"/>
        </w:rPr>
        <w:t xml:space="preserve">w przypadku, gdy osoby te są jednocześnie zatrudnione na podstawie przepisów, które przewidują warunek niekaralności za przestępstwo popełnione umyślnie, składa w formie pisemnej oświadczenie tych osób </w:t>
      </w:r>
      <w:r>
        <w:rPr>
          <w:rFonts w:ascii="Arial" w:hAnsi="Arial" w:cs="Arial"/>
          <w:sz w:val="22"/>
          <w:szCs w:val="22"/>
        </w:rPr>
        <w:t>o niekaralności za przestępstwa</w:t>
      </w:r>
      <w:r w:rsidRPr="00742A72">
        <w:rPr>
          <w:rFonts w:ascii="Arial" w:hAnsi="Arial" w:cs="Arial"/>
          <w:sz w:val="22"/>
          <w:szCs w:val="22"/>
        </w:rPr>
        <w:t xml:space="preserve">, o których mowa w ust. 1 </w:t>
      </w:r>
      <w:proofErr w:type="spellStart"/>
      <w:r w:rsidRPr="00742A72">
        <w:rPr>
          <w:rFonts w:ascii="Arial" w:hAnsi="Arial" w:cs="Arial"/>
          <w:sz w:val="22"/>
          <w:szCs w:val="22"/>
        </w:rPr>
        <w:t>pkt</w:t>
      </w:r>
      <w:proofErr w:type="spellEnd"/>
      <w:r w:rsidRPr="00742A72">
        <w:rPr>
          <w:rFonts w:ascii="Arial" w:hAnsi="Arial" w:cs="Arial"/>
          <w:sz w:val="22"/>
          <w:szCs w:val="22"/>
        </w:rPr>
        <w:t xml:space="preserve"> 1. </w:t>
      </w:r>
    </w:p>
    <w:p w:rsidR="00742A72" w:rsidRPr="00742A72" w:rsidRDefault="00742A72" w:rsidP="00742A72">
      <w:pPr>
        <w:numPr>
          <w:ilvl w:val="0"/>
          <w:numId w:val="40"/>
        </w:numPr>
        <w:suppressAutoHyphens w:val="0"/>
        <w:spacing w:after="5" w:line="302" w:lineRule="auto"/>
        <w:ind w:hanging="360"/>
        <w:rPr>
          <w:rFonts w:ascii="Arial" w:hAnsi="Arial" w:cs="Arial"/>
          <w:sz w:val="22"/>
          <w:szCs w:val="22"/>
        </w:rPr>
      </w:pPr>
      <w:r w:rsidRPr="00742A72">
        <w:rPr>
          <w:rFonts w:ascii="Arial" w:hAnsi="Arial" w:cs="Arial"/>
          <w:sz w:val="22"/>
          <w:szCs w:val="22"/>
        </w:rPr>
        <w:t xml:space="preserve">Zamawiający na każdym etapie realizacji zamówienia ma prawo weryfikacji danych w/w osób w Rejestrze Sprawców Przestępstw na Tle Seksualnym. </w:t>
      </w:r>
    </w:p>
    <w:p w:rsidR="00742A72" w:rsidRPr="00742A72" w:rsidRDefault="00742A72" w:rsidP="00742A72">
      <w:pPr>
        <w:numPr>
          <w:ilvl w:val="0"/>
          <w:numId w:val="40"/>
        </w:numPr>
        <w:suppressAutoHyphens w:val="0"/>
        <w:spacing w:after="5" w:line="302" w:lineRule="auto"/>
        <w:ind w:hanging="360"/>
        <w:rPr>
          <w:rFonts w:ascii="Arial" w:hAnsi="Arial" w:cs="Arial"/>
          <w:sz w:val="22"/>
          <w:szCs w:val="22"/>
        </w:rPr>
      </w:pPr>
      <w:r w:rsidRPr="00742A72">
        <w:rPr>
          <w:rFonts w:ascii="Arial" w:hAnsi="Arial" w:cs="Arial"/>
          <w:sz w:val="22"/>
          <w:szCs w:val="22"/>
        </w:rPr>
        <w:t xml:space="preserve">Wykonawca winien zweryfikować osoby biorące udział w realizacji zamówienia oraz będące bezpośrednio z otoczeniu uczestników kolonii w Rejestrze Sprawców Przestępstw na Tle Seksualnym. </w:t>
      </w:r>
    </w:p>
    <w:p w:rsidR="00742A72" w:rsidRPr="00742A72" w:rsidRDefault="00742A72" w:rsidP="00742A72">
      <w:pPr>
        <w:numPr>
          <w:ilvl w:val="0"/>
          <w:numId w:val="40"/>
        </w:numPr>
        <w:suppressAutoHyphens w:val="0"/>
        <w:spacing w:after="5" w:line="302" w:lineRule="auto"/>
        <w:ind w:hanging="360"/>
        <w:rPr>
          <w:rFonts w:ascii="Arial" w:hAnsi="Arial" w:cs="Arial"/>
          <w:sz w:val="22"/>
          <w:szCs w:val="22"/>
        </w:rPr>
      </w:pPr>
      <w:r w:rsidRPr="00742A72">
        <w:rPr>
          <w:rFonts w:ascii="Arial" w:hAnsi="Arial" w:cs="Arial"/>
          <w:sz w:val="22"/>
          <w:szCs w:val="22"/>
        </w:rPr>
        <w:t xml:space="preserve">Zapewnić transport z miejsca wyjazdu (Łódź ul. Małachowskiego 74) do miejsca realizacji kolonii i z powrotem; oraz zapewnić transport do w ramach wycieczki autokarowej do Wilczego Szańca. </w:t>
      </w:r>
    </w:p>
    <w:p w:rsidR="00742A72" w:rsidRPr="00742A72" w:rsidRDefault="00742A72" w:rsidP="00742A72">
      <w:pPr>
        <w:numPr>
          <w:ilvl w:val="0"/>
          <w:numId w:val="40"/>
        </w:numPr>
        <w:suppressAutoHyphens w:val="0"/>
        <w:spacing w:after="5" w:line="302" w:lineRule="auto"/>
        <w:ind w:hanging="360"/>
        <w:rPr>
          <w:rFonts w:ascii="Arial" w:hAnsi="Arial" w:cs="Arial"/>
          <w:sz w:val="22"/>
          <w:szCs w:val="22"/>
        </w:rPr>
      </w:pPr>
      <w:r w:rsidRPr="00742A72">
        <w:rPr>
          <w:rFonts w:ascii="Arial" w:hAnsi="Arial" w:cs="Arial"/>
          <w:sz w:val="22"/>
          <w:szCs w:val="22"/>
        </w:rPr>
        <w:t>Zapewnić ośrodek wypoczynkowy spełniający wymagania określone przez Zamawiającego.</w:t>
      </w:r>
    </w:p>
    <w:p w:rsidR="00742A72" w:rsidRPr="00742A72" w:rsidRDefault="00742A72" w:rsidP="00742A72">
      <w:pPr>
        <w:numPr>
          <w:ilvl w:val="0"/>
          <w:numId w:val="40"/>
        </w:numPr>
        <w:suppressAutoHyphens w:val="0"/>
        <w:spacing w:after="5" w:line="302" w:lineRule="auto"/>
        <w:ind w:hanging="360"/>
        <w:rPr>
          <w:rFonts w:ascii="Arial" w:hAnsi="Arial" w:cs="Arial"/>
          <w:sz w:val="22"/>
          <w:szCs w:val="22"/>
        </w:rPr>
      </w:pPr>
      <w:r w:rsidRPr="00742A72">
        <w:rPr>
          <w:rFonts w:ascii="Arial" w:hAnsi="Arial" w:cs="Arial"/>
          <w:sz w:val="22"/>
          <w:szCs w:val="22"/>
        </w:rPr>
        <w:t>Zapewnić podczas pobytu nocleg wraz z pełnym wyżywieniem dla dzieci.</w:t>
      </w:r>
    </w:p>
    <w:p w:rsidR="00742A72" w:rsidRPr="00742A72" w:rsidRDefault="00742A72" w:rsidP="00742A72">
      <w:pPr>
        <w:numPr>
          <w:ilvl w:val="0"/>
          <w:numId w:val="40"/>
        </w:numPr>
        <w:suppressAutoHyphens w:val="0"/>
        <w:spacing w:after="5" w:line="302" w:lineRule="auto"/>
        <w:ind w:hanging="360"/>
        <w:rPr>
          <w:rFonts w:ascii="Arial" w:hAnsi="Arial" w:cs="Arial"/>
          <w:sz w:val="22"/>
          <w:szCs w:val="22"/>
        </w:rPr>
      </w:pPr>
      <w:r w:rsidRPr="00742A72">
        <w:rPr>
          <w:rFonts w:ascii="Arial" w:hAnsi="Arial" w:cs="Arial"/>
          <w:sz w:val="22"/>
          <w:szCs w:val="22"/>
        </w:rPr>
        <w:t xml:space="preserve">Zorganizować kolonie zgodnie z programem określonym przez Zamawiającego; oraz harmonogramem kolonii ustalonym przez strony umowy, </w:t>
      </w:r>
    </w:p>
    <w:p w:rsidR="00742A72" w:rsidRPr="00742A72" w:rsidRDefault="00742A72" w:rsidP="00742A72">
      <w:pPr>
        <w:numPr>
          <w:ilvl w:val="0"/>
          <w:numId w:val="40"/>
        </w:numPr>
        <w:suppressAutoHyphens w:val="0"/>
        <w:spacing w:after="5" w:line="302" w:lineRule="auto"/>
        <w:ind w:hanging="360"/>
        <w:rPr>
          <w:rFonts w:ascii="Arial" w:hAnsi="Arial" w:cs="Arial"/>
          <w:sz w:val="22"/>
          <w:szCs w:val="22"/>
        </w:rPr>
      </w:pPr>
      <w:r w:rsidRPr="00742A72">
        <w:rPr>
          <w:rFonts w:ascii="Arial" w:hAnsi="Arial" w:cs="Arial"/>
          <w:sz w:val="22"/>
          <w:szCs w:val="22"/>
        </w:rPr>
        <w:t>Zapewnić ubezpieczenie  NNW dla uczestników kolonii na SU 20 tys. zł na osobę dla  dzieci.</w:t>
      </w:r>
    </w:p>
    <w:p w:rsidR="00742A72" w:rsidRPr="00742A72" w:rsidRDefault="00742A72" w:rsidP="00742A72">
      <w:pPr>
        <w:numPr>
          <w:ilvl w:val="0"/>
          <w:numId w:val="40"/>
        </w:numPr>
        <w:suppressAutoHyphens w:val="0"/>
        <w:spacing w:after="5" w:line="302" w:lineRule="auto"/>
        <w:ind w:hanging="360"/>
        <w:rPr>
          <w:rFonts w:ascii="Arial" w:hAnsi="Arial" w:cs="Arial"/>
          <w:sz w:val="22"/>
          <w:szCs w:val="22"/>
        </w:rPr>
      </w:pPr>
      <w:r w:rsidRPr="00742A72">
        <w:rPr>
          <w:rFonts w:ascii="Arial" w:hAnsi="Arial" w:cs="Arial"/>
          <w:sz w:val="22"/>
          <w:szCs w:val="22"/>
        </w:rPr>
        <w:t xml:space="preserve">Zamawiający wymaga prowadzenia dokumentacji związanej z realizowanym zamówieniem. Wzory dokumentów zostaną przekazane Wykonawcy w dniu podpisania umowy. </w:t>
      </w:r>
    </w:p>
    <w:p w:rsidR="00742A72" w:rsidRPr="00742A72" w:rsidRDefault="00742A72" w:rsidP="00742A72">
      <w:pPr>
        <w:numPr>
          <w:ilvl w:val="0"/>
          <w:numId w:val="40"/>
        </w:numPr>
        <w:suppressAutoHyphens w:val="0"/>
        <w:spacing w:after="5" w:line="302" w:lineRule="auto"/>
        <w:ind w:hanging="360"/>
        <w:rPr>
          <w:rFonts w:ascii="Arial" w:hAnsi="Arial" w:cs="Arial"/>
          <w:sz w:val="22"/>
          <w:szCs w:val="22"/>
        </w:rPr>
      </w:pPr>
      <w:r w:rsidRPr="00742A72">
        <w:rPr>
          <w:rFonts w:ascii="Arial" w:hAnsi="Arial" w:cs="Arial"/>
          <w:sz w:val="22"/>
          <w:szCs w:val="22"/>
        </w:rPr>
        <w:t xml:space="preserve">Wykonawca do faktury załączy: listy obecności uczestników i opiekunów prawnych na kolonii, sprawozdania, ankiety monitorujące, dokumentację fotograficzną z przebiegu kolonii, atrakcji </w:t>
      </w:r>
      <w:proofErr w:type="spellStart"/>
      <w:r w:rsidRPr="00742A72">
        <w:rPr>
          <w:rFonts w:ascii="Arial" w:hAnsi="Arial" w:cs="Arial"/>
          <w:sz w:val="22"/>
          <w:szCs w:val="22"/>
        </w:rPr>
        <w:t>itp</w:t>
      </w:r>
      <w:proofErr w:type="spellEnd"/>
      <w:r w:rsidRPr="00742A72">
        <w:rPr>
          <w:rFonts w:ascii="Arial" w:hAnsi="Arial" w:cs="Arial"/>
          <w:sz w:val="22"/>
          <w:szCs w:val="22"/>
        </w:rPr>
        <w:t xml:space="preserve"> dokumentację fotograficzną z przebiegu warsztatów. </w:t>
      </w:r>
    </w:p>
    <w:p w:rsidR="00742A72" w:rsidRPr="00742A72" w:rsidRDefault="00742A72" w:rsidP="00742A72">
      <w:pPr>
        <w:numPr>
          <w:ilvl w:val="0"/>
          <w:numId w:val="40"/>
        </w:numPr>
        <w:suppressAutoHyphens w:val="0"/>
        <w:spacing w:after="5" w:line="302" w:lineRule="auto"/>
        <w:ind w:hanging="360"/>
        <w:rPr>
          <w:rFonts w:ascii="Arial" w:hAnsi="Arial" w:cs="Arial"/>
          <w:sz w:val="22"/>
          <w:szCs w:val="22"/>
        </w:rPr>
      </w:pPr>
      <w:r w:rsidRPr="00742A72">
        <w:rPr>
          <w:rFonts w:ascii="Arial" w:hAnsi="Arial" w:cs="Arial"/>
          <w:sz w:val="22"/>
          <w:szCs w:val="22"/>
        </w:rPr>
        <w:t xml:space="preserve">Dokumentacja fotograficzna winna być przekazana w wersji cyfrowej na </w:t>
      </w:r>
      <w:proofErr w:type="spellStart"/>
      <w:r w:rsidRPr="00742A72">
        <w:rPr>
          <w:rFonts w:ascii="Arial" w:hAnsi="Arial" w:cs="Arial"/>
          <w:sz w:val="22"/>
          <w:szCs w:val="22"/>
        </w:rPr>
        <w:t>pendrive</w:t>
      </w:r>
      <w:proofErr w:type="spellEnd"/>
      <w:r w:rsidRPr="00742A72">
        <w:rPr>
          <w:rFonts w:ascii="Arial" w:hAnsi="Arial" w:cs="Arial"/>
          <w:sz w:val="22"/>
          <w:szCs w:val="22"/>
        </w:rPr>
        <w:t xml:space="preserve">. </w:t>
      </w:r>
    </w:p>
    <w:p w:rsidR="00742A72" w:rsidRPr="00742A72" w:rsidRDefault="00742A72" w:rsidP="00742A72">
      <w:pPr>
        <w:numPr>
          <w:ilvl w:val="0"/>
          <w:numId w:val="40"/>
        </w:numPr>
        <w:suppressAutoHyphens w:val="0"/>
        <w:spacing w:after="5" w:line="302" w:lineRule="auto"/>
        <w:ind w:hanging="360"/>
        <w:rPr>
          <w:rFonts w:ascii="Arial" w:hAnsi="Arial" w:cs="Arial"/>
          <w:sz w:val="22"/>
          <w:szCs w:val="22"/>
        </w:rPr>
      </w:pPr>
      <w:r w:rsidRPr="00742A72">
        <w:rPr>
          <w:rFonts w:ascii="Arial" w:hAnsi="Arial" w:cs="Arial"/>
          <w:sz w:val="22"/>
          <w:szCs w:val="22"/>
        </w:rPr>
        <w:t xml:space="preserve">Zamawiający zastrzega możliwość zamieszczenia na terenie ośrodka wypoczynkowego/ środka transportu  itp. informacji o koloniach oraz  dofinansowaniu ich ze środków Unii Europejskiej w postaci informacji, ulotek, plakatów itp. </w:t>
      </w:r>
    </w:p>
    <w:p w:rsidR="00742A72" w:rsidRPr="00742A72" w:rsidRDefault="00742A72" w:rsidP="00742A72">
      <w:pPr>
        <w:numPr>
          <w:ilvl w:val="0"/>
          <w:numId w:val="40"/>
        </w:numPr>
        <w:suppressAutoHyphens w:val="0"/>
        <w:spacing w:after="5" w:line="302" w:lineRule="auto"/>
        <w:ind w:hanging="360"/>
        <w:rPr>
          <w:rFonts w:ascii="Arial" w:hAnsi="Arial" w:cs="Arial"/>
          <w:sz w:val="22"/>
          <w:szCs w:val="22"/>
        </w:rPr>
      </w:pPr>
      <w:r w:rsidRPr="00742A72">
        <w:rPr>
          <w:rFonts w:ascii="Arial" w:hAnsi="Arial" w:cs="Arial"/>
          <w:sz w:val="22"/>
          <w:szCs w:val="22"/>
        </w:rPr>
        <w:t xml:space="preserve">Wykonawca ponosi wszelkie koszty związane organizacją kolonii  oraz wypełnieniem harmonogramu kolonii w tym wszelkich biletów wstępu do zwiedzanych obiektów turystycznych, rekreacyjnych itp. </w:t>
      </w:r>
    </w:p>
    <w:p w:rsidR="00742A72" w:rsidRPr="00742A72" w:rsidRDefault="00742A72" w:rsidP="00742A72">
      <w:pPr>
        <w:numPr>
          <w:ilvl w:val="0"/>
          <w:numId w:val="40"/>
        </w:numPr>
        <w:suppressAutoHyphens w:val="0"/>
        <w:spacing w:after="5" w:line="302" w:lineRule="auto"/>
        <w:ind w:hanging="360"/>
        <w:rPr>
          <w:rFonts w:ascii="Arial" w:hAnsi="Arial" w:cs="Arial"/>
          <w:sz w:val="22"/>
          <w:szCs w:val="22"/>
        </w:rPr>
      </w:pPr>
      <w:r w:rsidRPr="00742A72">
        <w:rPr>
          <w:rFonts w:ascii="Arial" w:hAnsi="Arial" w:cs="Arial"/>
          <w:sz w:val="22"/>
          <w:szCs w:val="22"/>
        </w:rPr>
        <w:lastRenderedPageBreak/>
        <w:t xml:space="preserve">W przypadku korzystania przez dzieci z kąpielisk, basenów lub innych miejsc wykorzystywanych do kąpieli, Wykonawca zapewni uczestnikom kolonii opiekę, warunki oraz bezpieczeństwo, o których mowa w ustawie z dnia 18 sierpnia 2011 r.  </w:t>
      </w:r>
      <w:r>
        <w:rPr>
          <w:rFonts w:ascii="Arial" w:hAnsi="Arial" w:cs="Arial"/>
          <w:sz w:val="22"/>
          <w:szCs w:val="22"/>
        </w:rPr>
        <w:br/>
      </w:r>
      <w:r w:rsidRPr="00742A72">
        <w:rPr>
          <w:rFonts w:ascii="Arial" w:hAnsi="Arial" w:cs="Arial"/>
          <w:sz w:val="22"/>
          <w:szCs w:val="22"/>
        </w:rPr>
        <w:t>o bezpieczeństwie osób przebywających na obszarach wodnych (</w:t>
      </w:r>
      <w:proofErr w:type="spellStart"/>
      <w:r w:rsidRPr="00742A72">
        <w:rPr>
          <w:rFonts w:ascii="Arial" w:hAnsi="Arial" w:cs="Arial"/>
          <w:sz w:val="22"/>
          <w:szCs w:val="22"/>
        </w:rPr>
        <w:t>t.j</w:t>
      </w:r>
      <w:proofErr w:type="spellEnd"/>
      <w:r w:rsidRPr="00742A72">
        <w:rPr>
          <w:rFonts w:ascii="Arial" w:hAnsi="Arial" w:cs="Arial"/>
          <w:sz w:val="22"/>
          <w:szCs w:val="22"/>
        </w:rPr>
        <w:t xml:space="preserve">. Dz. U. z 2023 r. poz. 714), w obecności ratownika wodnego z wymaganymi uprawnieniami  </w:t>
      </w:r>
      <w:r>
        <w:rPr>
          <w:rFonts w:ascii="Arial" w:hAnsi="Arial" w:cs="Arial"/>
          <w:sz w:val="22"/>
          <w:szCs w:val="22"/>
        </w:rPr>
        <w:br/>
      </w:r>
      <w:r w:rsidRPr="00742A72">
        <w:rPr>
          <w:rFonts w:ascii="Arial" w:hAnsi="Arial" w:cs="Arial"/>
          <w:sz w:val="22"/>
          <w:szCs w:val="22"/>
        </w:rPr>
        <w:t xml:space="preserve">i wychowawcy wypoczynku. </w:t>
      </w:r>
    </w:p>
    <w:p w:rsidR="00742A72" w:rsidRDefault="00742A72" w:rsidP="00742A72">
      <w:pPr>
        <w:numPr>
          <w:ilvl w:val="0"/>
          <w:numId w:val="40"/>
        </w:numPr>
        <w:suppressAutoHyphens w:val="0"/>
        <w:spacing w:after="5" w:line="302" w:lineRule="auto"/>
        <w:ind w:hanging="360"/>
        <w:rPr>
          <w:rFonts w:ascii="Arial" w:hAnsi="Arial" w:cs="Arial"/>
          <w:sz w:val="22"/>
          <w:szCs w:val="22"/>
        </w:rPr>
      </w:pPr>
      <w:r w:rsidRPr="00742A72">
        <w:rPr>
          <w:rFonts w:ascii="Arial" w:hAnsi="Arial" w:cs="Arial"/>
          <w:sz w:val="22"/>
          <w:szCs w:val="22"/>
        </w:rPr>
        <w:t xml:space="preserve">Ratownik będzie sprawował opiekę wyłącznie na rzecz uczestników kolonii </w:t>
      </w:r>
      <w:r>
        <w:rPr>
          <w:rFonts w:ascii="Arial" w:hAnsi="Arial" w:cs="Arial"/>
          <w:sz w:val="22"/>
          <w:szCs w:val="22"/>
        </w:rPr>
        <w:br/>
      </w:r>
      <w:r w:rsidRPr="00742A72">
        <w:rPr>
          <w:rFonts w:ascii="Arial" w:hAnsi="Arial" w:cs="Arial"/>
          <w:sz w:val="22"/>
          <w:szCs w:val="22"/>
        </w:rPr>
        <w:t xml:space="preserve">w momencie przebywania uczestników kolonii nad kąpieliskiem, basem lun innym miejscem wykorzystanym do kąpieli. </w:t>
      </w:r>
    </w:p>
    <w:p w:rsidR="00B62FBA" w:rsidRPr="00742A72" w:rsidRDefault="00EA4313" w:rsidP="00742A72">
      <w:pPr>
        <w:numPr>
          <w:ilvl w:val="0"/>
          <w:numId w:val="40"/>
        </w:numPr>
        <w:suppressAutoHyphens w:val="0"/>
        <w:spacing w:after="5" w:line="302" w:lineRule="auto"/>
        <w:ind w:hanging="360"/>
        <w:rPr>
          <w:rFonts w:ascii="Arial" w:hAnsi="Arial" w:cs="Arial"/>
          <w:sz w:val="22"/>
          <w:szCs w:val="22"/>
        </w:rPr>
      </w:pPr>
      <w:r w:rsidRPr="00742A72">
        <w:rPr>
          <w:rFonts w:ascii="Arial" w:hAnsi="Arial" w:cs="Arial"/>
          <w:b/>
          <w:bCs/>
          <w:color w:val="000000" w:themeColor="text1"/>
          <w:sz w:val="22"/>
          <w:szCs w:val="22"/>
          <w:bdr w:val="none" w:sz="0" w:space="0" w:color="auto" w:frame="1"/>
        </w:rPr>
        <w:t xml:space="preserve">Szczegółowy Opis </w:t>
      </w:r>
      <w:r w:rsidR="006D09E4" w:rsidRPr="00742A72">
        <w:rPr>
          <w:rFonts w:ascii="Arial" w:hAnsi="Arial" w:cs="Arial"/>
          <w:b/>
          <w:bCs/>
          <w:color w:val="000000" w:themeColor="text1"/>
          <w:sz w:val="22"/>
          <w:szCs w:val="22"/>
          <w:bdr w:val="none" w:sz="0" w:space="0" w:color="auto" w:frame="1"/>
        </w:rPr>
        <w:t>przedmiotu</w:t>
      </w:r>
      <w:r w:rsidRPr="00742A72">
        <w:rPr>
          <w:rFonts w:ascii="Arial" w:hAnsi="Arial" w:cs="Arial"/>
          <w:b/>
          <w:bCs/>
          <w:color w:val="000000" w:themeColor="text1"/>
          <w:sz w:val="22"/>
          <w:szCs w:val="22"/>
          <w:bdr w:val="none" w:sz="0" w:space="0" w:color="auto" w:frame="1"/>
        </w:rPr>
        <w:t xml:space="preserve"> zamówienia stanowi załącznik nr 1 do umowy.</w:t>
      </w:r>
    </w:p>
    <w:p w:rsidR="00D02A9E" w:rsidRPr="00742A72" w:rsidRDefault="00D02A9E" w:rsidP="00B462AC">
      <w:pPr>
        <w:pStyle w:val="Akapitzlist"/>
        <w:spacing w:line="276" w:lineRule="auto"/>
        <w:ind w:left="284"/>
        <w:rPr>
          <w:rFonts w:ascii="Arial" w:eastAsia="Lucida Sans Unicode" w:hAnsi="Arial" w:cs="Arial"/>
          <w:bCs/>
          <w:color w:val="000000" w:themeColor="text1"/>
          <w:sz w:val="22"/>
          <w:szCs w:val="22"/>
          <w:lang w:eastAsia="zh-CN" w:bidi="en-US"/>
        </w:rPr>
      </w:pPr>
    </w:p>
    <w:p w:rsidR="004E5322" w:rsidRPr="00742A72" w:rsidRDefault="004E5322" w:rsidP="00B462AC">
      <w:pPr>
        <w:spacing w:line="276" w:lineRule="auto"/>
        <w:rPr>
          <w:rFonts w:ascii="Arial" w:eastAsia="Lucida Sans Unicode" w:hAnsi="Arial" w:cs="Arial"/>
          <w:bCs/>
          <w:color w:val="000000" w:themeColor="text1"/>
          <w:sz w:val="22"/>
          <w:szCs w:val="22"/>
          <w:lang w:eastAsia="zh-CN" w:bidi="en-US"/>
        </w:rPr>
      </w:pPr>
    </w:p>
    <w:p w:rsidR="00B873F5" w:rsidRPr="00742A72" w:rsidRDefault="00B873F5" w:rsidP="00B462AC">
      <w:pPr>
        <w:spacing w:line="276" w:lineRule="auto"/>
        <w:ind w:left="3545" w:firstLine="709"/>
        <w:rPr>
          <w:rFonts w:ascii="Arial" w:eastAsia="Lucida Sans Unicode" w:hAnsi="Arial" w:cs="Arial"/>
          <w:color w:val="000000" w:themeColor="text1"/>
          <w:sz w:val="22"/>
          <w:szCs w:val="22"/>
          <w:lang w:eastAsia="zh-CN" w:bidi="en-US"/>
        </w:rPr>
      </w:pPr>
      <w:r w:rsidRPr="00742A72">
        <w:rPr>
          <w:rFonts w:ascii="Arial" w:eastAsia="Calibri" w:hAnsi="Arial" w:cs="Arial"/>
          <w:b/>
          <w:bCs/>
          <w:color w:val="000000" w:themeColor="text1"/>
          <w:kern w:val="0"/>
          <w:sz w:val="22"/>
          <w:szCs w:val="22"/>
          <w:lang w:eastAsia="zh-CN"/>
        </w:rPr>
        <w:t xml:space="preserve">§ </w:t>
      </w:r>
      <w:r w:rsidR="005D33B4" w:rsidRPr="00742A72">
        <w:rPr>
          <w:rFonts w:ascii="Arial" w:eastAsia="Calibri" w:hAnsi="Arial" w:cs="Arial"/>
          <w:b/>
          <w:bCs/>
          <w:color w:val="000000" w:themeColor="text1"/>
          <w:kern w:val="0"/>
          <w:sz w:val="22"/>
          <w:szCs w:val="22"/>
          <w:lang w:eastAsia="zh-CN"/>
        </w:rPr>
        <w:t>3</w:t>
      </w:r>
    </w:p>
    <w:p w:rsidR="00EA4313" w:rsidRPr="00742A72" w:rsidRDefault="00EA4313" w:rsidP="00EA4313">
      <w:pPr>
        <w:pStyle w:val="Akapitzlist"/>
        <w:numPr>
          <w:ilvl w:val="0"/>
          <w:numId w:val="4"/>
        </w:numPr>
        <w:ind w:left="284" w:hanging="284"/>
        <w:rPr>
          <w:rFonts w:ascii="Arial" w:hAnsi="Arial" w:cs="Arial"/>
          <w:sz w:val="22"/>
          <w:szCs w:val="22"/>
        </w:rPr>
      </w:pPr>
      <w:r w:rsidRPr="00742A72">
        <w:rPr>
          <w:rFonts w:ascii="Arial" w:hAnsi="Arial" w:cs="Arial"/>
          <w:sz w:val="22"/>
          <w:szCs w:val="22"/>
        </w:rPr>
        <w:t xml:space="preserve">Termin realizacji zamówienia: od dnia podpisania umowy do dnia </w:t>
      </w:r>
      <w:r w:rsidR="001C5ED2">
        <w:rPr>
          <w:rFonts w:ascii="Arial" w:hAnsi="Arial" w:cs="Arial"/>
          <w:sz w:val="22"/>
          <w:szCs w:val="22"/>
        </w:rPr>
        <w:t>30.09</w:t>
      </w:r>
      <w:r w:rsidRPr="00742A72">
        <w:rPr>
          <w:rFonts w:ascii="Arial" w:hAnsi="Arial" w:cs="Arial"/>
          <w:sz w:val="22"/>
          <w:szCs w:val="22"/>
        </w:rPr>
        <w:t xml:space="preserve">.2026 r. lub do wyczerpania wartości umowy w zależności co nastąpi pierwsze. </w:t>
      </w:r>
    </w:p>
    <w:p w:rsidR="00EA4313" w:rsidRPr="00742A72" w:rsidRDefault="00EA4313" w:rsidP="00EA4313">
      <w:pPr>
        <w:pStyle w:val="Akapitzlist"/>
        <w:numPr>
          <w:ilvl w:val="0"/>
          <w:numId w:val="4"/>
        </w:numPr>
        <w:ind w:left="284" w:hanging="284"/>
        <w:rPr>
          <w:rFonts w:ascii="Arial" w:hAnsi="Arial" w:cs="Arial"/>
          <w:sz w:val="22"/>
          <w:szCs w:val="22"/>
        </w:rPr>
      </w:pPr>
      <w:r w:rsidRPr="00742A72">
        <w:rPr>
          <w:rFonts w:ascii="Arial" w:hAnsi="Arial" w:cs="Arial"/>
          <w:sz w:val="22"/>
          <w:szCs w:val="22"/>
        </w:rPr>
        <w:t>T</w:t>
      </w:r>
      <w:r w:rsidR="00742A72">
        <w:rPr>
          <w:rFonts w:ascii="Arial" w:hAnsi="Arial" w:cs="Arial"/>
          <w:sz w:val="22"/>
          <w:szCs w:val="22"/>
        </w:rPr>
        <w:t>ermin realizacji kolonii – 01.08</w:t>
      </w:r>
      <w:r w:rsidRPr="00742A72">
        <w:rPr>
          <w:rFonts w:ascii="Arial" w:hAnsi="Arial" w:cs="Arial"/>
          <w:sz w:val="22"/>
          <w:szCs w:val="22"/>
        </w:rPr>
        <w:t xml:space="preserve">.2026 – 31.08.2026 r.) </w:t>
      </w:r>
    </w:p>
    <w:p w:rsidR="00063BC7" w:rsidRPr="00742A72" w:rsidRDefault="00063BC7" w:rsidP="00B462AC">
      <w:pPr>
        <w:widowControl w:val="0"/>
        <w:numPr>
          <w:ilvl w:val="0"/>
          <w:numId w:val="4"/>
        </w:numPr>
        <w:spacing w:line="276" w:lineRule="auto"/>
        <w:ind w:left="284" w:hanging="284"/>
        <w:textAlignment w:val="baseline"/>
        <w:rPr>
          <w:rFonts w:ascii="Arial" w:eastAsia="Arial Narrow" w:hAnsi="Arial" w:cs="Arial"/>
          <w:color w:val="000000" w:themeColor="text1"/>
          <w:sz w:val="22"/>
          <w:szCs w:val="22"/>
        </w:rPr>
      </w:pPr>
      <w:r w:rsidRPr="00742A72">
        <w:rPr>
          <w:rFonts w:ascii="Arial" w:eastAsia="Arial Narrow" w:hAnsi="Arial" w:cs="Arial"/>
          <w:color w:val="000000" w:themeColor="text1"/>
          <w:sz w:val="22"/>
          <w:szCs w:val="22"/>
        </w:rPr>
        <w:t>W terminie określonym w ust.2, Wykonawca zobowiązany jest zrealizować przedmiot umowy z</w:t>
      </w:r>
      <w:r w:rsidRPr="00742A72">
        <w:rPr>
          <w:rFonts w:ascii="Arial" w:eastAsia="Arial Narrow" w:hAnsi="Arial" w:cs="Arial"/>
          <w:bCs/>
          <w:color w:val="000000" w:themeColor="text1"/>
          <w:sz w:val="22"/>
          <w:szCs w:val="22"/>
        </w:rPr>
        <w:t xml:space="preserve"> zastrzeżeniem, że w tym terminie kolonie dla wszystkich grup powinny być zakończone. </w:t>
      </w:r>
    </w:p>
    <w:p w:rsidR="00063BC7" w:rsidRPr="00742A72" w:rsidRDefault="00063BC7" w:rsidP="00B462AC">
      <w:pPr>
        <w:widowControl w:val="0"/>
        <w:numPr>
          <w:ilvl w:val="0"/>
          <w:numId w:val="4"/>
        </w:numPr>
        <w:spacing w:line="276" w:lineRule="auto"/>
        <w:ind w:left="284" w:hanging="284"/>
        <w:textAlignment w:val="baseline"/>
        <w:rPr>
          <w:rFonts w:ascii="Arial" w:eastAsia="Arial Narrow" w:hAnsi="Arial" w:cs="Arial"/>
          <w:color w:val="000000" w:themeColor="text1"/>
          <w:sz w:val="22"/>
          <w:szCs w:val="22"/>
        </w:rPr>
      </w:pPr>
      <w:r w:rsidRPr="00742A72">
        <w:rPr>
          <w:rFonts w:ascii="Arial" w:eastAsia="Arial Narrow" w:hAnsi="Arial" w:cs="Arial"/>
          <w:bCs/>
          <w:color w:val="000000" w:themeColor="text1"/>
          <w:sz w:val="22"/>
          <w:szCs w:val="22"/>
        </w:rPr>
        <w:t xml:space="preserve">W terminie określonym w ust.1  kolonie dla wszystkich grup powinny być rozliczone pod względem finansowym tj. prawidłowo wystawione wszystkie faktury wraz z załącznikami </w:t>
      </w:r>
      <w:r w:rsidR="006D09E4" w:rsidRPr="00742A72">
        <w:rPr>
          <w:rFonts w:ascii="Arial" w:eastAsia="Arial Narrow" w:hAnsi="Arial" w:cs="Arial"/>
          <w:bCs/>
          <w:color w:val="000000" w:themeColor="text1"/>
          <w:sz w:val="22"/>
          <w:szCs w:val="22"/>
        </w:rPr>
        <w:br/>
      </w:r>
      <w:r w:rsidRPr="00742A72">
        <w:rPr>
          <w:rFonts w:ascii="Arial" w:eastAsia="Arial Narrow" w:hAnsi="Arial" w:cs="Arial"/>
          <w:bCs/>
          <w:color w:val="000000" w:themeColor="text1"/>
          <w:sz w:val="22"/>
          <w:szCs w:val="22"/>
        </w:rPr>
        <w:t>i dostarczone do siedziby Zamawiającego.</w:t>
      </w:r>
    </w:p>
    <w:p w:rsidR="006D09E4" w:rsidRPr="00742A72" w:rsidRDefault="006D09E4" w:rsidP="00B462AC">
      <w:pPr>
        <w:spacing w:line="276" w:lineRule="auto"/>
        <w:ind w:left="4253"/>
        <w:rPr>
          <w:rFonts w:ascii="Arial" w:eastAsia="Calibri" w:hAnsi="Arial" w:cs="Arial"/>
          <w:b/>
          <w:bCs/>
          <w:color w:val="000000" w:themeColor="text1"/>
          <w:kern w:val="0"/>
          <w:sz w:val="22"/>
          <w:szCs w:val="22"/>
          <w:lang w:eastAsia="zh-CN"/>
        </w:rPr>
      </w:pPr>
    </w:p>
    <w:p w:rsidR="00B873F5" w:rsidRPr="00742A72" w:rsidRDefault="00B873F5" w:rsidP="00B462AC">
      <w:pPr>
        <w:spacing w:line="276" w:lineRule="auto"/>
        <w:ind w:left="4253"/>
        <w:rPr>
          <w:rFonts w:ascii="Arial" w:eastAsia="Lucida Sans Unicode" w:hAnsi="Arial" w:cs="Arial"/>
          <w:color w:val="000000" w:themeColor="text1"/>
          <w:sz w:val="22"/>
          <w:szCs w:val="22"/>
          <w:lang w:eastAsia="zh-CN" w:bidi="en-US"/>
        </w:rPr>
      </w:pPr>
      <w:r w:rsidRPr="00742A72">
        <w:rPr>
          <w:rFonts w:ascii="Arial" w:eastAsia="Calibri" w:hAnsi="Arial" w:cs="Arial"/>
          <w:b/>
          <w:bCs/>
          <w:color w:val="000000" w:themeColor="text1"/>
          <w:kern w:val="0"/>
          <w:sz w:val="22"/>
          <w:szCs w:val="22"/>
          <w:lang w:eastAsia="zh-CN"/>
        </w:rPr>
        <w:t xml:space="preserve">§ </w:t>
      </w:r>
      <w:r w:rsidR="005D33B4" w:rsidRPr="00742A72">
        <w:rPr>
          <w:rFonts w:ascii="Arial" w:eastAsia="Calibri" w:hAnsi="Arial" w:cs="Arial"/>
          <w:b/>
          <w:bCs/>
          <w:color w:val="000000" w:themeColor="text1"/>
          <w:kern w:val="0"/>
          <w:sz w:val="22"/>
          <w:szCs w:val="22"/>
          <w:lang w:eastAsia="zh-CN"/>
        </w:rPr>
        <w:t>4</w:t>
      </w:r>
    </w:p>
    <w:p w:rsidR="00B873F5" w:rsidRPr="00742A72" w:rsidRDefault="00B873F5" w:rsidP="00B462AC">
      <w:pPr>
        <w:widowControl w:val="0"/>
        <w:numPr>
          <w:ilvl w:val="0"/>
          <w:numId w:val="3"/>
        </w:numPr>
        <w:spacing w:line="276" w:lineRule="auto"/>
        <w:ind w:left="284" w:hanging="284"/>
        <w:textAlignment w:val="baseline"/>
        <w:rPr>
          <w:rFonts w:ascii="Arial" w:eastAsia="Lucida Sans Unicode" w:hAnsi="Arial" w:cs="Arial"/>
          <w:color w:val="000000" w:themeColor="text1"/>
          <w:sz w:val="22"/>
          <w:szCs w:val="22"/>
          <w:lang w:eastAsia="zh-CN" w:bidi="en-US"/>
        </w:rPr>
      </w:pPr>
      <w:r w:rsidRPr="00742A72">
        <w:rPr>
          <w:rFonts w:ascii="Arial" w:eastAsia="Lucida Sans Unicode" w:hAnsi="Arial" w:cs="Arial"/>
          <w:color w:val="000000" w:themeColor="text1"/>
          <w:sz w:val="22"/>
          <w:szCs w:val="22"/>
          <w:lang w:eastAsia="zh-CN" w:bidi="en-US"/>
        </w:rPr>
        <w:t>Wykonawca odpowiedzialny jest za prawidłowe oraz terminowe wykonanie umowy.</w:t>
      </w:r>
    </w:p>
    <w:p w:rsidR="00E26CA2" w:rsidRPr="00742A72" w:rsidRDefault="00184543" w:rsidP="00B462AC">
      <w:pPr>
        <w:widowControl w:val="0"/>
        <w:numPr>
          <w:ilvl w:val="0"/>
          <w:numId w:val="3"/>
        </w:numPr>
        <w:spacing w:line="276" w:lineRule="auto"/>
        <w:ind w:left="284" w:hanging="284"/>
        <w:textAlignment w:val="baseline"/>
        <w:rPr>
          <w:rFonts w:ascii="Arial" w:eastAsia="Lucida Sans Unicode" w:hAnsi="Arial" w:cs="Arial"/>
          <w:b/>
          <w:bCs/>
          <w:color w:val="000000" w:themeColor="text1"/>
          <w:kern w:val="0"/>
          <w:sz w:val="22"/>
          <w:szCs w:val="22"/>
          <w:lang w:eastAsia="zh-CN" w:bidi="en-US"/>
        </w:rPr>
      </w:pPr>
      <w:r w:rsidRPr="00742A72">
        <w:rPr>
          <w:rFonts w:ascii="Arial" w:eastAsia="Lucida Sans Unicode" w:hAnsi="Arial" w:cs="Arial"/>
          <w:color w:val="000000" w:themeColor="text1"/>
          <w:sz w:val="22"/>
          <w:szCs w:val="22"/>
          <w:lang w:eastAsia="zh-CN" w:bidi="en-US"/>
        </w:rPr>
        <w:t>Wykonawca oświadcza, że przed zawarciem umowy zapoznał s</w:t>
      </w:r>
      <w:r w:rsidR="00EF28B7" w:rsidRPr="00742A72">
        <w:rPr>
          <w:rFonts w:ascii="Arial" w:eastAsia="Lucida Sans Unicode" w:hAnsi="Arial" w:cs="Arial"/>
          <w:color w:val="000000" w:themeColor="text1"/>
          <w:sz w:val="22"/>
          <w:szCs w:val="22"/>
          <w:lang w:eastAsia="zh-CN" w:bidi="en-US"/>
        </w:rPr>
        <w:t xml:space="preserve">ię z zakresem przedmiotu umowy </w:t>
      </w:r>
      <w:r w:rsidRPr="00742A72">
        <w:rPr>
          <w:rFonts w:ascii="Arial" w:eastAsia="Lucida Sans Unicode" w:hAnsi="Arial" w:cs="Arial"/>
          <w:color w:val="000000" w:themeColor="text1"/>
          <w:sz w:val="22"/>
          <w:szCs w:val="22"/>
          <w:lang w:eastAsia="zh-CN" w:bidi="en-US"/>
        </w:rPr>
        <w:t>i uzyskał od Zamawiającego wszystkie informacje, które mogą mieć wpływ na realizację przedmiotu umowy i nie wnosi zastrzeżeń</w:t>
      </w:r>
      <w:r w:rsidR="00B873F5" w:rsidRPr="00742A72">
        <w:rPr>
          <w:rFonts w:ascii="Arial" w:eastAsia="Lucida Sans Unicode" w:hAnsi="Arial" w:cs="Arial"/>
          <w:color w:val="000000" w:themeColor="text1"/>
          <w:sz w:val="22"/>
          <w:szCs w:val="22"/>
          <w:lang w:eastAsia="zh-CN" w:bidi="en-US"/>
        </w:rPr>
        <w:t>.</w:t>
      </w:r>
    </w:p>
    <w:p w:rsidR="00E26CA2" w:rsidRPr="00742A72" w:rsidRDefault="00E26CA2" w:rsidP="00B462AC">
      <w:pPr>
        <w:widowControl w:val="0"/>
        <w:numPr>
          <w:ilvl w:val="0"/>
          <w:numId w:val="3"/>
        </w:numPr>
        <w:spacing w:line="276" w:lineRule="auto"/>
        <w:ind w:left="284" w:hanging="284"/>
        <w:textAlignment w:val="baseline"/>
        <w:rPr>
          <w:rFonts w:ascii="Arial" w:eastAsia="Lucida Sans Unicode" w:hAnsi="Arial" w:cs="Arial"/>
          <w:b/>
          <w:bCs/>
          <w:color w:val="000000" w:themeColor="text1"/>
          <w:kern w:val="0"/>
          <w:sz w:val="22"/>
          <w:szCs w:val="22"/>
          <w:lang w:eastAsia="zh-CN" w:bidi="en-US"/>
        </w:rPr>
      </w:pPr>
      <w:r w:rsidRPr="00742A72">
        <w:rPr>
          <w:rFonts w:ascii="Arial" w:eastAsia="Lucida Sans Unicode" w:hAnsi="Arial" w:cs="Arial"/>
          <w:bCs/>
          <w:color w:val="000000" w:themeColor="text1"/>
          <w:sz w:val="22"/>
          <w:szCs w:val="22"/>
          <w:lang w:eastAsia="zh-CN" w:bidi="en-US"/>
        </w:rPr>
        <w:t xml:space="preserve">Wykonawca jest zobowiązany do zapewnienia </w:t>
      </w:r>
      <w:r w:rsidR="00063BC7" w:rsidRPr="00742A72">
        <w:rPr>
          <w:rFonts w:ascii="Arial" w:eastAsia="Lucida Sans Unicode" w:hAnsi="Arial" w:cs="Arial"/>
          <w:bCs/>
          <w:color w:val="000000" w:themeColor="text1"/>
          <w:sz w:val="22"/>
          <w:szCs w:val="22"/>
          <w:lang w:eastAsia="zh-CN" w:bidi="en-US"/>
        </w:rPr>
        <w:t xml:space="preserve">uczestnikom kolonii </w:t>
      </w:r>
      <w:r w:rsidRPr="00742A72">
        <w:rPr>
          <w:rFonts w:ascii="Arial" w:eastAsia="Lucida Sans Unicode" w:hAnsi="Arial" w:cs="Arial"/>
          <w:bCs/>
          <w:color w:val="000000" w:themeColor="text1"/>
          <w:sz w:val="22"/>
          <w:szCs w:val="22"/>
          <w:lang w:eastAsia="zh-CN" w:bidi="en-US"/>
        </w:rPr>
        <w:t>ubezpie</w:t>
      </w:r>
      <w:r w:rsidR="00EF28B7" w:rsidRPr="00742A72">
        <w:rPr>
          <w:rFonts w:ascii="Arial" w:eastAsia="Lucida Sans Unicode" w:hAnsi="Arial" w:cs="Arial"/>
          <w:bCs/>
          <w:color w:val="000000" w:themeColor="text1"/>
          <w:sz w:val="22"/>
          <w:szCs w:val="22"/>
          <w:lang w:eastAsia="zh-CN" w:bidi="en-US"/>
        </w:rPr>
        <w:t>czenia NNW na czas trwania kolonii</w:t>
      </w:r>
      <w:r w:rsidRPr="00742A72">
        <w:rPr>
          <w:rFonts w:ascii="Arial" w:eastAsia="Lucida Sans Unicode" w:hAnsi="Arial" w:cs="Arial"/>
          <w:bCs/>
          <w:color w:val="000000" w:themeColor="text1"/>
          <w:sz w:val="22"/>
          <w:szCs w:val="22"/>
          <w:lang w:eastAsia="zh-CN" w:bidi="en-US"/>
        </w:rPr>
        <w:t>, na sumę u</w:t>
      </w:r>
      <w:r w:rsidR="00390DDF" w:rsidRPr="00742A72">
        <w:rPr>
          <w:rFonts w:ascii="Arial" w:eastAsia="Lucida Sans Unicode" w:hAnsi="Arial" w:cs="Arial"/>
          <w:bCs/>
          <w:color w:val="000000" w:themeColor="text1"/>
          <w:sz w:val="22"/>
          <w:szCs w:val="22"/>
          <w:lang w:eastAsia="zh-CN" w:bidi="en-US"/>
        </w:rPr>
        <w:t>bezpieczenia nie mniejszą</w:t>
      </w:r>
      <w:r w:rsidR="00063BC7" w:rsidRPr="00742A72">
        <w:rPr>
          <w:rFonts w:ascii="Arial" w:eastAsia="Lucida Sans Unicode" w:hAnsi="Arial" w:cs="Arial"/>
          <w:bCs/>
          <w:color w:val="000000" w:themeColor="text1"/>
          <w:sz w:val="22"/>
          <w:szCs w:val="22"/>
          <w:lang w:eastAsia="zh-CN" w:bidi="en-US"/>
        </w:rPr>
        <w:t xml:space="preserve"> niż 20</w:t>
      </w:r>
      <w:r w:rsidRPr="00742A72">
        <w:rPr>
          <w:rFonts w:ascii="Arial" w:eastAsia="Lucida Sans Unicode" w:hAnsi="Arial" w:cs="Arial"/>
          <w:bCs/>
          <w:color w:val="000000" w:themeColor="text1"/>
          <w:sz w:val="22"/>
          <w:szCs w:val="22"/>
          <w:lang w:eastAsia="zh-CN" w:bidi="en-US"/>
        </w:rPr>
        <w:t> 000</w:t>
      </w:r>
      <w:r w:rsidR="00063BC7" w:rsidRPr="00742A72">
        <w:rPr>
          <w:rFonts w:ascii="Arial" w:eastAsia="Lucida Sans Unicode" w:hAnsi="Arial" w:cs="Arial"/>
          <w:bCs/>
          <w:color w:val="000000" w:themeColor="text1"/>
          <w:sz w:val="22"/>
          <w:szCs w:val="22"/>
          <w:lang w:eastAsia="zh-CN" w:bidi="en-US"/>
        </w:rPr>
        <w:t xml:space="preserve">,00 zł </w:t>
      </w:r>
      <w:r w:rsidR="006D09E4" w:rsidRPr="00742A72">
        <w:rPr>
          <w:rFonts w:ascii="Arial" w:eastAsia="Lucida Sans Unicode" w:hAnsi="Arial" w:cs="Arial"/>
          <w:bCs/>
          <w:color w:val="000000" w:themeColor="text1"/>
          <w:sz w:val="22"/>
          <w:szCs w:val="22"/>
          <w:lang w:eastAsia="zh-CN" w:bidi="en-US"/>
        </w:rPr>
        <w:br/>
      </w:r>
      <w:r w:rsidR="00063BC7" w:rsidRPr="00742A72">
        <w:rPr>
          <w:rFonts w:ascii="Arial" w:eastAsia="Lucida Sans Unicode" w:hAnsi="Arial" w:cs="Arial"/>
          <w:bCs/>
          <w:color w:val="000000" w:themeColor="text1"/>
          <w:sz w:val="22"/>
          <w:szCs w:val="22"/>
          <w:lang w:eastAsia="zh-CN" w:bidi="en-US"/>
        </w:rPr>
        <w:t xml:space="preserve">i przedstawienia polisy </w:t>
      </w:r>
      <w:r w:rsidRPr="00742A72">
        <w:rPr>
          <w:rFonts w:ascii="Arial" w:eastAsia="Lucida Sans Unicode" w:hAnsi="Arial" w:cs="Arial"/>
          <w:bCs/>
          <w:color w:val="000000" w:themeColor="text1"/>
          <w:sz w:val="22"/>
          <w:szCs w:val="22"/>
          <w:lang w:eastAsia="zh-CN" w:bidi="en-US"/>
        </w:rPr>
        <w:t>nie póź</w:t>
      </w:r>
      <w:r w:rsidR="00EF28B7" w:rsidRPr="00742A72">
        <w:rPr>
          <w:rFonts w:ascii="Arial" w:eastAsia="Lucida Sans Unicode" w:hAnsi="Arial" w:cs="Arial"/>
          <w:bCs/>
          <w:color w:val="000000" w:themeColor="text1"/>
          <w:sz w:val="22"/>
          <w:szCs w:val="22"/>
          <w:lang w:eastAsia="zh-CN" w:bidi="en-US"/>
        </w:rPr>
        <w:t>niej niż na 3 dni robocze przed rozpoczęciem kolonii</w:t>
      </w:r>
      <w:r w:rsidRPr="00742A72">
        <w:rPr>
          <w:rFonts w:ascii="Arial" w:eastAsia="Lucida Sans Unicode" w:hAnsi="Arial" w:cs="Arial"/>
          <w:bCs/>
          <w:color w:val="000000" w:themeColor="text1"/>
          <w:sz w:val="22"/>
          <w:szCs w:val="22"/>
          <w:lang w:eastAsia="zh-CN" w:bidi="en-US"/>
        </w:rPr>
        <w:t xml:space="preserve">. </w:t>
      </w:r>
      <w:r w:rsidR="006D09E4" w:rsidRPr="00742A72">
        <w:rPr>
          <w:rFonts w:ascii="Arial" w:eastAsia="Lucida Sans Unicode" w:hAnsi="Arial" w:cs="Arial"/>
          <w:bCs/>
          <w:color w:val="000000" w:themeColor="text1"/>
          <w:sz w:val="22"/>
          <w:szCs w:val="22"/>
          <w:lang w:eastAsia="zh-CN" w:bidi="en-US"/>
        </w:rPr>
        <w:br/>
      </w:r>
      <w:r w:rsidRPr="00742A72">
        <w:rPr>
          <w:rFonts w:ascii="Arial" w:eastAsia="Lucida Sans Unicode" w:hAnsi="Arial" w:cs="Arial"/>
          <w:bCs/>
          <w:color w:val="000000" w:themeColor="text1"/>
          <w:sz w:val="22"/>
          <w:szCs w:val="22"/>
          <w:lang w:eastAsia="zh-CN" w:bidi="en-US"/>
        </w:rPr>
        <w:t>Jeśli w trakcie realizacji umowy okaże się, że powyższa polisa lub inny dokument ubezpieczenia straci ważność obowiązywania, Wykonawca zobowiązany będzie do zachowania ciągłości ubezpieczeni</w:t>
      </w:r>
      <w:r w:rsidR="00EF28B7" w:rsidRPr="00742A72">
        <w:rPr>
          <w:rFonts w:ascii="Arial" w:eastAsia="Lucida Sans Unicode" w:hAnsi="Arial" w:cs="Arial"/>
          <w:bCs/>
          <w:color w:val="000000" w:themeColor="text1"/>
          <w:sz w:val="22"/>
          <w:szCs w:val="22"/>
          <w:lang w:eastAsia="zh-CN" w:bidi="en-US"/>
        </w:rPr>
        <w:t xml:space="preserve">a od NNW na czas kolonii </w:t>
      </w:r>
      <w:r w:rsidRPr="00742A72">
        <w:rPr>
          <w:rFonts w:ascii="Arial" w:eastAsia="Lucida Sans Unicode" w:hAnsi="Arial" w:cs="Arial"/>
          <w:bCs/>
          <w:color w:val="000000" w:themeColor="text1"/>
          <w:sz w:val="22"/>
          <w:szCs w:val="22"/>
          <w:lang w:eastAsia="zh-CN" w:bidi="en-US"/>
        </w:rPr>
        <w:t xml:space="preserve">i przedłożenia Zamawiającemu niezwłocznie, nie później niż do 3 dni </w:t>
      </w:r>
      <w:r w:rsidR="00390DDF" w:rsidRPr="00742A72">
        <w:rPr>
          <w:rFonts w:ascii="Arial" w:eastAsia="Lucida Sans Unicode" w:hAnsi="Arial" w:cs="Arial"/>
          <w:bCs/>
          <w:color w:val="000000" w:themeColor="text1"/>
          <w:sz w:val="22"/>
          <w:szCs w:val="22"/>
          <w:lang w:eastAsia="zh-CN" w:bidi="en-US"/>
        </w:rPr>
        <w:t>przed dniem</w:t>
      </w:r>
      <w:r w:rsidRPr="00742A72">
        <w:rPr>
          <w:rFonts w:ascii="Arial" w:eastAsia="Lucida Sans Unicode" w:hAnsi="Arial" w:cs="Arial"/>
          <w:bCs/>
          <w:color w:val="000000" w:themeColor="text1"/>
          <w:sz w:val="22"/>
          <w:szCs w:val="22"/>
          <w:lang w:eastAsia="zh-CN" w:bidi="en-US"/>
        </w:rPr>
        <w:t xml:space="preserve"> wygaśnięcia terminu ważności poprzedniej polisy.</w:t>
      </w:r>
    </w:p>
    <w:p w:rsidR="00E26CA2" w:rsidRPr="00742A72" w:rsidRDefault="00E26CA2" w:rsidP="00B462AC">
      <w:pPr>
        <w:widowControl w:val="0"/>
        <w:numPr>
          <w:ilvl w:val="0"/>
          <w:numId w:val="3"/>
        </w:numPr>
        <w:spacing w:line="276" w:lineRule="auto"/>
        <w:ind w:left="284" w:hanging="284"/>
        <w:textAlignment w:val="baseline"/>
        <w:rPr>
          <w:rFonts w:ascii="Arial" w:eastAsia="Lucida Sans Unicode" w:hAnsi="Arial" w:cs="Arial"/>
          <w:b/>
          <w:bCs/>
          <w:color w:val="000000" w:themeColor="text1"/>
          <w:kern w:val="0"/>
          <w:sz w:val="22"/>
          <w:szCs w:val="22"/>
          <w:lang w:eastAsia="zh-CN" w:bidi="en-US"/>
        </w:rPr>
      </w:pPr>
      <w:r w:rsidRPr="00742A72">
        <w:rPr>
          <w:rFonts w:ascii="Arial" w:eastAsia="Calibri" w:hAnsi="Arial" w:cs="Arial"/>
          <w:color w:val="000000" w:themeColor="text1"/>
          <w:kern w:val="0"/>
          <w:sz w:val="22"/>
          <w:szCs w:val="22"/>
          <w:lang w:eastAsia="zh-CN"/>
        </w:rPr>
        <w:t>Wykonawca w trakcie realizacji niniejszej usługi nie mogą dopuścić się działań noszących znamiona dyskryminacji pośredniej lub bezpośredniej, w szczególności ze względu na: wiek, płeć, rasę, pochodzenie etniczne, narodowość, religię, wyznanie, światopogląd, niepełnosprawność, orientację seksualną. Różnicowanie ze względu na obi</w:t>
      </w:r>
      <w:r w:rsidR="00EF28B7" w:rsidRPr="00742A72">
        <w:rPr>
          <w:rFonts w:ascii="Arial" w:eastAsia="Calibri" w:hAnsi="Arial" w:cs="Arial"/>
          <w:color w:val="000000" w:themeColor="text1"/>
          <w:kern w:val="0"/>
          <w:sz w:val="22"/>
          <w:szCs w:val="22"/>
          <w:lang w:eastAsia="zh-CN"/>
        </w:rPr>
        <w:t xml:space="preserve">ektywnie uzasadnione przyczyny </w:t>
      </w:r>
      <w:r w:rsidRPr="00742A72">
        <w:rPr>
          <w:rFonts w:ascii="Arial" w:eastAsia="Calibri" w:hAnsi="Arial" w:cs="Arial"/>
          <w:color w:val="000000" w:themeColor="text1"/>
          <w:kern w:val="0"/>
          <w:sz w:val="22"/>
          <w:szCs w:val="22"/>
          <w:lang w:eastAsia="zh-CN"/>
        </w:rPr>
        <w:t xml:space="preserve">(np. potrzeby lub sytuację osób doświadczających dyskryminacji) nie stanowi dyskryminacji. </w:t>
      </w:r>
    </w:p>
    <w:p w:rsidR="005C2709" w:rsidRPr="00742A72" w:rsidRDefault="00E26CA2" w:rsidP="005C2709">
      <w:pPr>
        <w:widowControl w:val="0"/>
        <w:numPr>
          <w:ilvl w:val="0"/>
          <w:numId w:val="3"/>
        </w:numPr>
        <w:spacing w:line="276" w:lineRule="auto"/>
        <w:ind w:left="284" w:hanging="284"/>
        <w:textAlignment w:val="baseline"/>
        <w:rPr>
          <w:rFonts w:ascii="Arial" w:eastAsia="Lucida Sans Unicode" w:hAnsi="Arial" w:cs="Arial"/>
          <w:b/>
          <w:bCs/>
          <w:color w:val="000000" w:themeColor="text1"/>
          <w:kern w:val="0"/>
          <w:sz w:val="22"/>
          <w:szCs w:val="22"/>
          <w:lang w:eastAsia="zh-CN" w:bidi="en-US"/>
        </w:rPr>
      </w:pPr>
      <w:r w:rsidRPr="00742A72">
        <w:rPr>
          <w:rFonts w:ascii="Arial" w:eastAsia="Calibri" w:hAnsi="Arial" w:cs="Arial"/>
          <w:color w:val="000000" w:themeColor="text1"/>
          <w:kern w:val="0"/>
          <w:sz w:val="22"/>
          <w:szCs w:val="22"/>
          <w:lang w:eastAsia="zh-CN"/>
        </w:rPr>
        <w:t xml:space="preserve">Z uwagi na fakt, że zamówienie dotyczy pracy z dziećmi i młodzieżą, zgodnie z ustawą </w:t>
      </w:r>
      <w:r w:rsidR="00C4431B" w:rsidRPr="00742A72">
        <w:rPr>
          <w:rFonts w:ascii="Arial" w:eastAsia="Calibri" w:hAnsi="Arial" w:cs="Arial"/>
          <w:color w:val="000000" w:themeColor="text1"/>
          <w:kern w:val="0"/>
          <w:sz w:val="22"/>
          <w:szCs w:val="22"/>
          <w:lang w:eastAsia="zh-CN"/>
        </w:rPr>
        <w:br/>
      </w:r>
      <w:r w:rsidRPr="00742A72">
        <w:rPr>
          <w:rFonts w:ascii="Arial" w:eastAsia="Calibri" w:hAnsi="Arial" w:cs="Arial"/>
          <w:color w:val="000000" w:themeColor="text1"/>
          <w:kern w:val="0"/>
          <w:sz w:val="22"/>
          <w:szCs w:val="22"/>
          <w:lang w:eastAsia="zh-CN"/>
        </w:rPr>
        <w:t xml:space="preserve">z dnia 13 maja 2016r. o przeciwdziałaniu zagrożeniom przestępczością na tle seksualnym i ochronie małoletnich (tj. </w:t>
      </w:r>
      <w:proofErr w:type="spellStart"/>
      <w:r w:rsidRPr="00742A72">
        <w:rPr>
          <w:rFonts w:ascii="Arial" w:eastAsia="Calibri" w:hAnsi="Arial" w:cs="Arial"/>
          <w:color w:val="000000" w:themeColor="text1"/>
          <w:kern w:val="0"/>
          <w:sz w:val="22"/>
          <w:szCs w:val="22"/>
          <w:lang w:eastAsia="zh-CN"/>
        </w:rPr>
        <w:t>Dz.U</w:t>
      </w:r>
      <w:proofErr w:type="spellEnd"/>
      <w:r w:rsidRPr="00742A72">
        <w:rPr>
          <w:rFonts w:ascii="Arial" w:eastAsia="Calibri" w:hAnsi="Arial" w:cs="Arial"/>
          <w:color w:val="000000" w:themeColor="text1"/>
          <w:kern w:val="0"/>
          <w:sz w:val="22"/>
          <w:szCs w:val="22"/>
          <w:lang w:eastAsia="zh-CN"/>
        </w:rPr>
        <w:t xml:space="preserve">. z 2023r. poz. 1304 ze zm.), Zamawiający nie dopuszcza realizacji zamówienia przez osobę figurującą w Rejestrze Sprawców Przestępstw na Tle </w:t>
      </w:r>
      <w:r w:rsidRPr="00742A72">
        <w:rPr>
          <w:rFonts w:ascii="Arial" w:eastAsia="Calibri" w:hAnsi="Arial" w:cs="Arial"/>
          <w:color w:val="000000" w:themeColor="text1"/>
          <w:kern w:val="0"/>
          <w:sz w:val="22"/>
          <w:szCs w:val="22"/>
          <w:lang w:eastAsia="zh-CN"/>
        </w:rPr>
        <w:lastRenderedPageBreak/>
        <w:t xml:space="preserve">Seksualnym lub skazanych za przestępstwa określone w art. 21 ww. ustawy. </w:t>
      </w:r>
      <w:r w:rsidR="006D09E4" w:rsidRPr="00742A72">
        <w:rPr>
          <w:rFonts w:ascii="Arial" w:eastAsia="Calibri" w:hAnsi="Arial" w:cs="Arial"/>
          <w:color w:val="000000" w:themeColor="text1"/>
          <w:kern w:val="0"/>
          <w:sz w:val="22"/>
          <w:szCs w:val="22"/>
          <w:lang w:eastAsia="zh-CN"/>
        </w:rPr>
        <w:br/>
      </w:r>
      <w:r w:rsidRPr="00742A72">
        <w:rPr>
          <w:rFonts w:ascii="Arial" w:eastAsia="Calibri" w:hAnsi="Arial" w:cs="Arial"/>
          <w:color w:val="000000" w:themeColor="text1"/>
          <w:kern w:val="0"/>
          <w:sz w:val="22"/>
          <w:szCs w:val="22"/>
          <w:lang w:eastAsia="zh-CN"/>
        </w:rPr>
        <w:t xml:space="preserve">Osoby wykazane przez Wykonawcę do realizacji zamówienia zostaną zweryfikowane ww. Rejestrze. </w:t>
      </w:r>
    </w:p>
    <w:p w:rsidR="00E26CA2" w:rsidRPr="00742A72" w:rsidRDefault="00E26CA2" w:rsidP="00B462AC">
      <w:pPr>
        <w:widowControl w:val="0"/>
        <w:numPr>
          <w:ilvl w:val="0"/>
          <w:numId w:val="3"/>
        </w:numPr>
        <w:spacing w:line="276" w:lineRule="auto"/>
        <w:ind w:left="284" w:hanging="284"/>
        <w:textAlignment w:val="baseline"/>
        <w:rPr>
          <w:rFonts w:ascii="Arial" w:eastAsia="Lucida Sans Unicode" w:hAnsi="Arial" w:cs="Arial"/>
          <w:b/>
          <w:bCs/>
          <w:color w:val="000000" w:themeColor="text1"/>
          <w:kern w:val="0"/>
          <w:sz w:val="22"/>
          <w:szCs w:val="22"/>
          <w:lang w:eastAsia="zh-CN" w:bidi="en-US"/>
        </w:rPr>
      </w:pPr>
      <w:r w:rsidRPr="00742A72">
        <w:rPr>
          <w:rFonts w:ascii="Arial" w:eastAsia="Calibri" w:hAnsi="Arial" w:cs="Arial"/>
          <w:color w:val="000000" w:themeColor="text1"/>
          <w:kern w:val="0"/>
          <w:sz w:val="22"/>
          <w:szCs w:val="22"/>
          <w:lang w:eastAsia="zh-CN"/>
        </w:rPr>
        <w:t xml:space="preserve">Ponadto przed przystąpieniem do realizacji umowy, Wykonawca zobowiązany jest przedłożyć informację w stosunku do każdej osoby realizującej przedmiot umowy </w:t>
      </w:r>
      <w:r w:rsidR="006D09E4" w:rsidRPr="00742A72">
        <w:rPr>
          <w:rFonts w:ascii="Arial" w:eastAsia="Calibri" w:hAnsi="Arial" w:cs="Arial"/>
          <w:color w:val="000000" w:themeColor="text1"/>
          <w:kern w:val="0"/>
          <w:sz w:val="22"/>
          <w:szCs w:val="22"/>
          <w:lang w:eastAsia="zh-CN"/>
        </w:rPr>
        <w:br/>
      </w:r>
      <w:r w:rsidRPr="00742A72">
        <w:rPr>
          <w:rFonts w:ascii="Arial" w:eastAsia="Calibri" w:hAnsi="Arial" w:cs="Arial"/>
          <w:color w:val="000000" w:themeColor="text1"/>
          <w:kern w:val="0"/>
          <w:sz w:val="22"/>
          <w:szCs w:val="22"/>
          <w:lang w:eastAsia="zh-CN"/>
        </w:rPr>
        <w:t xml:space="preserve">z Krajowego Rejestru Karnego w zakresie przestępstw określonych w rozdziale XIX i XXV Kodeksu Karnego, art. 189 a, 207 Kodeksu Karnego oraz w ustawie z dnia 29.07.2005 r. o przeciwdziałaniu narkomanii (Dz. U z 2023 r. poz. 1393) lub za odpowiadające tym przestępstwom czyny zabronione określone w przepisach prawa obcego. W stosunku do osób posiadających obywatelstwo innego państwa niż Rzeczypospolita Polska. Wykonawca przedkłada dokumenty, o których mowa w art. 21 ust. 4-8 ustawy z dnia </w:t>
      </w:r>
      <w:r w:rsidR="006D09E4" w:rsidRPr="00742A72">
        <w:rPr>
          <w:rFonts w:ascii="Arial" w:eastAsia="Calibri" w:hAnsi="Arial" w:cs="Arial"/>
          <w:color w:val="000000" w:themeColor="text1"/>
          <w:kern w:val="0"/>
          <w:sz w:val="22"/>
          <w:szCs w:val="22"/>
          <w:lang w:eastAsia="zh-CN"/>
        </w:rPr>
        <w:br/>
      </w:r>
      <w:r w:rsidRPr="00742A72">
        <w:rPr>
          <w:rFonts w:ascii="Arial" w:eastAsia="Calibri" w:hAnsi="Arial" w:cs="Arial"/>
          <w:color w:val="000000" w:themeColor="text1"/>
          <w:kern w:val="0"/>
          <w:sz w:val="22"/>
          <w:szCs w:val="22"/>
          <w:lang w:eastAsia="zh-CN"/>
        </w:rPr>
        <w:t xml:space="preserve">13 maja 2016 roku o przeciwdziałaniu zagrożeniom przestępczości na tle seksualnym </w:t>
      </w:r>
      <w:r w:rsidR="006D09E4" w:rsidRPr="00742A72">
        <w:rPr>
          <w:rFonts w:ascii="Arial" w:eastAsia="Calibri" w:hAnsi="Arial" w:cs="Arial"/>
          <w:color w:val="000000" w:themeColor="text1"/>
          <w:kern w:val="0"/>
          <w:sz w:val="22"/>
          <w:szCs w:val="22"/>
          <w:lang w:eastAsia="zh-CN"/>
        </w:rPr>
        <w:br/>
      </w:r>
      <w:r w:rsidRPr="00742A72">
        <w:rPr>
          <w:rFonts w:ascii="Arial" w:eastAsia="Calibri" w:hAnsi="Arial" w:cs="Arial"/>
          <w:color w:val="000000" w:themeColor="text1"/>
          <w:kern w:val="0"/>
          <w:sz w:val="22"/>
          <w:szCs w:val="22"/>
          <w:lang w:eastAsia="zh-CN"/>
        </w:rPr>
        <w:t>z osobami małoletnimi  (Dz. U.2024, poz. 1802).</w:t>
      </w:r>
    </w:p>
    <w:p w:rsidR="00E26CA2" w:rsidRPr="00742A72" w:rsidRDefault="00E26CA2" w:rsidP="00B462AC">
      <w:pPr>
        <w:widowControl w:val="0"/>
        <w:numPr>
          <w:ilvl w:val="0"/>
          <w:numId w:val="3"/>
        </w:numPr>
        <w:spacing w:line="276" w:lineRule="auto"/>
        <w:ind w:left="284" w:hanging="284"/>
        <w:textAlignment w:val="baseline"/>
        <w:rPr>
          <w:rFonts w:ascii="Arial" w:eastAsia="Lucida Sans Unicode" w:hAnsi="Arial" w:cs="Arial"/>
          <w:b/>
          <w:bCs/>
          <w:color w:val="000000" w:themeColor="text1"/>
          <w:kern w:val="0"/>
          <w:sz w:val="22"/>
          <w:szCs w:val="22"/>
          <w:lang w:eastAsia="zh-CN" w:bidi="en-US"/>
        </w:rPr>
      </w:pPr>
      <w:r w:rsidRPr="00742A72">
        <w:rPr>
          <w:rFonts w:ascii="Arial" w:eastAsia="Lucida Sans Unicode" w:hAnsi="Arial" w:cs="Arial"/>
          <w:bCs/>
          <w:color w:val="000000" w:themeColor="text1"/>
          <w:kern w:val="0"/>
          <w:sz w:val="22"/>
          <w:szCs w:val="22"/>
          <w:lang w:eastAsia="zh-CN" w:bidi="en-US"/>
        </w:rPr>
        <w:t>Zamawiający zastrzega prawo do</w:t>
      </w:r>
      <w:r w:rsidRPr="00742A72">
        <w:rPr>
          <w:rFonts w:ascii="Arial" w:eastAsia="Lucida Sans Unicode" w:hAnsi="Arial" w:cs="Arial"/>
          <w:b/>
          <w:bCs/>
          <w:color w:val="000000" w:themeColor="text1"/>
          <w:kern w:val="0"/>
          <w:sz w:val="22"/>
          <w:szCs w:val="22"/>
          <w:lang w:eastAsia="zh-CN" w:bidi="en-US"/>
        </w:rPr>
        <w:t xml:space="preserve"> </w:t>
      </w:r>
      <w:r w:rsidRPr="00742A72">
        <w:rPr>
          <w:rFonts w:ascii="Arial" w:eastAsia="Lucida Sans Unicode" w:hAnsi="Arial" w:cs="Arial"/>
          <w:color w:val="000000" w:themeColor="text1"/>
          <w:kern w:val="0"/>
          <w:sz w:val="22"/>
          <w:szCs w:val="22"/>
          <w:lang w:eastAsia="zh-CN" w:bidi="en-US"/>
        </w:rPr>
        <w:t xml:space="preserve">sprawdzenie osób skierowanych przez Wykonawcę do realizacji umowy w Rejestrze Sprawców Przestępstw na Tle Seksualnym zgodnie </w:t>
      </w:r>
      <w:r w:rsidR="006D09E4" w:rsidRPr="00742A72">
        <w:rPr>
          <w:rFonts w:ascii="Arial" w:eastAsia="Lucida Sans Unicode" w:hAnsi="Arial" w:cs="Arial"/>
          <w:color w:val="000000" w:themeColor="text1"/>
          <w:kern w:val="0"/>
          <w:sz w:val="22"/>
          <w:szCs w:val="22"/>
          <w:lang w:eastAsia="zh-CN" w:bidi="en-US"/>
        </w:rPr>
        <w:br/>
      </w:r>
      <w:r w:rsidRPr="00742A72">
        <w:rPr>
          <w:rFonts w:ascii="Arial" w:eastAsia="Lucida Sans Unicode" w:hAnsi="Arial" w:cs="Arial"/>
          <w:color w:val="000000" w:themeColor="text1"/>
          <w:kern w:val="0"/>
          <w:sz w:val="22"/>
          <w:szCs w:val="22"/>
          <w:lang w:eastAsia="zh-CN" w:bidi="en-US"/>
        </w:rPr>
        <w:t xml:space="preserve">z ustawą z dnia 13 maja 2016 roku o przeciwdziałaniu zagrożeniom przestępczością na tle seksualnym oraz sprawdzenie załączonych przez Wykonawcę przed rozpoczęciem realizacji umowy informacji z Krajowego Rejestru Karnego, o którym mowa w § </w:t>
      </w:r>
      <w:r w:rsidR="00EF28B7" w:rsidRPr="00742A72">
        <w:rPr>
          <w:rFonts w:ascii="Arial" w:eastAsia="Lucida Sans Unicode" w:hAnsi="Arial" w:cs="Arial"/>
          <w:color w:val="000000" w:themeColor="text1"/>
          <w:kern w:val="0"/>
          <w:sz w:val="22"/>
          <w:szCs w:val="22"/>
          <w:lang w:eastAsia="zh-CN" w:bidi="en-US"/>
        </w:rPr>
        <w:t>2 ust. 5</w:t>
      </w:r>
      <w:r w:rsidRPr="00742A72">
        <w:rPr>
          <w:rFonts w:ascii="Arial" w:eastAsia="Lucida Sans Unicode" w:hAnsi="Arial" w:cs="Arial"/>
          <w:color w:val="000000" w:themeColor="text1"/>
          <w:kern w:val="0"/>
          <w:sz w:val="22"/>
          <w:szCs w:val="22"/>
          <w:lang w:eastAsia="zh-CN" w:bidi="en-US"/>
        </w:rPr>
        <w:t xml:space="preserve">. </w:t>
      </w:r>
    </w:p>
    <w:p w:rsidR="00E26CA2" w:rsidRPr="00742A72" w:rsidRDefault="00E26CA2" w:rsidP="00B462AC">
      <w:pPr>
        <w:widowControl w:val="0"/>
        <w:numPr>
          <w:ilvl w:val="0"/>
          <w:numId w:val="3"/>
        </w:numPr>
        <w:spacing w:line="276" w:lineRule="auto"/>
        <w:ind w:left="284" w:hanging="284"/>
        <w:textAlignment w:val="baseline"/>
        <w:rPr>
          <w:rFonts w:ascii="Arial" w:eastAsia="Lucida Sans Unicode" w:hAnsi="Arial" w:cs="Arial"/>
          <w:b/>
          <w:bCs/>
          <w:color w:val="000000" w:themeColor="text1"/>
          <w:kern w:val="0"/>
          <w:sz w:val="22"/>
          <w:szCs w:val="22"/>
          <w:lang w:eastAsia="zh-CN" w:bidi="en-US"/>
        </w:rPr>
      </w:pPr>
      <w:r w:rsidRPr="00742A72">
        <w:rPr>
          <w:rFonts w:ascii="Arial" w:eastAsia="Lucida Sans Unicode" w:hAnsi="Arial" w:cs="Arial"/>
          <w:color w:val="000000" w:themeColor="text1"/>
          <w:sz w:val="22"/>
          <w:szCs w:val="22"/>
          <w:lang w:eastAsia="zh-CN" w:bidi="en-US"/>
        </w:rPr>
        <w:t>Zamawiający zastrzega sobie prawo do okresowego kontrolowania należytego wykonania usługi przez Wykonawcę</w:t>
      </w:r>
      <w:r w:rsidR="00EF28B7" w:rsidRPr="00742A72">
        <w:rPr>
          <w:rFonts w:ascii="Arial" w:eastAsia="Lucida Sans Unicode" w:hAnsi="Arial" w:cs="Arial"/>
          <w:color w:val="000000" w:themeColor="text1"/>
          <w:sz w:val="22"/>
          <w:szCs w:val="22"/>
          <w:lang w:eastAsia="zh-CN" w:bidi="en-US"/>
        </w:rPr>
        <w:t>.</w:t>
      </w:r>
    </w:p>
    <w:p w:rsidR="00D82413" w:rsidRPr="00742A72" w:rsidRDefault="00D82413" w:rsidP="00B462AC">
      <w:pPr>
        <w:widowControl w:val="0"/>
        <w:tabs>
          <w:tab w:val="left" w:pos="426"/>
        </w:tabs>
        <w:spacing w:line="276" w:lineRule="auto"/>
        <w:ind w:left="4253"/>
        <w:textAlignment w:val="baseline"/>
        <w:rPr>
          <w:rFonts w:ascii="Arial" w:eastAsia="Lucida Sans Unicode" w:hAnsi="Arial" w:cs="Arial"/>
          <w:b/>
          <w:bCs/>
          <w:color w:val="000000" w:themeColor="text1"/>
          <w:kern w:val="0"/>
          <w:sz w:val="22"/>
          <w:szCs w:val="22"/>
          <w:lang w:eastAsia="zh-CN" w:bidi="en-US"/>
        </w:rPr>
      </w:pPr>
    </w:p>
    <w:p w:rsidR="005B068A" w:rsidRPr="00742A72" w:rsidRDefault="005B068A" w:rsidP="00B462AC">
      <w:pPr>
        <w:widowControl w:val="0"/>
        <w:tabs>
          <w:tab w:val="left" w:pos="426"/>
        </w:tabs>
        <w:spacing w:line="276" w:lineRule="auto"/>
        <w:ind w:left="4253"/>
        <w:textAlignment w:val="baseline"/>
        <w:rPr>
          <w:rFonts w:ascii="Arial" w:eastAsia="Lucida Sans Unicode" w:hAnsi="Arial" w:cs="Arial"/>
          <w:b/>
          <w:bCs/>
          <w:color w:val="000000" w:themeColor="text1"/>
          <w:kern w:val="0"/>
          <w:sz w:val="22"/>
          <w:szCs w:val="22"/>
          <w:lang w:eastAsia="zh-CN" w:bidi="en-US"/>
        </w:rPr>
      </w:pPr>
      <w:r w:rsidRPr="00742A72">
        <w:rPr>
          <w:rFonts w:ascii="Arial" w:eastAsia="Lucida Sans Unicode" w:hAnsi="Arial" w:cs="Arial"/>
          <w:b/>
          <w:bCs/>
          <w:color w:val="000000" w:themeColor="text1"/>
          <w:kern w:val="0"/>
          <w:sz w:val="22"/>
          <w:szCs w:val="22"/>
          <w:lang w:eastAsia="zh-CN" w:bidi="en-US"/>
        </w:rPr>
        <w:t xml:space="preserve">§ </w:t>
      </w:r>
      <w:r w:rsidR="005D33B4" w:rsidRPr="00742A72">
        <w:rPr>
          <w:rFonts w:ascii="Arial" w:eastAsia="Lucida Sans Unicode" w:hAnsi="Arial" w:cs="Arial"/>
          <w:b/>
          <w:bCs/>
          <w:color w:val="000000" w:themeColor="text1"/>
          <w:kern w:val="0"/>
          <w:sz w:val="22"/>
          <w:szCs w:val="22"/>
          <w:lang w:eastAsia="zh-CN" w:bidi="en-US"/>
        </w:rPr>
        <w:t>5</w:t>
      </w:r>
    </w:p>
    <w:p w:rsidR="00E26CA2" w:rsidRPr="00742A72" w:rsidRDefault="00E26CA2" w:rsidP="00EA4313">
      <w:pPr>
        <w:numPr>
          <w:ilvl w:val="0"/>
          <w:numId w:val="9"/>
        </w:numPr>
        <w:tabs>
          <w:tab w:val="left" w:pos="426"/>
        </w:tabs>
        <w:spacing w:line="276" w:lineRule="auto"/>
        <w:rPr>
          <w:rFonts w:ascii="Arial" w:eastAsia="Lucida Sans Unicode" w:hAnsi="Arial" w:cs="Arial"/>
          <w:color w:val="000000" w:themeColor="text1"/>
          <w:kern w:val="0"/>
          <w:sz w:val="22"/>
          <w:szCs w:val="22"/>
          <w:lang w:eastAsia="zh-CN" w:bidi="en-US"/>
        </w:rPr>
      </w:pPr>
      <w:r w:rsidRPr="00742A72">
        <w:rPr>
          <w:rFonts w:ascii="Arial" w:eastAsia="Lucida Sans Unicode" w:hAnsi="Arial" w:cs="Arial"/>
          <w:color w:val="000000" w:themeColor="text1"/>
          <w:kern w:val="0"/>
          <w:sz w:val="22"/>
          <w:szCs w:val="22"/>
          <w:lang w:eastAsia="zh-CN" w:bidi="en-US"/>
        </w:rPr>
        <w:t xml:space="preserve">W ramach realizacji umowy, wykonawca zapewni co najmniej 1 kierownika wypoczynku </w:t>
      </w:r>
      <w:r w:rsidR="005C2709" w:rsidRPr="00742A72">
        <w:rPr>
          <w:rFonts w:ascii="Arial" w:eastAsia="Lucida Sans Unicode" w:hAnsi="Arial" w:cs="Arial"/>
          <w:color w:val="000000" w:themeColor="text1"/>
          <w:kern w:val="0"/>
          <w:sz w:val="22"/>
          <w:szCs w:val="22"/>
          <w:lang w:eastAsia="zh-CN" w:bidi="en-US"/>
        </w:rPr>
        <w:br/>
      </w:r>
      <w:r w:rsidRPr="00742A72">
        <w:rPr>
          <w:rFonts w:ascii="Arial" w:eastAsia="Lucida Sans Unicode" w:hAnsi="Arial" w:cs="Arial"/>
          <w:color w:val="000000" w:themeColor="text1"/>
          <w:kern w:val="0"/>
          <w:sz w:val="22"/>
          <w:szCs w:val="22"/>
          <w:lang w:eastAsia="zh-CN" w:bidi="en-US"/>
        </w:rPr>
        <w:t>i co najmniej 2 wychowawców w każdej grupie, posiadających wymagane prawem kwalifikacje, o których mowa w art. 92p ustawy o systemie oświaty oraz spełniające wymagania określone w SWZ. Wykonawca winien najpóźniej na 10 dni przed rozpoczęciem kolonii przekazać zamawiającemu dokumenty potwierdzające wymagane kwalifikacje tych osób.</w:t>
      </w:r>
    </w:p>
    <w:p w:rsidR="005B068A" w:rsidRPr="00742A72" w:rsidRDefault="005B068A" w:rsidP="00EA4313">
      <w:pPr>
        <w:numPr>
          <w:ilvl w:val="0"/>
          <w:numId w:val="9"/>
        </w:numPr>
        <w:tabs>
          <w:tab w:val="left" w:pos="426"/>
        </w:tabs>
        <w:spacing w:line="276" w:lineRule="auto"/>
        <w:rPr>
          <w:rFonts w:ascii="Arial" w:eastAsia="Lucida Sans Unicode" w:hAnsi="Arial" w:cs="Arial"/>
          <w:color w:val="000000" w:themeColor="text1"/>
          <w:kern w:val="0"/>
          <w:sz w:val="22"/>
          <w:szCs w:val="22"/>
          <w:lang w:eastAsia="zh-CN" w:bidi="en-US"/>
        </w:rPr>
      </w:pPr>
      <w:r w:rsidRPr="00742A72">
        <w:rPr>
          <w:rFonts w:ascii="Arial" w:eastAsia="Lucida Sans Unicode" w:hAnsi="Arial" w:cs="Arial"/>
          <w:color w:val="000000" w:themeColor="text1"/>
          <w:kern w:val="0"/>
          <w:sz w:val="22"/>
          <w:szCs w:val="22"/>
          <w:lang w:eastAsia="zh-CN" w:bidi="en-US"/>
        </w:rPr>
        <w:t>Wykonawca oświadcza, że wobec osoby</w:t>
      </w:r>
      <w:r w:rsidR="00787046" w:rsidRPr="00742A72">
        <w:rPr>
          <w:rFonts w:ascii="Arial" w:eastAsia="Lucida Sans Unicode" w:hAnsi="Arial" w:cs="Arial"/>
          <w:color w:val="000000" w:themeColor="text1"/>
          <w:kern w:val="0"/>
          <w:sz w:val="22"/>
          <w:szCs w:val="22"/>
          <w:lang w:eastAsia="zh-CN" w:bidi="en-US"/>
        </w:rPr>
        <w:t>/osób</w:t>
      </w:r>
      <w:r w:rsidRPr="00742A72">
        <w:rPr>
          <w:rFonts w:ascii="Arial" w:eastAsia="Lucida Sans Unicode" w:hAnsi="Arial" w:cs="Arial"/>
          <w:color w:val="000000" w:themeColor="text1"/>
          <w:kern w:val="0"/>
          <w:sz w:val="22"/>
          <w:szCs w:val="22"/>
          <w:lang w:eastAsia="zh-CN" w:bidi="en-US"/>
        </w:rPr>
        <w:t xml:space="preserve"> wskazanej</w:t>
      </w:r>
      <w:r w:rsidR="00787046" w:rsidRPr="00742A72">
        <w:rPr>
          <w:rFonts w:ascii="Arial" w:eastAsia="Lucida Sans Unicode" w:hAnsi="Arial" w:cs="Arial"/>
          <w:color w:val="000000" w:themeColor="text1"/>
          <w:kern w:val="0"/>
          <w:sz w:val="22"/>
          <w:szCs w:val="22"/>
          <w:lang w:eastAsia="zh-CN" w:bidi="en-US"/>
        </w:rPr>
        <w:t>/</w:t>
      </w:r>
      <w:proofErr w:type="spellStart"/>
      <w:r w:rsidR="00787046" w:rsidRPr="00742A72">
        <w:rPr>
          <w:rFonts w:ascii="Arial" w:eastAsia="Lucida Sans Unicode" w:hAnsi="Arial" w:cs="Arial"/>
          <w:color w:val="000000" w:themeColor="text1"/>
          <w:kern w:val="0"/>
          <w:sz w:val="22"/>
          <w:szCs w:val="22"/>
          <w:lang w:eastAsia="zh-CN" w:bidi="en-US"/>
        </w:rPr>
        <w:t>ych</w:t>
      </w:r>
      <w:proofErr w:type="spellEnd"/>
      <w:r w:rsidRPr="00742A72">
        <w:rPr>
          <w:rFonts w:ascii="Arial" w:eastAsia="Lucida Sans Unicode" w:hAnsi="Arial" w:cs="Arial"/>
          <w:color w:val="000000" w:themeColor="text1"/>
          <w:kern w:val="0"/>
          <w:sz w:val="22"/>
          <w:szCs w:val="22"/>
          <w:lang w:eastAsia="zh-CN" w:bidi="en-US"/>
        </w:rPr>
        <w:t xml:space="preserve"> do realizacji zamówienia nie zachodzą okoliczności wyłączające możliwość pracy z dziećmi i młodzieżą, zgodnie </w:t>
      </w:r>
      <w:r w:rsidR="00EC35B9" w:rsidRPr="00742A72">
        <w:rPr>
          <w:rFonts w:ascii="Arial" w:eastAsia="Lucida Sans Unicode" w:hAnsi="Arial" w:cs="Arial"/>
          <w:color w:val="000000" w:themeColor="text1"/>
          <w:kern w:val="0"/>
          <w:sz w:val="22"/>
          <w:szCs w:val="22"/>
          <w:lang w:eastAsia="zh-CN" w:bidi="en-US"/>
        </w:rPr>
        <w:br/>
      </w:r>
      <w:r w:rsidRPr="00742A72">
        <w:rPr>
          <w:rFonts w:ascii="Arial" w:eastAsia="Lucida Sans Unicode" w:hAnsi="Arial" w:cs="Arial"/>
          <w:color w:val="000000" w:themeColor="text1"/>
          <w:kern w:val="0"/>
          <w:sz w:val="22"/>
          <w:szCs w:val="22"/>
          <w:lang w:eastAsia="zh-CN" w:bidi="en-US"/>
        </w:rPr>
        <w:t xml:space="preserve">z ustawą z dnia 13 maja 2016r. o przeciwdziałaniu zagrożeniom przestępczością na tle seksualnym (tj. </w:t>
      </w:r>
      <w:proofErr w:type="spellStart"/>
      <w:r w:rsidRPr="00742A72">
        <w:rPr>
          <w:rFonts w:ascii="Arial" w:eastAsia="Lucida Sans Unicode" w:hAnsi="Arial" w:cs="Arial"/>
          <w:color w:val="000000" w:themeColor="text1"/>
          <w:kern w:val="0"/>
          <w:sz w:val="22"/>
          <w:szCs w:val="22"/>
          <w:lang w:eastAsia="zh-CN" w:bidi="en-US"/>
        </w:rPr>
        <w:t>Dz.U</w:t>
      </w:r>
      <w:proofErr w:type="spellEnd"/>
      <w:r w:rsidRPr="00742A72">
        <w:rPr>
          <w:rFonts w:ascii="Arial" w:eastAsia="Lucida Sans Unicode" w:hAnsi="Arial" w:cs="Arial"/>
          <w:color w:val="000000" w:themeColor="text1"/>
          <w:kern w:val="0"/>
          <w:sz w:val="22"/>
          <w:szCs w:val="22"/>
          <w:lang w:eastAsia="zh-CN" w:bidi="en-US"/>
        </w:rPr>
        <w:t xml:space="preserve">. z 2024 r. poz. 560) i osoba ta nie figuruje w Krajowym Rejestrze Karnym w zakresie wskazanym w ww. ustawie. </w:t>
      </w:r>
    </w:p>
    <w:p w:rsidR="00E26CA2" w:rsidRPr="00742A72" w:rsidRDefault="005B068A" w:rsidP="00EA4313">
      <w:pPr>
        <w:widowControl w:val="0"/>
        <w:numPr>
          <w:ilvl w:val="0"/>
          <w:numId w:val="9"/>
        </w:numPr>
        <w:tabs>
          <w:tab w:val="left" w:pos="426"/>
        </w:tabs>
        <w:spacing w:line="276" w:lineRule="auto"/>
        <w:textAlignment w:val="baseline"/>
        <w:rPr>
          <w:rFonts w:ascii="Arial" w:eastAsia="Lucida Sans Unicode" w:hAnsi="Arial" w:cs="Arial"/>
          <w:color w:val="000000" w:themeColor="text1"/>
          <w:kern w:val="0"/>
          <w:sz w:val="22"/>
          <w:szCs w:val="22"/>
          <w:lang w:eastAsia="zh-CN" w:bidi="en-US"/>
        </w:rPr>
      </w:pPr>
      <w:r w:rsidRPr="00742A72">
        <w:rPr>
          <w:rFonts w:ascii="Arial" w:eastAsia="Lucida Sans Unicode" w:hAnsi="Arial" w:cs="Arial"/>
          <w:color w:val="000000" w:themeColor="text1"/>
          <w:kern w:val="0"/>
          <w:sz w:val="22"/>
          <w:szCs w:val="22"/>
          <w:lang w:eastAsia="zh-CN" w:bidi="en-US"/>
        </w:rPr>
        <w:t xml:space="preserve">W przypadku konieczności zmiany w okresie trwania umowy osoby wskazanej do realizacji umowy wykazanej w wykazie, nowa osoba skierowana do realizacji usługi musi posiadać </w:t>
      </w:r>
      <w:r w:rsidR="00787046" w:rsidRPr="00742A72">
        <w:rPr>
          <w:rFonts w:ascii="Arial" w:eastAsia="Lucida Sans Unicode" w:hAnsi="Arial" w:cs="Arial"/>
          <w:color w:val="000000" w:themeColor="text1"/>
          <w:kern w:val="0"/>
          <w:sz w:val="22"/>
          <w:szCs w:val="22"/>
          <w:lang w:eastAsia="zh-CN" w:bidi="en-US"/>
        </w:rPr>
        <w:t xml:space="preserve">kwalifikacje, o których mowa w ust. 1 </w:t>
      </w:r>
      <w:r w:rsidRPr="00742A72">
        <w:rPr>
          <w:rFonts w:ascii="Arial" w:eastAsia="Lucida Sans Unicode" w:hAnsi="Arial" w:cs="Arial"/>
          <w:color w:val="000000" w:themeColor="text1"/>
          <w:kern w:val="0"/>
          <w:sz w:val="22"/>
          <w:szCs w:val="22"/>
          <w:lang w:eastAsia="zh-CN" w:bidi="en-US"/>
        </w:rPr>
        <w:t>oraz nie może być karana za p</w:t>
      </w:r>
      <w:r w:rsidR="00E26CA2" w:rsidRPr="00742A72">
        <w:rPr>
          <w:rFonts w:ascii="Arial" w:eastAsia="Lucida Sans Unicode" w:hAnsi="Arial" w:cs="Arial"/>
          <w:color w:val="000000" w:themeColor="text1"/>
          <w:kern w:val="0"/>
          <w:sz w:val="22"/>
          <w:szCs w:val="22"/>
          <w:lang w:eastAsia="zh-CN" w:bidi="en-US"/>
        </w:rPr>
        <w:t>rzestępstwa, o których mowa w ust.2.</w:t>
      </w:r>
    </w:p>
    <w:p w:rsidR="005B068A" w:rsidRPr="00742A72" w:rsidRDefault="005B068A" w:rsidP="00EA4313">
      <w:pPr>
        <w:widowControl w:val="0"/>
        <w:numPr>
          <w:ilvl w:val="0"/>
          <w:numId w:val="9"/>
        </w:numPr>
        <w:tabs>
          <w:tab w:val="left" w:pos="426"/>
        </w:tabs>
        <w:spacing w:line="276" w:lineRule="auto"/>
        <w:textAlignment w:val="baseline"/>
        <w:rPr>
          <w:rFonts w:ascii="Arial" w:eastAsia="Lucida Sans Unicode" w:hAnsi="Arial" w:cs="Arial"/>
          <w:color w:val="000000" w:themeColor="text1"/>
          <w:kern w:val="0"/>
          <w:sz w:val="22"/>
          <w:szCs w:val="22"/>
          <w:lang w:eastAsia="zh-CN" w:bidi="en-US"/>
        </w:rPr>
      </w:pPr>
      <w:r w:rsidRPr="00742A72">
        <w:rPr>
          <w:rFonts w:ascii="Arial" w:eastAsia="Lucida Sans Unicode" w:hAnsi="Arial" w:cs="Arial"/>
          <w:color w:val="000000" w:themeColor="text1"/>
          <w:kern w:val="0"/>
          <w:sz w:val="22"/>
          <w:szCs w:val="22"/>
          <w:lang w:eastAsia="zh-CN" w:bidi="en-US"/>
        </w:rPr>
        <w:t>O zamiarze zmiany osoby wskazanej do realizacji zamówienia Wykonawca zobowiązany jest zawiadomić Zamawiająceg</w:t>
      </w:r>
      <w:r w:rsidR="00E26CA2" w:rsidRPr="00742A72">
        <w:rPr>
          <w:rFonts w:ascii="Arial" w:eastAsia="Lucida Sans Unicode" w:hAnsi="Arial" w:cs="Arial"/>
          <w:color w:val="000000" w:themeColor="text1"/>
          <w:kern w:val="0"/>
          <w:sz w:val="22"/>
          <w:szCs w:val="22"/>
          <w:lang w:eastAsia="zh-CN" w:bidi="en-US"/>
        </w:rPr>
        <w:t>o na piśmie w terminie minimum 5</w:t>
      </w:r>
      <w:r w:rsidRPr="00742A72">
        <w:rPr>
          <w:rFonts w:ascii="Arial" w:eastAsia="Lucida Sans Unicode" w:hAnsi="Arial" w:cs="Arial"/>
          <w:color w:val="000000" w:themeColor="text1"/>
          <w:kern w:val="0"/>
          <w:sz w:val="22"/>
          <w:szCs w:val="22"/>
          <w:lang w:eastAsia="zh-CN" w:bidi="en-US"/>
        </w:rPr>
        <w:t xml:space="preserve"> dni roboczych przed planowaną datą rozpoczęcia </w:t>
      </w:r>
      <w:r w:rsidR="00E26CA2" w:rsidRPr="00742A72">
        <w:rPr>
          <w:rFonts w:ascii="Arial" w:eastAsia="Lucida Sans Unicode" w:hAnsi="Arial" w:cs="Arial"/>
          <w:color w:val="000000" w:themeColor="text1"/>
          <w:kern w:val="0"/>
          <w:sz w:val="22"/>
          <w:szCs w:val="22"/>
          <w:lang w:eastAsia="zh-CN" w:bidi="en-US"/>
        </w:rPr>
        <w:t>kolonii</w:t>
      </w:r>
      <w:r w:rsidRPr="00742A72">
        <w:rPr>
          <w:rFonts w:ascii="Arial" w:eastAsia="Lucida Sans Unicode" w:hAnsi="Arial" w:cs="Arial"/>
          <w:color w:val="000000" w:themeColor="text1"/>
          <w:kern w:val="0"/>
          <w:sz w:val="22"/>
          <w:szCs w:val="22"/>
          <w:lang w:eastAsia="zh-CN" w:bidi="en-US"/>
        </w:rPr>
        <w:t xml:space="preserve">, przedstawiając wymagane informacje dotyczące osoby proponowanej do realizacji zamówienia. Zmiana osoby wskazanej do realizacji zamówienia wymaga akceptacji  Zamawiającego. </w:t>
      </w:r>
    </w:p>
    <w:p w:rsidR="005B068A" w:rsidRPr="00742A72" w:rsidRDefault="005B068A" w:rsidP="00EA4313">
      <w:pPr>
        <w:widowControl w:val="0"/>
        <w:numPr>
          <w:ilvl w:val="0"/>
          <w:numId w:val="16"/>
        </w:numPr>
        <w:tabs>
          <w:tab w:val="left" w:pos="426"/>
        </w:tabs>
        <w:spacing w:line="276" w:lineRule="auto"/>
        <w:textAlignment w:val="baseline"/>
        <w:rPr>
          <w:rFonts w:ascii="Arial" w:eastAsia="Lucida Sans Unicode" w:hAnsi="Arial" w:cs="Arial"/>
          <w:color w:val="000000" w:themeColor="text1"/>
          <w:kern w:val="0"/>
          <w:sz w:val="22"/>
          <w:szCs w:val="22"/>
          <w:lang w:eastAsia="zh-CN" w:bidi="en-US"/>
        </w:rPr>
      </w:pPr>
      <w:r w:rsidRPr="00742A72">
        <w:rPr>
          <w:rFonts w:ascii="Arial" w:eastAsia="Lucida Sans Unicode" w:hAnsi="Arial" w:cs="Arial"/>
          <w:color w:val="000000" w:themeColor="text1"/>
          <w:kern w:val="0"/>
          <w:sz w:val="22"/>
          <w:szCs w:val="22"/>
          <w:lang w:eastAsia="zh-CN" w:bidi="en-US"/>
        </w:rPr>
        <w:t xml:space="preserve">Zamawiający zastrzega sobie prawo do niewykorzystania pełnego limitu ilościowego </w:t>
      </w:r>
      <w:r w:rsidR="00D94CDA" w:rsidRPr="00742A72">
        <w:rPr>
          <w:rFonts w:ascii="Arial" w:eastAsia="Lucida Sans Unicode" w:hAnsi="Arial" w:cs="Arial"/>
          <w:color w:val="000000" w:themeColor="text1"/>
          <w:kern w:val="0"/>
          <w:sz w:val="22"/>
          <w:szCs w:val="22"/>
          <w:lang w:eastAsia="zh-CN" w:bidi="en-US"/>
        </w:rPr>
        <w:br/>
      </w:r>
      <w:r w:rsidR="0054098A" w:rsidRPr="00742A72">
        <w:rPr>
          <w:rFonts w:ascii="Arial" w:eastAsia="Lucida Sans Unicode" w:hAnsi="Arial" w:cs="Arial"/>
          <w:color w:val="000000" w:themeColor="text1"/>
          <w:kern w:val="0"/>
          <w:sz w:val="22"/>
          <w:szCs w:val="22"/>
          <w:lang w:eastAsia="zh-CN" w:bidi="en-US"/>
        </w:rPr>
        <w:t xml:space="preserve">o którym mowa w § 1 ust. 14 </w:t>
      </w:r>
      <w:r w:rsidRPr="00742A72">
        <w:rPr>
          <w:rFonts w:ascii="Arial" w:eastAsia="Lucida Sans Unicode" w:hAnsi="Arial" w:cs="Arial"/>
          <w:color w:val="000000" w:themeColor="text1"/>
          <w:kern w:val="0"/>
          <w:sz w:val="22"/>
          <w:szCs w:val="22"/>
          <w:lang w:eastAsia="zh-CN" w:bidi="en-US"/>
        </w:rPr>
        <w:t>lub wartościowego przedmiotu umowy bez prawa roszczeń</w:t>
      </w:r>
      <w:r w:rsidR="0054098A" w:rsidRPr="00742A72">
        <w:rPr>
          <w:rFonts w:ascii="Arial" w:eastAsia="Lucida Sans Unicode" w:hAnsi="Arial" w:cs="Arial"/>
          <w:color w:val="000000" w:themeColor="text1"/>
          <w:kern w:val="0"/>
          <w:sz w:val="22"/>
          <w:szCs w:val="22"/>
          <w:lang w:eastAsia="zh-CN" w:bidi="en-US"/>
        </w:rPr>
        <w:t xml:space="preserve"> z tego tytułu przez Wykonawcę </w:t>
      </w:r>
      <w:r w:rsidRPr="00742A72">
        <w:rPr>
          <w:rFonts w:ascii="Arial" w:eastAsia="Lucida Sans Unicode" w:hAnsi="Arial" w:cs="Arial"/>
          <w:color w:val="000000" w:themeColor="text1"/>
          <w:kern w:val="0"/>
          <w:sz w:val="22"/>
          <w:szCs w:val="22"/>
          <w:lang w:eastAsia="zh-CN" w:bidi="en-US"/>
        </w:rPr>
        <w:t xml:space="preserve">z zastrzeżeniem, że minimalna wartość przewidziana </w:t>
      </w:r>
      <w:r w:rsidR="00D94CDA" w:rsidRPr="00742A72">
        <w:rPr>
          <w:rFonts w:ascii="Arial" w:eastAsia="Lucida Sans Unicode" w:hAnsi="Arial" w:cs="Arial"/>
          <w:color w:val="000000" w:themeColor="text1"/>
          <w:kern w:val="0"/>
          <w:sz w:val="22"/>
          <w:szCs w:val="22"/>
          <w:lang w:eastAsia="zh-CN" w:bidi="en-US"/>
        </w:rPr>
        <w:br/>
      </w:r>
      <w:r w:rsidRPr="00742A72">
        <w:rPr>
          <w:rFonts w:ascii="Arial" w:eastAsia="Lucida Sans Unicode" w:hAnsi="Arial" w:cs="Arial"/>
          <w:color w:val="000000" w:themeColor="text1"/>
          <w:kern w:val="0"/>
          <w:sz w:val="22"/>
          <w:szCs w:val="22"/>
          <w:lang w:eastAsia="zh-CN" w:bidi="en-US"/>
        </w:rPr>
        <w:t xml:space="preserve">w ramach niniejszej umowy wynosić będzie nie mniej jednak niż </w:t>
      </w:r>
      <w:r w:rsidR="0054098A" w:rsidRPr="00742A72">
        <w:rPr>
          <w:rFonts w:ascii="Arial" w:eastAsia="Lucida Sans Unicode" w:hAnsi="Arial" w:cs="Arial"/>
          <w:color w:val="000000" w:themeColor="text1"/>
          <w:kern w:val="0"/>
          <w:sz w:val="22"/>
          <w:szCs w:val="22"/>
          <w:lang w:eastAsia="zh-CN" w:bidi="en-US"/>
        </w:rPr>
        <w:t>9</w:t>
      </w:r>
      <w:r w:rsidRPr="00742A72">
        <w:rPr>
          <w:rFonts w:ascii="Arial" w:eastAsia="Lucida Sans Unicode" w:hAnsi="Arial" w:cs="Arial"/>
          <w:color w:val="000000" w:themeColor="text1"/>
          <w:kern w:val="0"/>
          <w:sz w:val="22"/>
          <w:szCs w:val="22"/>
          <w:lang w:eastAsia="zh-CN" w:bidi="en-US"/>
        </w:rPr>
        <w:t xml:space="preserve">0% wartości brutto umowy, o którym mowa w § </w:t>
      </w:r>
      <w:r w:rsidR="0054098A" w:rsidRPr="00742A72">
        <w:rPr>
          <w:rFonts w:ascii="Arial" w:eastAsia="Lucida Sans Unicode" w:hAnsi="Arial" w:cs="Arial"/>
          <w:color w:val="000000" w:themeColor="text1"/>
          <w:kern w:val="0"/>
          <w:sz w:val="22"/>
          <w:szCs w:val="22"/>
          <w:lang w:eastAsia="zh-CN" w:bidi="en-US"/>
        </w:rPr>
        <w:t>7</w:t>
      </w:r>
      <w:r w:rsidRPr="00742A72">
        <w:rPr>
          <w:rFonts w:ascii="Arial" w:eastAsia="Lucida Sans Unicode" w:hAnsi="Arial" w:cs="Arial"/>
          <w:color w:val="000000" w:themeColor="text1"/>
          <w:kern w:val="0"/>
          <w:sz w:val="22"/>
          <w:szCs w:val="22"/>
          <w:lang w:eastAsia="zh-CN" w:bidi="en-US"/>
        </w:rPr>
        <w:t xml:space="preserve"> </w:t>
      </w:r>
      <w:r w:rsidR="0054098A" w:rsidRPr="00742A72">
        <w:rPr>
          <w:rFonts w:ascii="Arial" w:eastAsia="Lucida Sans Unicode" w:hAnsi="Arial" w:cs="Arial"/>
          <w:color w:val="000000" w:themeColor="text1"/>
          <w:kern w:val="0"/>
          <w:sz w:val="22"/>
          <w:szCs w:val="22"/>
          <w:lang w:eastAsia="zh-CN" w:bidi="en-US"/>
        </w:rPr>
        <w:t>niniejszej umowy.</w:t>
      </w:r>
    </w:p>
    <w:p w:rsidR="005B068A" w:rsidRPr="00742A72" w:rsidRDefault="005B068A" w:rsidP="00EA4313">
      <w:pPr>
        <w:widowControl w:val="0"/>
        <w:numPr>
          <w:ilvl w:val="0"/>
          <w:numId w:val="16"/>
        </w:numPr>
        <w:tabs>
          <w:tab w:val="left" w:pos="426"/>
        </w:tabs>
        <w:spacing w:line="276" w:lineRule="auto"/>
        <w:textAlignment w:val="baseline"/>
        <w:rPr>
          <w:rFonts w:ascii="Arial" w:eastAsia="Lucida Sans Unicode" w:hAnsi="Arial" w:cs="Arial"/>
          <w:color w:val="000000" w:themeColor="text1"/>
          <w:kern w:val="0"/>
          <w:sz w:val="22"/>
          <w:szCs w:val="22"/>
          <w:lang w:eastAsia="zh-CN" w:bidi="en-US"/>
        </w:rPr>
      </w:pPr>
      <w:r w:rsidRPr="00742A72">
        <w:rPr>
          <w:rFonts w:ascii="Arial" w:eastAsia="Lucida Sans Unicode" w:hAnsi="Arial" w:cs="Arial"/>
          <w:color w:val="000000" w:themeColor="text1"/>
          <w:kern w:val="0"/>
          <w:sz w:val="22"/>
          <w:szCs w:val="22"/>
          <w:lang w:eastAsia="zh-CN" w:bidi="en-US"/>
        </w:rPr>
        <w:lastRenderedPageBreak/>
        <w:t xml:space="preserve">W </w:t>
      </w:r>
      <w:r w:rsidR="00E26CA2" w:rsidRPr="00742A72">
        <w:rPr>
          <w:rFonts w:ascii="Arial" w:eastAsia="Lucida Sans Unicode" w:hAnsi="Arial" w:cs="Arial"/>
          <w:color w:val="000000" w:themeColor="text1"/>
          <w:kern w:val="0"/>
          <w:sz w:val="22"/>
          <w:szCs w:val="22"/>
          <w:lang w:eastAsia="zh-CN" w:bidi="en-US"/>
        </w:rPr>
        <w:t>sytuacji, o której mowa w ust. 5</w:t>
      </w:r>
      <w:r w:rsidRPr="00742A72">
        <w:rPr>
          <w:rFonts w:ascii="Arial" w:eastAsia="Lucida Sans Unicode" w:hAnsi="Arial" w:cs="Arial"/>
          <w:color w:val="000000" w:themeColor="text1"/>
          <w:kern w:val="0"/>
          <w:sz w:val="22"/>
          <w:szCs w:val="22"/>
          <w:lang w:eastAsia="zh-CN" w:bidi="en-US"/>
        </w:rPr>
        <w:t>, Zamawiający zapłaci Wykonawcy za f</w:t>
      </w:r>
      <w:r w:rsidR="00E26CA2" w:rsidRPr="00742A72">
        <w:rPr>
          <w:rFonts w:ascii="Arial" w:eastAsia="Lucida Sans Unicode" w:hAnsi="Arial" w:cs="Arial"/>
          <w:color w:val="000000" w:themeColor="text1"/>
          <w:kern w:val="0"/>
          <w:sz w:val="22"/>
          <w:szCs w:val="22"/>
          <w:lang w:eastAsia="zh-CN" w:bidi="en-US"/>
        </w:rPr>
        <w:t>aktycznie zrealizowaną część zamówienia.</w:t>
      </w:r>
    </w:p>
    <w:p w:rsidR="005C2709" w:rsidRPr="00742A72" w:rsidRDefault="005C2709" w:rsidP="006D09E4">
      <w:pPr>
        <w:widowControl w:val="0"/>
        <w:tabs>
          <w:tab w:val="left" w:pos="426"/>
        </w:tabs>
        <w:spacing w:line="276" w:lineRule="auto"/>
        <w:textAlignment w:val="baseline"/>
        <w:rPr>
          <w:rFonts w:ascii="Arial" w:eastAsia="Lucida Sans Unicode" w:hAnsi="Arial" w:cs="Arial"/>
          <w:color w:val="000000" w:themeColor="text1"/>
          <w:kern w:val="0"/>
          <w:sz w:val="22"/>
          <w:szCs w:val="22"/>
          <w:lang w:eastAsia="zh-CN" w:bidi="en-US"/>
        </w:rPr>
      </w:pPr>
    </w:p>
    <w:p w:rsidR="005B068A" w:rsidRPr="00742A72" w:rsidRDefault="005B068A" w:rsidP="00B462AC">
      <w:pPr>
        <w:pStyle w:val="Akapitzlist"/>
        <w:widowControl w:val="0"/>
        <w:tabs>
          <w:tab w:val="left" w:pos="426"/>
        </w:tabs>
        <w:spacing w:line="276" w:lineRule="auto"/>
        <w:ind w:left="360"/>
        <w:jc w:val="center"/>
        <w:textAlignment w:val="baseline"/>
        <w:rPr>
          <w:rFonts w:ascii="Arial" w:eastAsia="Lucida Sans Unicode" w:hAnsi="Arial" w:cs="Arial"/>
          <w:b/>
          <w:bCs/>
          <w:color w:val="000000" w:themeColor="text1"/>
          <w:kern w:val="0"/>
          <w:sz w:val="22"/>
          <w:szCs w:val="22"/>
          <w:lang w:eastAsia="zh-CN" w:bidi="en-US"/>
        </w:rPr>
      </w:pPr>
      <w:r w:rsidRPr="00742A72">
        <w:rPr>
          <w:rFonts w:ascii="Arial" w:eastAsia="Lucida Sans Unicode" w:hAnsi="Arial" w:cs="Arial"/>
          <w:b/>
          <w:bCs/>
          <w:color w:val="000000" w:themeColor="text1"/>
          <w:kern w:val="0"/>
          <w:sz w:val="22"/>
          <w:szCs w:val="22"/>
          <w:lang w:eastAsia="zh-CN" w:bidi="en-US"/>
        </w:rPr>
        <w:t xml:space="preserve">§ </w:t>
      </w:r>
      <w:r w:rsidR="005D33B4" w:rsidRPr="00742A72">
        <w:rPr>
          <w:rFonts w:ascii="Arial" w:eastAsia="Lucida Sans Unicode" w:hAnsi="Arial" w:cs="Arial"/>
          <w:b/>
          <w:bCs/>
          <w:color w:val="000000" w:themeColor="text1"/>
          <w:kern w:val="0"/>
          <w:sz w:val="22"/>
          <w:szCs w:val="22"/>
          <w:lang w:eastAsia="zh-CN" w:bidi="en-US"/>
        </w:rPr>
        <w:t>6</w:t>
      </w:r>
    </w:p>
    <w:p w:rsidR="00B873F5" w:rsidRPr="00742A72" w:rsidRDefault="00B873F5" w:rsidP="00B462AC">
      <w:pPr>
        <w:widowControl w:val="0"/>
        <w:numPr>
          <w:ilvl w:val="0"/>
          <w:numId w:val="2"/>
        </w:numPr>
        <w:tabs>
          <w:tab w:val="clear" w:pos="720"/>
          <w:tab w:val="num" w:pos="284"/>
        </w:tabs>
        <w:spacing w:line="276" w:lineRule="auto"/>
        <w:ind w:left="284" w:hanging="284"/>
        <w:textAlignment w:val="baseline"/>
        <w:rPr>
          <w:rFonts w:ascii="Arial" w:eastAsia="Lucida Sans Unicode" w:hAnsi="Arial" w:cs="Arial"/>
          <w:color w:val="000000" w:themeColor="text1"/>
          <w:sz w:val="22"/>
          <w:szCs w:val="22"/>
          <w:lang w:eastAsia="zh-CN" w:bidi="en-US"/>
        </w:rPr>
      </w:pPr>
      <w:r w:rsidRPr="00742A72">
        <w:rPr>
          <w:rFonts w:ascii="Arial" w:eastAsia="Lucida Sans Unicode" w:hAnsi="Arial" w:cs="Arial"/>
          <w:color w:val="000000" w:themeColor="text1"/>
          <w:sz w:val="22"/>
          <w:szCs w:val="22"/>
          <w:lang w:eastAsia="zh-CN" w:bidi="en-US"/>
        </w:rPr>
        <w:t>Strony zobowiązują się do wzajemnej współpracy, w szczególności Wykonawca zobowiązuje się do informowania Zamawiającego o przebiegu wykonan</w:t>
      </w:r>
      <w:r w:rsidR="00AE7961" w:rsidRPr="00742A72">
        <w:rPr>
          <w:rFonts w:ascii="Arial" w:eastAsia="Lucida Sans Unicode" w:hAnsi="Arial" w:cs="Arial"/>
          <w:color w:val="000000" w:themeColor="text1"/>
          <w:sz w:val="22"/>
          <w:szCs w:val="22"/>
          <w:lang w:eastAsia="zh-CN" w:bidi="en-US"/>
        </w:rPr>
        <w:t xml:space="preserve">ia przedmiotu umowy, przy czym </w:t>
      </w:r>
      <w:r w:rsidRPr="00742A72">
        <w:rPr>
          <w:rFonts w:ascii="Arial" w:eastAsia="Lucida Sans Unicode" w:hAnsi="Arial" w:cs="Arial"/>
          <w:color w:val="000000" w:themeColor="text1"/>
          <w:sz w:val="22"/>
          <w:szCs w:val="22"/>
          <w:lang w:eastAsia="zh-CN" w:bidi="en-US"/>
        </w:rPr>
        <w:t>o zaistniałych w tym zakresie trudnościach i przeszkodach Wykonawca będzie informował Zamawiającego niezwłocznie drogą elektroniczną, a w nagłych przypadkach – także ustnie lub telefonicznie.</w:t>
      </w:r>
    </w:p>
    <w:p w:rsidR="00B873F5" w:rsidRPr="00742A72" w:rsidRDefault="00B873F5" w:rsidP="00B462AC">
      <w:pPr>
        <w:widowControl w:val="0"/>
        <w:numPr>
          <w:ilvl w:val="0"/>
          <w:numId w:val="2"/>
        </w:numPr>
        <w:tabs>
          <w:tab w:val="clear" w:pos="720"/>
          <w:tab w:val="num" w:pos="0"/>
        </w:tabs>
        <w:spacing w:line="276" w:lineRule="auto"/>
        <w:ind w:left="284" w:hanging="284"/>
        <w:textAlignment w:val="baseline"/>
        <w:rPr>
          <w:rFonts w:ascii="Arial" w:eastAsia="Lucida Sans Unicode" w:hAnsi="Arial" w:cs="Arial"/>
          <w:color w:val="000000" w:themeColor="text1"/>
          <w:sz w:val="22"/>
          <w:szCs w:val="22"/>
          <w:lang w:eastAsia="zh-CN" w:bidi="en-US"/>
        </w:rPr>
      </w:pPr>
      <w:r w:rsidRPr="00742A72">
        <w:rPr>
          <w:rFonts w:ascii="Arial" w:eastAsia="Lucida Sans Unicode" w:hAnsi="Arial" w:cs="Arial"/>
          <w:color w:val="000000" w:themeColor="text1"/>
          <w:sz w:val="22"/>
          <w:szCs w:val="22"/>
          <w:lang w:eastAsia="zh-CN" w:bidi="en-US"/>
        </w:rPr>
        <w:t>Osobami uprawnionymi do kontaktów ze strony Wykonawcy są:</w:t>
      </w:r>
    </w:p>
    <w:p w:rsidR="00B873F5" w:rsidRPr="00742A72" w:rsidRDefault="00B873F5" w:rsidP="00B462AC">
      <w:pPr>
        <w:widowControl w:val="0"/>
        <w:tabs>
          <w:tab w:val="left" w:pos="426"/>
        </w:tabs>
        <w:spacing w:line="276" w:lineRule="auto"/>
        <w:ind w:left="284"/>
        <w:textAlignment w:val="baseline"/>
        <w:rPr>
          <w:rFonts w:ascii="Arial" w:eastAsia="Lucida Sans Unicode" w:hAnsi="Arial" w:cs="Arial"/>
          <w:color w:val="000000" w:themeColor="text1"/>
          <w:sz w:val="22"/>
          <w:szCs w:val="22"/>
          <w:lang w:eastAsia="zh-CN" w:bidi="en-US"/>
        </w:rPr>
      </w:pPr>
      <w:r w:rsidRPr="00742A72">
        <w:rPr>
          <w:rFonts w:ascii="Arial" w:eastAsia="Lucida Sans Unicode" w:hAnsi="Arial" w:cs="Arial"/>
          <w:color w:val="000000" w:themeColor="text1"/>
          <w:sz w:val="22"/>
          <w:szCs w:val="22"/>
          <w:lang w:eastAsia="zh-CN" w:bidi="en-US"/>
        </w:rPr>
        <w:t>Imię i nazwisko , nr telefonu …, adres e-mail …</w:t>
      </w:r>
    </w:p>
    <w:p w:rsidR="00B873F5" w:rsidRPr="00742A72" w:rsidRDefault="00B873F5" w:rsidP="00B462AC">
      <w:pPr>
        <w:widowControl w:val="0"/>
        <w:tabs>
          <w:tab w:val="left" w:pos="426"/>
        </w:tabs>
        <w:spacing w:line="276" w:lineRule="auto"/>
        <w:ind w:left="284"/>
        <w:textAlignment w:val="baseline"/>
        <w:rPr>
          <w:rFonts w:ascii="Arial" w:eastAsia="Lucida Sans Unicode" w:hAnsi="Arial" w:cs="Arial"/>
          <w:color w:val="000000" w:themeColor="text1"/>
          <w:sz w:val="22"/>
          <w:szCs w:val="22"/>
          <w:lang w:eastAsia="zh-CN" w:bidi="en-US"/>
        </w:rPr>
      </w:pPr>
      <w:r w:rsidRPr="00742A72">
        <w:rPr>
          <w:rFonts w:ascii="Arial" w:eastAsia="Lucida Sans Unicode" w:hAnsi="Arial" w:cs="Arial"/>
          <w:color w:val="000000" w:themeColor="text1"/>
          <w:sz w:val="22"/>
          <w:szCs w:val="22"/>
          <w:lang w:eastAsia="zh-CN" w:bidi="en-US"/>
        </w:rPr>
        <w:t>Imię i nazwisko , nr telefonu …, adres e-mail …</w:t>
      </w:r>
    </w:p>
    <w:p w:rsidR="00B873F5" w:rsidRPr="00742A72" w:rsidRDefault="00B873F5" w:rsidP="00B462AC">
      <w:pPr>
        <w:widowControl w:val="0"/>
        <w:numPr>
          <w:ilvl w:val="0"/>
          <w:numId w:val="2"/>
        </w:numPr>
        <w:tabs>
          <w:tab w:val="clear" w:pos="720"/>
          <w:tab w:val="num" w:pos="0"/>
        </w:tabs>
        <w:spacing w:line="276" w:lineRule="auto"/>
        <w:ind w:left="284" w:hanging="284"/>
        <w:textAlignment w:val="baseline"/>
        <w:rPr>
          <w:rFonts w:ascii="Arial" w:eastAsia="Lucida Sans Unicode" w:hAnsi="Arial" w:cs="Arial"/>
          <w:color w:val="000000" w:themeColor="text1"/>
          <w:sz w:val="22"/>
          <w:szCs w:val="22"/>
          <w:lang w:eastAsia="zh-CN" w:bidi="en-US"/>
        </w:rPr>
      </w:pPr>
      <w:r w:rsidRPr="00742A72">
        <w:rPr>
          <w:rFonts w:ascii="Arial" w:eastAsia="Lucida Sans Unicode" w:hAnsi="Arial" w:cs="Arial"/>
          <w:color w:val="000000" w:themeColor="text1"/>
          <w:sz w:val="22"/>
          <w:szCs w:val="22"/>
          <w:lang w:eastAsia="zh-CN" w:bidi="en-US"/>
        </w:rPr>
        <w:t>Osobami uprawnionymi do kontaktów ze strony Zamawiającego są:</w:t>
      </w:r>
    </w:p>
    <w:p w:rsidR="00B873F5" w:rsidRPr="00742A72" w:rsidRDefault="00B873F5" w:rsidP="00B462AC">
      <w:pPr>
        <w:widowControl w:val="0"/>
        <w:spacing w:line="276" w:lineRule="auto"/>
        <w:ind w:left="284"/>
        <w:textAlignment w:val="baseline"/>
        <w:rPr>
          <w:rFonts w:ascii="Arial" w:eastAsia="Lucida Sans Unicode" w:hAnsi="Arial" w:cs="Arial"/>
          <w:color w:val="000000" w:themeColor="text1"/>
          <w:sz w:val="22"/>
          <w:szCs w:val="22"/>
          <w:lang w:eastAsia="zh-CN" w:bidi="en-US"/>
        </w:rPr>
      </w:pPr>
      <w:r w:rsidRPr="00742A72">
        <w:rPr>
          <w:rFonts w:ascii="Arial" w:eastAsia="Lucida Sans Unicode" w:hAnsi="Arial" w:cs="Arial"/>
          <w:color w:val="000000" w:themeColor="text1"/>
          <w:sz w:val="22"/>
          <w:szCs w:val="22"/>
          <w:lang w:eastAsia="zh-CN" w:bidi="en-US"/>
        </w:rPr>
        <w:t>Imię i nazwisko , nr telefonu …, adres e-mail …</w:t>
      </w:r>
    </w:p>
    <w:p w:rsidR="00B873F5" w:rsidRPr="00742A72" w:rsidRDefault="00B873F5" w:rsidP="00B462AC">
      <w:pPr>
        <w:widowControl w:val="0"/>
        <w:spacing w:line="276" w:lineRule="auto"/>
        <w:ind w:left="284"/>
        <w:textAlignment w:val="baseline"/>
        <w:rPr>
          <w:rFonts w:ascii="Arial" w:eastAsia="Lucida Sans Unicode" w:hAnsi="Arial" w:cs="Arial"/>
          <w:color w:val="000000" w:themeColor="text1"/>
          <w:sz w:val="22"/>
          <w:szCs w:val="22"/>
          <w:lang w:eastAsia="zh-CN" w:bidi="en-US"/>
        </w:rPr>
      </w:pPr>
      <w:r w:rsidRPr="00742A72">
        <w:rPr>
          <w:rFonts w:ascii="Arial" w:eastAsia="Lucida Sans Unicode" w:hAnsi="Arial" w:cs="Arial"/>
          <w:color w:val="000000" w:themeColor="text1"/>
          <w:sz w:val="22"/>
          <w:szCs w:val="22"/>
          <w:lang w:eastAsia="zh-CN" w:bidi="en-US"/>
        </w:rPr>
        <w:t>Imię i nazwisko , nr telefonu …, adres e-mail …</w:t>
      </w:r>
    </w:p>
    <w:p w:rsidR="00B873F5" w:rsidRPr="00742A72" w:rsidRDefault="00B873F5" w:rsidP="00B462AC">
      <w:pPr>
        <w:widowControl w:val="0"/>
        <w:numPr>
          <w:ilvl w:val="0"/>
          <w:numId w:val="2"/>
        </w:numPr>
        <w:tabs>
          <w:tab w:val="clear" w:pos="720"/>
          <w:tab w:val="num" w:pos="0"/>
        </w:tabs>
        <w:spacing w:line="276" w:lineRule="auto"/>
        <w:ind w:left="284" w:hanging="284"/>
        <w:textAlignment w:val="baseline"/>
        <w:rPr>
          <w:rFonts w:ascii="Arial" w:eastAsia="Lucida Sans Unicode" w:hAnsi="Arial" w:cs="Arial"/>
          <w:color w:val="000000" w:themeColor="text1"/>
          <w:sz w:val="22"/>
          <w:szCs w:val="22"/>
          <w:lang w:eastAsia="zh-CN" w:bidi="en-US"/>
        </w:rPr>
      </w:pPr>
      <w:r w:rsidRPr="00742A72">
        <w:rPr>
          <w:rFonts w:ascii="Arial" w:eastAsia="Lucida Sans Unicode" w:hAnsi="Arial" w:cs="Arial"/>
          <w:color w:val="000000" w:themeColor="text1"/>
          <w:sz w:val="22"/>
          <w:szCs w:val="22"/>
          <w:lang w:eastAsia="zh-CN" w:bidi="en-US"/>
        </w:rPr>
        <w:t>Zamawiający dopuszcza zmianę osób, o których mowa w ust. 2 i 3.</w:t>
      </w:r>
    </w:p>
    <w:p w:rsidR="00B873F5" w:rsidRPr="00742A72" w:rsidRDefault="00B873F5" w:rsidP="00B462AC">
      <w:pPr>
        <w:widowControl w:val="0"/>
        <w:numPr>
          <w:ilvl w:val="0"/>
          <w:numId w:val="2"/>
        </w:numPr>
        <w:tabs>
          <w:tab w:val="clear" w:pos="720"/>
          <w:tab w:val="num" w:pos="284"/>
        </w:tabs>
        <w:spacing w:line="276" w:lineRule="auto"/>
        <w:ind w:left="284" w:hanging="284"/>
        <w:textAlignment w:val="baseline"/>
        <w:rPr>
          <w:rFonts w:ascii="Arial" w:eastAsia="Lucida Sans Unicode" w:hAnsi="Arial" w:cs="Arial"/>
          <w:color w:val="000000" w:themeColor="text1"/>
          <w:sz w:val="22"/>
          <w:szCs w:val="22"/>
          <w:lang w:eastAsia="zh-CN" w:bidi="en-US"/>
        </w:rPr>
      </w:pPr>
      <w:r w:rsidRPr="00742A72">
        <w:rPr>
          <w:rFonts w:ascii="Arial" w:eastAsia="Lucida Sans Unicode" w:hAnsi="Arial" w:cs="Arial"/>
          <w:color w:val="000000" w:themeColor="text1"/>
          <w:sz w:val="22"/>
          <w:szCs w:val="22"/>
          <w:lang w:eastAsia="zh-CN" w:bidi="en-US"/>
        </w:rPr>
        <w:t>Każda ze stron jest zobowiązana zawiadomić drugą stronę o zmianie wszelkich danych, które uniemożliwiają należytą współpracę pomiędzy stronami. W szczególności dotyczy to zmiany adresu do doręczeń, numerów telefonów, adresów poczty elektronicznej oraz rachunków bankowych.</w:t>
      </w:r>
    </w:p>
    <w:p w:rsidR="00B873F5" w:rsidRPr="00742A72" w:rsidRDefault="00B873F5" w:rsidP="00B462AC">
      <w:pPr>
        <w:widowControl w:val="0"/>
        <w:numPr>
          <w:ilvl w:val="0"/>
          <w:numId w:val="2"/>
        </w:numPr>
        <w:tabs>
          <w:tab w:val="clear" w:pos="720"/>
          <w:tab w:val="num" w:pos="0"/>
        </w:tabs>
        <w:spacing w:line="276" w:lineRule="auto"/>
        <w:ind w:left="284" w:hanging="284"/>
        <w:textAlignment w:val="baseline"/>
        <w:rPr>
          <w:rFonts w:ascii="Arial" w:eastAsia="Lucida Sans Unicode" w:hAnsi="Arial" w:cs="Arial"/>
          <w:b/>
          <w:bCs/>
          <w:color w:val="000000" w:themeColor="text1"/>
          <w:kern w:val="0"/>
          <w:sz w:val="22"/>
          <w:szCs w:val="22"/>
          <w:lang w:eastAsia="zh-CN" w:bidi="en-US"/>
        </w:rPr>
      </w:pPr>
      <w:r w:rsidRPr="00742A72">
        <w:rPr>
          <w:rFonts w:ascii="Arial" w:eastAsia="Lucida Sans Unicode" w:hAnsi="Arial" w:cs="Arial"/>
          <w:color w:val="000000" w:themeColor="text1"/>
          <w:sz w:val="22"/>
          <w:szCs w:val="22"/>
          <w:lang w:eastAsia="zh-CN" w:bidi="en-US"/>
        </w:rPr>
        <w:t>Zmiany, o których mowa w ust. 2 i 3 nie wymagają zawarcia aneksu do umowy,</w:t>
      </w:r>
      <w:r w:rsidRPr="00742A72">
        <w:rPr>
          <w:rFonts w:ascii="Arial" w:eastAsia="Lucida Sans Unicode" w:hAnsi="Arial" w:cs="Arial"/>
          <w:color w:val="000000" w:themeColor="text1"/>
          <w:sz w:val="22"/>
          <w:szCs w:val="22"/>
          <w:lang w:eastAsia="zh-CN" w:bidi="en-US"/>
        </w:rPr>
        <w:br/>
        <w:t xml:space="preserve"> a jedynie powiadomienia drugiej strony o ich dokonaniu.</w:t>
      </w:r>
    </w:p>
    <w:p w:rsidR="00AC7C63" w:rsidRPr="00742A72" w:rsidRDefault="00AC7C63" w:rsidP="00B462AC">
      <w:pPr>
        <w:widowControl w:val="0"/>
        <w:spacing w:line="276" w:lineRule="auto"/>
        <w:ind w:left="3545" w:firstLine="709"/>
        <w:rPr>
          <w:rFonts w:ascii="Arial" w:eastAsia="Lucida Sans Unicode" w:hAnsi="Arial" w:cs="Arial"/>
          <w:b/>
          <w:bCs/>
          <w:color w:val="000000" w:themeColor="text1"/>
          <w:kern w:val="0"/>
          <w:sz w:val="22"/>
          <w:szCs w:val="22"/>
          <w:lang w:eastAsia="zh-CN" w:bidi="en-US"/>
        </w:rPr>
      </w:pPr>
      <w:bookmarkStart w:id="0" w:name="_Hlk100572548"/>
    </w:p>
    <w:p w:rsidR="00B873F5" w:rsidRPr="00742A72" w:rsidRDefault="00B873F5" w:rsidP="00B462AC">
      <w:pPr>
        <w:widowControl w:val="0"/>
        <w:spacing w:line="276" w:lineRule="auto"/>
        <w:ind w:left="3545" w:firstLine="709"/>
        <w:rPr>
          <w:rFonts w:ascii="Arial" w:eastAsia="Lucida Sans Unicode" w:hAnsi="Arial" w:cs="Arial"/>
          <w:color w:val="000000" w:themeColor="text1"/>
          <w:kern w:val="0"/>
          <w:sz w:val="22"/>
          <w:szCs w:val="22"/>
          <w:lang w:eastAsia="zh-CN" w:bidi="en-US"/>
        </w:rPr>
      </w:pPr>
      <w:r w:rsidRPr="00742A72">
        <w:rPr>
          <w:rFonts w:ascii="Arial" w:eastAsia="Lucida Sans Unicode" w:hAnsi="Arial" w:cs="Arial"/>
          <w:b/>
          <w:bCs/>
          <w:color w:val="000000" w:themeColor="text1"/>
          <w:kern w:val="0"/>
          <w:sz w:val="22"/>
          <w:szCs w:val="22"/>
          <w:lang w:eastAsia="zh-CN" w:bidi="en-US"/>
        </w:rPr>
        <w:t xml:space="preserve">§ </w:t>
      </w:r>
      <w:r w:rsidR="005D33B4" w:rsidRPr="00742A72">
        <w:rPr>
          <w:rFonts w:ascii="Arial" w:eastAsia="Lucida Sans Unicode" w:hAnsi="Arial" w:cs="Arial"/>
          <w:b/>
          <w:bCs/>
          <w:color w:val="000000" w:themeColor="text1"/>
          <w:kern w:val="0"/>
          <w:sz w:val="22"/>
          <w:szCs w:val="22"/>
          <w:lang w:eastAsia="zh-CN" w:bidi="en-US"/>
        </w:rPr>
        <w:t>7</w:t>
      </w:r>
    </w:p>
    <w:bookmarkEnd w:id="0"/>
    <w:p w:rsidR="00AE7961" w:rsidRPr="00742A72" w:rsidRDefault="00B873F5" w:rsidP="00B462AC">
      <w:pPr>
        <w:widowControl w:val="0"/>
        <w:numPr>
          <w:ilvl w:val="3"/>
          <w:numId w:val="5"/>
        </w:numPr>
        <w:tabs>
          <w:tab w:val="num" w:pos="0"/>
          <w:tab w:val="left" w:pos="284"/>
        </w:tabs>
        <w:spacing w:line="276" w:lineRule="auto"/>
        <w:ind w:left="284" w:hanging="284"/>
        <w:textAlignment w:val="baseline"/>
        <w:rPr>
          <w:rFonts w:ascii="Arial" w:eastAsia="Calibri" w:hAnsi="Arial" w:cs="Arial"/>
          <w:color w:val="000000" w:themeColor="text1"/>
          <w:kern w:val="0"/>
          <w:sz w:val="22"/>
          <w:szCs w:val="22"/>
          <w:lang w:eastAsia="zh-CN" w:bidi="en-US"/>
        </w:rPr>
      </w:pPr>
      <w:r w:rsidRPr="00742A72">
        <w:rPr>
          <w:rFonts w:ascii="Arial" w:eastAsia="Lucida Sans Unicode" w:hAnsi="Arial" w:cs="Arial"/>
          <w:color w:val="000000" w:themeColor="text1"/>
          <w:kern w:val="0"/>
          <w:sz w:val="22"/>
          <w:szCs w:val="22"/>
          <w:lang w:eastAsia="zh-CN" w:bidi="en-US"/>
        </w:rPr>
        <w:t xml:space="preserve">Strony ustalają, że </w:t>
      </w:r>
      <w:r w:rsidRPr="00742A72">
        <w:rPr>
          <w:rFonts w:ascii="Arial" w:eastAsia="Lucida Sans Unicode" w:hAnsi="Arial" w:cs="Arial"/>
          <w:b/>
          <w:color w:val="000000" w:themeColor="text1"/>
          <w:kern w:val="0"/>
          <w:sz w:val="22"/>
          <w:szCs w:val="22"/>
          <w:lang w:eastAsia="zh-CN" w:bidi="en-US"/>
        </w:rPr>
        <w:t xml:space="preserve">wynagrodzenie </w:t>
      </w:r>
      <w:r w:rsidRPr="00742A72">
        <w:rPr>
          <w:rFonts w:ascii="Arial" w:eastAsia="Lucida Sans Unicode" w:hAnsi="Arial" w:cs="Arial"/>
          <w:color w:val="000000" w:themeColor="text1"/>
          <w:kern w:val="0"/>
          <w:sz w:val="22"/>
          <w:szCs w:val="22"/>
          <w:lang w:eastAsia="zh-CN" w:bidi="en-US"/>
        </w:rPr>
        <w:t xml:space="preserve">za wykonanie </w:t>
      </w:r>
      <w:r w:rsidRPr="00742A72">
        <w:rPr>
          <w:rFonts w:ascii="Arial" w:eastAsia="Lucida Sans Unicode" w:hAnsi="Arial" w:cs="Arial"/>
          <w:b/>
          <w:color w:val="000000" w:themeColor="text1"/>
          <w:kern w:val="0"/>
          <w:sz w:val="22"/>
          <w:szCs w:val="22"/>
          <w:lang w:eastAsia="zh-CN" w:bidi="en-US"/>
        </w:rPr>
        <w:t>przedmiotu umowy</w:t>
      </w:r>
      <w:r w:rsidR="00AE7961" w:rsidRPr="00742A72">
        <w:rPr>
          <w:rFonts w:ascii="Arial" w:eastAsia="Lucida Sans Unicode" w:hAnsi="Arial" w:cs="Arial"/>
          <w:color w:val="000000" w:themeColor="text1"/>
          <w:kern w:val="0"/>
          <w:sz w:val="22"/>
          <w:szCs w:val="22"/>
          <w:lang w:eastAsia="zh-CN" w:bidi="en-US"/>
        </w:rPr>
        <w:t xml:space="preserve"> wynosi:</w:t>
      </w:r>
    </w:p>
    <w:p w:rsidR="00AE7961" w:rsidRPr="00742A72" w:rsidRDefault="00852C4D" w:rsidP="00B462AC">
      <w:pPr>
        <w:widowControl w:val="0"/>
        <w:tabs>
          <w:tab w:val="left" w:pos="284"/>
          <w:tab w:val="num" w:pos="1800"/>
        </w:tabs>
        <w:spacing w:line="276" w:lineRule="auto"/>
        <w:ind w:left="284"/>
        <w:textAlignment w:val="baseline"/>
        <w:rPr>
          <w:rFonts w:ascii="Arial" w:eastAsia="Calibri" w:hAnsi="Arial" w:cs="Arial"/>
          <w:color w:val="000000" w:themeColor="text1"/>
          <w:kern w:val="0"/>
          <w:sz w:val="22"/>
          <w:szCs w:val="22"/>
          <w:lang w:eastAsia="zh-CN" w:bidi="en-US"/>
        </w:rPr>
      </w:pPr>
      <w:r w:rsidRPr="00742A72">
        <w:rPr>
          <w:rFonts w:ascii="Arial" w:hAnsi="Arial" w:cs="Arial"/>
          <w:color w:val="000000" w:themeColor="text1"/>
          <w:sz w:val="22"/>
          <w:szCs w:val="22"/>
        </w:rPr>
        <w:t xml:space="preserve">Koszt uczestnictwa  1 uczestnika kolonii wynosi ……………………. zł brutto </w:t>
      </w:r>
      <w:r w:rsidR="00AE7961" w:rsidRPr="00742A72">
        <w:rPr>
          <w:rFonts w:ascii="Arial" w:eastAsia="Calibri" w:hAnsi="Arial" w:cs="Arial"/>
          <w:color w:val="000000" w:themeColor="text1"/>
          <w:kern w:val="0"/>
          <w:sz w:val="22"/>
          <w:szCs w:val="22"/>
          <w:lang w:eastAsia="zh-CN" w:bidi="en-US"/>
        </w:rPr>
        <w:t>przemnożone przez faktyczną ilość dzieci skierowanych na kolonie.</w:t>
      </w:r>
    </w:p>
    <w:p w:rsidR="00AE7961" w:rsidRPr="00742A72" w:rsidRDefault="00AE7961" w:rsidP="00A12324">
      <w:pPr>
        <w:widowControl w:val="0"/>
        <w:tabs>
          <w:tab w:val="left" w:pos="284"/>
          <w:tab w:val="num" w:pos="1800"/>
        </w:tabs>
        <w:spacing w:line="276" w:lineRule="auto"/>
        <w:ind w:left="284"/>
        <w:textAlignment w:val="baseline"/>
        <w:rPr>
          <w:rFonts w:ascii="Arial" w:eastAsia="Calibri" w:hAnsi="Arial" w:cs="Arial"/>
          <w:color w:val="000000" w:themeColor="text1"/>
          <w:kern w:val="0"/>
          <w:sz w:val="22"/>
          <w:szCs w:val="22"/>
          <w:lang w:eastAsia="zh-CN" w:bidi="en-US"/>
        </w:rPr>
      </w:pPr>
      <w:r w:rsidRPr="00742A72">
        <w:rPr>
          <w:rFonts w:ascii="Arial" w:hAnsi="Arial" w:cs="Arial"/>
          <w:color w:val="000000" w:themeColor="text1"/>
          <w:sz w:val="22"/>
          <w:szCs w:val="22"/>
        </w:rPr>
        <w:t>Kwota wynagrodzenia wynika z przemnożenia rzeczywistej ilości dzieci razy cena jednostkowa brutto- obejmująca koszt pobytu jednego dziecka na kolonii. Rzeczywistą liczbę dzieci określa lista obecności uczestników sporządzona w dniu wyjazdu na kolonie.</w:t>
      </w:r>
    </w:p>
    <w:p w:rsidR="00AE7961" w:rsidRPr="00742A72" w:rsidRDefault="00852C4D" w:rsidP="00B462AC">
      <w:pPr>
        <w:widowControl w:val="0"/>
        <w:numPr>
          <w:ilvl w:val="3"/>
          <w:numId w:val="5"/>
        </w:numPr>
        <w:tabs>
          <w:tab w:val="num" w:pos="0"/>
          <w:tab w:val="left" w:pos="284"/>
        </w:tabs>
        <w:spacing w:line="276" w:lineRule="auto"/>
        <w:ind w:left="284" w:hanging="284"/>
        <w:textAlignment w:val="baseline"/>
        <w:rPr>
          <w:rFonts w:ascii="Arial" w:eastAsia="Calibri" w:hAnsi="Arial" w:cs="Arial"/>
          <w:color w:val="000000" w:themeColor="text1"/>
          <w:kern w:val="0"/>
          <w:sz w:val="22"/>
          <w:szCs w:val="22"/>
          <w:lang w:eastAsia="zh-CN" w:bidi="en-US"/>
        </w:rPr>
      </w:pPr>
      <w:r w:rsidRPr="00742A72">
        <w:rPr>
          <w:rFonts w:ascii="Arial" w:hAnsi="Arial" w:cs="Arial"/>
          <w:color w:val="000000" w:themeColor="text1"/>
          <w:sz w:val="22"/>
          <w:szCs w:val="22"/>
        </w:rPr>
        <w:t xml:space="preserve">Maksymalne wynagrodzenie za realizację przedmiotu umowy </w:t>
      </w:r>
      <w:r w:rsidR="00AE7961" w:rsidRPr="00742A72">
        <w:rPr>
          <w:rFonts w:ascii="Arial" w:hAnsi="Arial" w:cs="Arial"/>
          <w:color w:val="000000" w:themeColor="text1"/>
          <w:sz w:val="22"/>
          <w:szCs w:val="22"/>
        </w:rPr>
        <w:t>wynikające ze złożonej oferty</w:t>
      </w:r>
      <w:r w:rsidRPr="00742A72">
        <w:rPr>
          <w:rFonts w:ascii="Arial" w:hAnsi="Arial" w:cs="Arial"/>
          <w:color w:val="000000" w:themeColor="text1"/>
          <w:sz w:val="22"/>
          <w:szCs w:val="22"/>
        </w:rPr>
        <w:t xml:space="preserve"> wynosi: ……………………………… brutto (słownie…………), w tym kwota netto ……………………….. i podatek VAT ……………………. .</w:t>
      </w:r>
    </w:p>
    <w:p w:rsidR="00A12324" w:rsidRPr="00742A72" w:rsidRDefault="0053714E" w:rsidP="00A12324">
      <w:pPr>
        <w:widowControl w:val="0"/>
        <w:numPr>
          <w:ilvl w:val="3"/>
          <w:numId w:val="5"/>
        </w:numPr>
        <w:tabs>
          <w:tab w:val="num" w:pos="0"/>
          <w:tab w:val="left" w:pos="284"/>
        </w:tabs>
        <w:spacing w:line="276" w:lineRule="auto"/>
        <w:ind w:left="284" w:hanging="284"/>
        <w:textAlignment w:val="baseline"/>
        <w:rPr>
          <w:rFonts w:ascii="Arial" w:eastAsia="Calibri" w:hAnsi="Arial" w:cs="Arial"/>
          <w:color w:val="000000" w:themeColor="text1"/>
          <w:kern w:val="0"/>
          <w:sz w:val="22"/>
          <w:szCs w:val="22"/>
          <w:lang w:eastAsia="zh-CN" w:bidi="en-US"/>
        </w:rPr>
      </w:pPr>
      <w:r w:rsidRPr="00742A72">
        <w:rPr>
          <w:rFonts w:ascii="Arial" w:eastAsia="Lucida Sans Unicode" w:hAnsi="Arial" w:cs="Arial"/>
          <w:color w:val="000000" w:themeColor="text1"/>
          <w:kern w:val="0"/>
          <w:sz w:val="22"/>
          <w:szCs w:val="22"/>
          <w:lang w:eastAsia="zh-CN" w:bidi="en-US"/>
        </w:rPr>
        <w:t>Wynagrodzenie</w:t>
      </w:r>
      <w:r w:rsidR="00B375EA" w:rsidRPr="00742A72">
        <w:rPr>
          <w:rFonts w:ascii="Arial" w:eastAsia="Lucida Sans Unicode" w:hAnsi="Arial" w:cs="Arial"/>
          <w:color w:val="000000" w:themeColor="text1"/>
          <w:kern w:val="0"/>
          <w:sz w:val="22"/>
          <w:szCs w:val="22"/>
          <w:lang w:eastAsia="zh-CN" w:bidi="en-US"/>
        </w:rPr>
        <w:t xml:space="preserve"> wynikać będzie z iloczynu </w:t>
      </w:r>
      <w:r w:rsidR="00AE7961" w:rsidRPr="00742A72">
        <w:rPr>
          <w:rFonts w:ascii="Arial" w:eastAsia="Lucida Sans Unicode" w:hAnsi="Arial" w:cs="Arial"/>
          <w:color w:val="000000" w:themeColor="text1"/>
          <w:kern w:val="0"/>
          <w:sz w:val="22"/>
          <w:szCs w:val="22"/>
          <w:lang w:eastAsia="zh-CN" w:bidi="en-US"/>
        </w:rPr>
        <w:t>rzeczywistej</w:t>
      </w:r>
      <w:r w:rsidRPr="00742A72">
        <w:rPr>
          <w:rFonts w:ascii="Arial" w:eastAsia="Lucida Sans Unicode" w:hAnsi="Arial" w:cs="Arial"/>
          <w:color w:val="000000" w:themeColor="text1"/>
          <w:kern w:val="0"/>
          <w:sz w:val="22"/>
          <w:szCs w:val="22"/>
          <w:lang w:eastAsia="zh-CN" w:bidi="en-US"/>
        </w:rPr>
        <w:t xml:space="preserve"> </w:t>
      </w:r>
      <w:r w:rsidR="00B375EA" w:rsidRPr="00742A72">
        <w:rPr>
          <w:rFonts w:ascii="Arial" w:eastAsia="Lucida Sans Unicode" w:hAnsi="Arial" w:cs="Arial"/>
          <w:color w:val="000000" w:themeColor="text1"/>
          <w:kern w:val="0"/>
          <w:sz w:val="22"/>
          <w:szCs w:val="22"/>
          <w:lang w:eastAsia="zh-CN" w:bidi="en-US"/>
        </w:rPr>
        <w:t xml:space="preserve">ilości </w:t>
      </w:r>
      <w:r w:rsidR="00852C4D" w:rsidRPr="00742A72">
        <w:rPr>
          <w:rFonts w:ascii="Arial" w:eastAsia="Lucida Sans Unicode" w:hAnsi="Arial" w:cs="Arial"/>
          <w:color w:val="000000" w:themeColor="text1"/>
          <w:kern w:val="0"/>
          <w:sz w:val="22"/>
          <w:szCs w:val="22"/>
          <w:lang w:eastAsia="zh-CN" w:bidi="en-US"/>
        </w:rPr>
        <w:t>dzieci</w:t>
      </w:r>
      <w:r w:rsidR="00B61764" w:rsidRPr="00742A72">
        <w:rPr>
          <w:rFonts w:ascii="Arial" w:eastAsia="Lucida Sans Unicode" w:hAnsi="Arial" w:cs="Arial"/>
          <w:color w:val="000000" w:themeColor="text1"/>
          <w:kern w:val="0"/>
          <w:sz w:val="22"/>
          <w:szCs w:val="22"/>
          <w:lang w:eastAsia="zh-CN" w:bidi="en-US"/>
        </w:rPr>
        <w:t xml:space="preserve"> </w:t>
      </w:r>
      <w:r w:rsidR="00B375EA" w:rsidRPr="00742A72">
        <w:rPr>
          <w:rFonts w:ascii="Arial" w:eastAsia="Lucida Sans Unicode" w:hAnsi="Arial" w:cs="Arial"/>
          <w:color w:val="000000" w:themeColor="text1"/>
          <w:kern w:val="0"/>
          <w:sz w:val="22"/>
          <w:szCs w:val="22"/>
          <w:lang w:eastAsia="zh-CN" w:bidi="en-US"/>
        </w:rPr>
        <w:t>przemnożon</w:t>
      </w:r>
      <w:r w:rsidR="00D54BBF" w:rsidRPr="00742A72">
        <w:rPr>
          <w:rFonts w:ascii="Arial" w:eastAsia="Lucida Sans Unicode" w:hAnsi="Arial" w:cs="Arial"/>
          <w:color w:val="000000" w:themeColor="text1"/>
          <w:kern w:val="0"/>
          <w:sz w:val="22"/>
          <w:szCs w:val="22"/>
          <w:lang w:eastAsia="zh-CN" w:bidi="en-US"/>
        </w:rPr>
        <w:t>ych</w:t>
      </w:r>
      <w:r w:rsidR="00B375EA" w:rsidRPr="00742A72">
        <w:rPr>
          <w:rFonts w:ascii="Arial" w:eastAsia="Lucida Sans Unicode" w:hAnsi="Arial" w:cs="Arial"/>
          <w:color w:val="000000" w:themeColor="text1"/>
          <w:kern w:val="0"/>
          <w:sz w:val="22"/>
          <w:szCs w:val="22"/>
          <w:lang w:eastAsia="zh-CN" w:bidi="en-US"/>
        </w:rPr>
        <w:t xml:space="preserve"> przez stawkę za </w:t>
      </w:r>
      <w:r w:rsidR="00B05AAC" w:rsidRPr="00742A72">
        <w:rPr>
          <w:rFonts w:ascii="Arial" w:eastAsia="Lucida Sans Unicode" w:hAnsi="Arial" w:cs="Arial"/>
          <w:color w:val="000000" w:themeColor="text1"/>
          <w:kern w:val="0"/>
          <w:sz w:val="22"/>
          <w:szCs w:val="22"/>
          <w:lang w:eastAsia="zh-CN" w:bidi="en-US"/>
        </w:rPr>
        <w:t xml:space="preserve">jedną </w:t>
      </w:r>
      <w:r w:rsidR="0095605C" w:rsidRPr="00742A72">
        <w:rPr>
          <w:rFonts w:ascii="Arial" w:eastAsia="Lucida Sans Unicode" w:hAnsi="Arial" w:cs="Arial"/>
          <w:color w:val="000000" w:themeColor="text1"/>
          <w:kern w:val="0"/>
          <w:sz w:val="22"/>
          <w:szCs w:val="22"/>
          <w:lang w:eastAsia="zh-CN" w:bidi="en-US"/>
        </w:rPr>
        <w:t>uczestnika kolonii.</w:t>
      </w:r>
    </w:p>
    <w:p w:rsidR="00A12324" w:rsidRPr="00742A72" w:rsidRDefault="00B873F5" w:rsidP="00A12324">
      <w:pPr>
        <w:widowControl w:val="0"/>
        <w:numPr>
          <w:ilvl w:val="3"/>
          <w:numId w:val="5"/>
        </w:numPr>
        <w:tabs>
          <w:tab w:val="num" w:pos="0"/>
          <w:tab w:val="left" w:pos="284"/>
        </w:tabs>
        <w:spacing w:line="276" w:lineRule="auto"/>
        <w:ind w:left="284" w:hanging="284"/>
        <w:textAlignment w:val="baseline"/>
        <w:rPr>
          <w:rFonts w:ascii="Arial" w:eastAsia="Calibri" w:hAnsi="Arial" w:cs="Arial"/>
          <w:color w:val="000000" w:themeColor="text1"/>
          <w:kern w:val="0"/>
          <w:sz w:val="22"/>
          <w:szCs w:val="22"/>
          <w:lang w:eastAsia="zh-CN" w:bidi="en-US"/>
        </w:rPr>
      </w:pPr>
      <w:r w:rsidRPr="00742A72">
        <w:rPr>
          <w:rFonts w:ascii="Arial" w:eastAsia="Lucida Sans Unicode" w:hAnsi="Arial" w:cs="Arial"/>
          <w:color w:val="000000" w:themeColor="text1"/>
          <w:kern w:val="0"/>
          <w:sz w:val="22"/>
          <w:szCs w:val="22"/>
          <w:lang w:eastAsia="zh-CN" w:bidi="en-US"/>
        </w:rPr>
        <w:t xml:space="preserve">Wynagrodzenie </w:t>
      </w:r>
      <w:r w:rsidR="00DA7280" w:rsidRPr="00742A72">
        <w:rPr>
          <w:rFonts w:ascii="Arial" w:eastAsia="Lucida Sans Unicode" w:hAnsi="Arial" w:cs="Arial"/>
          <w:color w:val="000000" w:themeColor="text1"/>
          <w:kern w:val="0"/>
          <w:sz w:val="22"/>
          <w:szCs w:val="22"/>
          <w:lang w:eastAsia="zh-CN" w:bidi="en-US"/>
        </w:rPr>
        <w:t>o</w:t>
      </w:r>
      <w:r w:rsidRPr="00742A72">
        <w:rPr>
          <w:rFonts w:ascii="Arial" w:eastAsia="Lucida Sans Unicode" w:hAnsi="Arial" w:cs="Arial"/>
          <w:color w:val="000000" w:themeColor="text1"/>
          <w:kern w:val="0"/>
          <w:sz w:val="22"/>
          <w:szCs w:val="22"/>
          <w:lang w:eastAsia="zh-CN" w:bidi="en-US"/>
        </w:rPr>
        <w:t xml:space="preserve">bejmuje wszelkie </w:t>
      </w:r>
      <w:bookmarkStart w:id="1" w:name="_Hlk189226777"/>
      <w:r w:rsidRPr="00742A72">
        <w:rPr>
          <w:rFonts w:ascii="Arial" w:eastAsia="Lucida Sans Unicode" w:hAnsi="Arial" w:cs="Arial"/>
          <w:color w:val="000000" w:themeColor="text1"/>
          <w:kern w:val="0"/>
          <w:sz w:val="22"/>
          <w:szCs w:val="22"/>
          <w:lang w:eastAsia="zh-CN" w:bidi="en-US"/>
        </w:rPr>
        <w:t xml:space="preserve">koszty </w:t>
      </w:r>
      <w:r w:rsidR="0095605C" w:rsidRPr="00742A72">
        <w:rPr>
          <w:rFonts w:ascii="Arial" w:eastAsia="Lucida Sans Unicode" w:hAnsi="Arial" w:cs="Arial"/>
          <w:color w:val="000000" w:themeColor="text1"/>
          <w:kern w:val="0"/>
          <w:sz w:val="22"/>
          <w:szCs w:val="22"/>
          <w:lang w:eastAsia="zh-CN" w:bidi="en-US"/>
        </w:rPr>
        <w:t>związane z realizacją zamówienia</w:t>
      </w:r>
      <w:r w:rsidRPr="00742A72">
        <w:rPr>
          <w:rFonts w:ascii="Arial" w:eastAsia="Lucida Sans Unicode" w:hAnsi="Arial" w:cs="Arial"/>
          <w:color w:val="000000" w:themeColor="text1"/>
          <w:kern w:val="0"/>
          <w:sz w:val="22"/>
          <w:szCs w:val="22"/>
          <w:lang w:eastAsia="zh-CN" w:bidi="en-US"/>
        </w:rPr>
        <w:t xml:space="preserve">, w tym </w:t>
      </w:r>
      <w:r w:rsidR="00EC35B9" w:rsidRPr="00742A72">
        <w:rPr>
          <w:rFonts w:ascii="Arial" w:eastAsia="Lucida Sans Unicode" w:hAnsi="Arial" w:cs="Arial"/>
          <w:color w:val="000000" w:themeColor="text1"/>
          <w:kern w:val="0"/>
          <w:sz w:val="22"/>
          <w:szCs w:val="22"/>
          <w:lang w:eastAsia="zh-CN" w:bidi="en-US"/>
        </w:rPr>
        <w:br/>
      </w:r>
      <w:r w:rsidRPr="00742A72">
        <w:rPr>
          <w:rFonts w:ascii="Arial" w:eastAsia="Lucida Sans Unicode" w:hAnsi="Arial" w:cs="Arial"/>
          <w:color w:val="000000" w:themeColor="text1"/>
          <w:kern w:val="0"/>
          <w:sz w:val="22"/>
          <w:szCs w:val="22"/>
          <w:lang w:eastAsia="zh-CN" w:bidi="en-US"/>
        </w:rPr>
        <w:t xml:space="preserve">w szczególności koszty </w:t>
      </w:r>
      <w:r w:rsidR="0095605C" w:rsidRPr="00742A72">
        <w:rPr>
          <w:rFonts w:ascii="Arial" w:eastAsia="Lucida Sans Unicode" w:hAnsi="Arial" w:cs="Arial"/>
          <w:color w:val="000000" w:themeColor="text1"/>
          <w:kern w:val="0"/>
          <w:sz w:val="22"/>
          <w:szCs w:val="22"/>
          <w:lang w:eastAsia="zh-CN" w:bidi="en-US"/>
        </w:rPr>
        <w:t>transportu, zakwaterowania, wyżywienia</w:t>
      </w:r>
      <w:r w:rsidR="00D54BBF" w:rsidRPr="00742A72">
        <w:rPr>
          <w:rFonts w:ascii="Arial" w:eastAsia="Lucida Sans Unicode" w:hAnsi="Arial" w:cs="Arial"/>
          <w:color w:val="000000" w:themeColor="text1"/>
          <w:kern w:val="0"/>
          <w:sz w:val="22"/>
          <w:szCs w:val="22"/>
          <w:lang w:eastAsia="zh-CN" w:bidi="en-US"/>
        </w:rPr>
        <w:t>, ubezpieczenia NNW</w:t>
      </w:r>
      <w:bookmarkEnd w:id="1"/>
      <w:r w:rsidR="0095605C" w:rsidRPr="00742A72">
        <w:rPr>
          <w:rFonts w:ascii="Arial" w:eastAsia="Lucida Sans Unicode" w:hAnsi="Arial" w:cs="Arial"/>
          <w:color w:val="000000" w:themeColor="text1"/>
          <w:kern w:val="0"/>
          <w:sz w:val="22"/>
          <w:szCs w:val="22"/>
          <w:lang w:eastAsia="zh-CN" w:bidi="en-US"/>
        </w:rPr>
        <w:t xml:space="preserve"> itp.</w:t>
      </w:r>
    </w:p>
    <w:p w:rsidR="00A12324" w:rsidRPr="00742A72" w:rsidRDefault="0095605C" w:rsidP="00A12324">
      <w:pPr>
        <w:widowControl w:val="0"/>
        <w:numPr>
          <w:ilvl w:val="3"/>
          <w:numId w:val="5"/>
        </w:numPr>
        <w:tabs>
          <w:tab w:val="num" w:pos="0"/>
          <w:tab w:val="left" w:pos="284"/>
        </w:tabs>
        <w:spacing w:line="276" w:lineRule="auto"/>
        <w:ind w:left="284" w:hanging="284"/>
        <w:textAlignment w:val="baseline"/>
        <w:rPr>
          <w:rFonts w:ascii="Arial" w:eastAsia="Calibri" w:hAnsi="Arial" w:cs="Arial"/>
          <w:color w:val="000000" w:themeColor="text1"/>
          <w:kern w:val="0"/>
          <w:sz w:val="22"/>
          <w:szCs w:val="22"/>
          <w:lang w:eastAsia="zh-CN" w:bidi="en-US"/>
        </w:rPr>
      </w:pPr>
      <w:r w:rsidRPr="00742A72">
        <w:rPr>
          <w:rFonts w:ascii="Arial" w:eastAsia="Lucida Sans Unicode" w:hAnsi="Arial" w:cs="Arial"/>
          <w:color w:val="000000" w:themeColor="text1"/>
          <w:kern w:val="0"/>
          <w:sz w:val="22"/>
          <w:szCs w:val="22"/>
          <w:lang w:eastAsia="zh-CN" w:bidi="en-US"/>
        </w:rPr>
        <w:t>Wykonawca wystawi fakturę</w:t>
      </w:r>
      <w:r w:rsidR="0054098A" w:rsidRPr="00742A72">
        <w:rPr>
          <w:rFonts w:ascii="Arial" w:eastAsia="Lucida Sans Unicode" w:hAnsi="Arial" w:cs="Arial"/>
          <w:color w:val="000000" w:themeColor="text1"/>
          <w:kern w:val="0"/>
          <w:sz w:val="22"/>
          <w:szCs w:val="22"/>
          <w:lang w:eastAsia="zh-CN" w:bidi="en-US"/>
        </w:rPr>
        <w:t xml:space="preserve"> po zrealizowaniu kolonii dla poszczególnej grupy uczestników kolonii, z zastrzeżeniem § 1  ust. 8</w:t>
      </w:r>
      <w:r w:rsidR="00184543" w:rsidRPr="00742A72">
        <w:rPr>
          <w:rFonts w:ascii="Arial" w:eastAsia="Lucida Sans Unicode" w:hAnsi="Arial" w:cs="Arial"/>
          <w:color w:val="000000" w:themeColor="text1"/>
          <w:kern w:val="0"/>
          <w:sz w:val="22"/>
          <w:szCs w:val="22"/>
          <w:lang w:eastAsia="zh-CN" w:bidi="en-US"/>
        </w:rPr>
        <w:t>.</w:t>
      </w:r>
      <w:r w:rsidR="003B4BA8" w:rsidRPr="00742A72">
        <w:rPr>
          <w:rFonts w:ascii="Arial" w:eastAsia="Lucida Sans Unicode" w:hAnsi="Arial" w:cs="Arial"/>
          <w:color w:val="000000" w:themeColor="text1"/>
          <w:kern w:val="0"/>
          <w:sz w:val="22"/>
          <w:szCs w:val="22"/>
          <w:lang w:eastAsia="zh-CN" w:bidi="en-US"/>
        </w:rPr>
        <w:t xml:space="preserve"> Do faktury Wykonawca załączy </w:t>
      </w:r>
      <w:r w:rsidR="00AE7961" w:rsidRPr="00742A72">
        <w:rPr>
          <w:rFonts w:ascii="Arial" w:eastAsia="Lucida Sans Unicode" w:hAnsi="Arial" w:cs="Arial"/>
          <w:color w:val="000000" w:themeColor="text1"/>
          <w:kern w:val="0"/>
          <w:sz w:val="22"/>
          <w:szCs w:val="22"/>
          <w:lang w:eastAsia="zh-CN" w:bidi="en-US"/>
        </w:rPr>
        <w:t xml:space="preserve">wszelkie dokumenty wymagane do potwierdzenia realizacji kolonii zgodnie z harmonogramem kolonii </w:t>
      </w:r>
      <w:r w:rsidR="003B4BA8" w:rsidRPr="00742A72">
        <w:rPr>
          <w:rFonts w:ascii="Arial" w:eastAsia="Lucida Sans Unicode" w:hAnsi="Arial" w:cs="Arial"/>
          <w:color w:val="000000" w:themeColor="text1"/>
          <w:kern w:val="0"/>
          <w:sz w:val="22"/>
          <w:szCs w:val="22"/>
          <w:lang w:eastAsia="zh-CN" w:bidi="en-US"/>
        </w:rPr>
        <w:t>dla każdej z grup</w:t>
      </w:r>
      <w:r w:rsidR="00D106F7" w:rsidRPr="00742A72">
        <w:rPr>
          <w:rFonts w:ascii="Arial" w:eastAsia="Lucida Sans Unicode" w:hAnsi="Arial" w:cs="Arial"/>
          <w:color w:val="000000" w:themeColor="text1"/>
          <w:kern w:val="0"/>
          <w:sz w:val="22"/>
          <w:szCs w:val="22"/>
          <w:lang w:eastAsia="zh-CN" w:bidi="en-US"/>
        </w:rPr>
        <w:t xml:space="preserve"> uczestników</w:t>
      </w:r>
      <w:r w:rsidR="003B4BA8" w:rsidRPr="00742A72">
        <w:rPr>
          <w:rFonts w:ascii="Arial" w:eastAsia="Lucida Sans Unicode" w:hAnsi="Arial" w:cs="Arial"/>
          <w:color w:val="000000" w:themeColor="text1"/>
          <w:kern w:val="0"/>
          <w:sz w:val="22"/>
          <w:szCs w:val="22"/>
          <w:lang w:eastAsia="zh-CN" w:bidi="en-US"/>
        </w:rPr>
        <w:t>.</w:t>
      </w:r>
    </w:p>
    <w:p w:rsidR="00A12324" w:rsidRPr="00742A72" w:rsidRDefault="00790348" w:rsidP="00A12324">
      <w:pPr>
        <w:widowControl w:val="0"/>
        <w:numPr>
          <w:ilvl w:val="3"/>
          <w:numId w:val="5"/>
        </w:numPr>
        <w:tabs>
          <w:tab w:val="num" w:pos="0"/>
          <w:tab w:val="left" w:pos="284"/>
        </w:tabs>
        <w:spacing w:line="276" w:lineRule="auto"/>
        <w:ind w:left="284" w:hanging="284"/>
        <w:textAlignment w:val="baseline"/>
        <w:rPr>
          <w:rFonts w:ascii="Arial" w:eastAsia="Calibri" w:hAnsi="Arial" w:cs="Arial"/>
          <w:color w:val="000000" w:themeColor="text1"/>
          <w:kern w:val="0"/>
          <w:sz w:val="22"/>
          <w:szCs w:val="22"/>
          <w:lang w:eastAsia="zh-CN" w:bidi="en-US"/>
        </w:rPr>
      </w:pPr>
      <w:r w:rsidRPr="00742A72">
        <w:rPr>
          <w:rFonts w:ascii="Arial" w:eastAsia="Arial Narrow" w:hAnsi="Arial" w:cs="Arial"/>
          <w:color w:val="000000" w:themeColor="text1"/>
          <w:sz w:val="22"/>
          <w:szCs w:val="22"/>
        </w:rPr>
        <w:t xml:space="preserve">Wykonawca mając możliwość uprzedniego ustalenia wszystkich warunków związanych </w:t>
      </w:r>
      <w:r w:rsidR="00EC35B9" w:rsidRPr="00742A72">
        <w:rPr>
          <w:rFonts w:ascii="Arial" w:eastAsia="Arial Narrow" w:hAnsi="Arial" w:cs="Arial"/>
          <w:color w:val="000000" w:themeColor="text1"/>
          <w:sz w:val="22"/>
          <w:szCs w:val="22"/>
        </w:rPr>
        <w:br/>
      </w:r>
      <w:r w:rsidRPr="00742A72">
        <w:rPr>
          <w:rFonts w:ascii="Arial" w:eastAsia="Arial Narrow" w:hAnsi="Arial" w:cs="Arial"/>
          <w:color w:val="000000" w:themeColor="text1"/>
          <w:sz w:val="22"/>
          <w:szCs w:val="22"/>
        </w:rPr>
        <w:t xml:space="preserve">z realizacją umowy, nie może żądać podwyższenia wynagrodzenia, nawet, jeżeli </w:t>
      </w:r>
      <w:r w:rsidR="00EC35B9" w:rsidRPr="00742A72">
        <w:rPr>
          <w:rFonts w:ascii="Arial" w:eastAsia="Arial Narrow" w:hAnsi="Arial" w:cs="Arial"/>
          <w:color w:val="000000" w:themeColor="text1"/>
          <w:sz w:val="22"/>
          <w:szCs w:val="22"/>
        </w:rPr>
        <w:br/>
      </w:r>
      <w:r w:rsidRPr="00742A72">
        <w:rPr>
          <w:rFonts w:ascii="Arial" w:eastAsia="Arial Narrow" w:hAnsi="Arial" w:cs="Arial"/>
          <w:color w:val="000000" w:themeColor="text1"/>
          <w:sz w:val="22"/>
          <w:szCs w:val="22"/>
        </w:rPr>
        <w:t>z przyczyn od siebie niezależnych nie mógł przewidzieć wszystkich kosztów niezbędnych do prawidłowego wykonania niniejszej umowy.</w:t>
      </w:r>
    </w:p>
    <w:p w:rsidR="00A12324" w:rsidRPr="00742A72" w:rsidRDefault="005B068A" w:rsidP="00A12324">
      <w:pPr>
        <w:widowControl w:val="0"/>
        <w:numPr>
          <w:ilvl w:val="3"/>
          <w:numId w:val="5"/>
        </w:numPr>
        <w:tabs>
          <w:tab w:val="num" w:pos="0"/>
          <w:tab w:val="left" w:pos="284"/>
        </w:tabs>
        <w:spacing w:line="276" w:lineRule="auto"/>
        <w:ind w:left="284" w:hanging="284"/>
        <w:textAlignment w:val="baseline"/>
        <w:rPr>
          <w:rFonts w:ascii="Arial" w:eastAsia="Calibri" w:hAnsi="Arial" w:cs="Arial"/>
          <w:color w:val="000000" w:themeColor="text1"/>
          <w:kern w:val="0"/>
          <w:sz w:val="22"/>
          <w:szCs w:val="22"/>
          <w:lang w:eastAsia="zh-CN" w:bidi="en-US"/>
        </w:rPr>
      </w:pPr>
      <w:r w:rsidRPr="00742A72">
        <w:rPr>
          <w:rFonts w:ascii="Arial" w:eastAsia="Lucida Sans Unicode" w:hAnsi="Arial" w:cs="Arial"/>
          <w:color w:val="000000" w:themeColor="text1"/>
          <w:sz w:val="22"/>
          <w:szCs w:val="22"/>
          <w:lang w:eastAsia="zh-CN" w:bidi="en-US"/>
        </w:rPr>
        <w:t>Data obciążenia rachunku Zamawiającego stanowi datę zapłaty wynagrodzenia.</w:t>
      </w:r>
    </w:p>
    <w:p w:rsidR="005B068A" w:rsidRPr="00742A72" w:rsidRDefault="005B068A" w:rsidP="00A12324">
      <w:pPr>
        <w:widowControl w:val="0"/>
        <w:numPr>
          <w:ilvl w:val="3"/>
          <w:numId w:val="5"/>
        </w:numPr>
        <w:tabs>
          <w:tab w:val="num" w:pos="0"/>
          <w:tab w:val="left" w:pos="284"/>
        </w:tabs>
        <w:spacing w:line="276" w:lineRule="auto"/>
        <w:ind w:left="284" w:hanging="284"/>
        <w:textAlignment w:val="baseline"/>
        <w:rPr>
          <w:rFonts w:ascii="Arial" w:eastAsia="Calibri" w:hAnsi="Arial" w:cs="Arial"/>
          <w:color w:val="000000" w:themeColor="text1"/>
          <w:kern w:val="0"/>
          <w:sz w:val="22"/>
          <w:szCs w:val="22"/>
          <w:lang w:eastAsia="zh-CN" w:bidi="en-US"/>
        </w:rPr>
      </w:pPr>
      <w:r w:rsidRPr="00742A72">
        <w:rPr>
          <w:rFonts w:ascii="Arial" w:eastAsia="Lucida Sans Unicode" w:hAnsi="Arial" w:cs="Arial"/>
          <w:color w:val="000000" w:themeColor="text1"/>
          <w:sz w:val="22"/>
          <w:szCs w:val="22"/>
          <w:lang w:eastAsia="zh-CN" w:bidi="en-US"/>
        </w:rPr>
        <w:t>Przy wystawianiu faktur należy zastosować następujące dane identyfikacyjne:</w:t>
      </w:r>
    </w:p>
    <w:p w:rsidR="005B068A" w:rsidRPr="00742A72" w:rsidRDefault="005B068A" w:rsidP="00B462AC">
      <w:pPr>
        <w:widowControl w:val="0"/>
        <w:spacing w:line="276" w:lineRule="auto"/>
        <w:ind w:left="284"/>
        <w:textAlignment w:val="baseline"/>
        <w:rPr>
          <w:rFonts w:ascii="Arial" w:hAnsi="Arial" w:cs="Arial"/>
          <w:color w:val="000000" w:themeColor="text1"/>
          <w:sz w:val="22"/>
          <w:szCs w:val="22"/>
          <w:lang w:eastAsia="zh-CN"/>
        </w:rPr>
      </w:pPr>
      <w:r w:rsidRPr="00742A72">
        <w:rPr>
          <w:rFonts w:ascii="Arial" w:hAnsi="Arial" w:cs="Arial"/>
          <w:color w:val="000000" w:themeColor="text1"/>
          <w:sz w:val="22"/>
          <w:szCs w:val="22"/>
          <w:lang w:eastAsia="zh-CN"/>
        </w:rPr>
        <w:lastRenderedPageBreak/>
        <w:t>Nabywca:</w:t>
      </w:r>
    </w:p>
    <w:p w:rsidR="005B068A" w:rsidRPr="00742A72" w:rsidRDefault="005B068A" w:rsidP="00B462AC">
      <w:pPr>
        <w:widowControl w:val="0"/>
        <w:spacing w:line="276" w:lineRule="auto"/>
        <w:ind w:left="284"/>
        <w:textAlignment w:val="baseline"/>
        <w:rPr>
          <w:rFonts w:ascii="Arial" w:hAnsi="Arial" w:cs="Arial"/>
          <w:color w:val="000000" w:themeColor="text1"/>
          <w:sz w:val="22"/>
          <w:szCs w:val="22"/>
          <w:lang w:eastAsia="zh-CN"/>
        </w:rPr>
      </w:pPr>
      <w:r w:rsidRPr="00742A72">
        <w:rPr>
          <w:rFonts w:ascii="Arial" w:hAnsi="Arial" w:cs="Arial"/>
          <w:color w:val="000000" w:themeColor="text1"/>
          <w:sz w:val="22"/>
          <w:szCs w:val="22"/>
          <w:lang w:eastAsia="zh-CN"/>
        </w:rPr>
        <w:t>Miasto Łódź, ul. Piotrkowska 104, 90-926 Łódź,  NIP 7250028902</w:t>
      </w:r>
    </w:p>
    <w:p w:rsidR="005B068A" w:rsidRPr="00742A72" w:rsidRDefault="005B068A" w:rsidP="00B462AC">
      <w:pPr>
        <w:widowControl w:val="0"/>
        <w:spacing w:line="276" w:lineRule="auto"/>
        <w:ind w:left="284"/>
        <w:textAlignment w:val="baseline"/>
        <w:rPr>
          <w:rFonts w:ascii="Arial" w:hAnsi="Arial" w:cs="Arial"/>
          <w:color w:val="000000" w:themeColor="text1"/>
          <w:sz w:val="22"/>
          <w:szCs w:val="22"/>
          <w:lang w:eastAsia="zh-CN"/>
        </w:rPr>
      </w:pPr>
      <w:r w:rsidRPr="00742A72">
        <w:rPr>
          <w:rFonts w:ascii="Arial" w:hAnsi="Arial" w:cs="Arial"/>
          <w:color w:val="000000" w:themeColor="text1"/>
          <w:sz w:val="22"/>
          <w:szCs w:val="22"/>
          <w:lang w:eastAsia="zh-CN"/>
        </w:rPr>
        <w:t>Odbiorca faktury:</w:t>
      </w:r>
    </w:p>
    <w:p w:rsidR="005B068A" w:rsidRPr="00742A72" w:rsidRDefault="005B068A" w:rsidP="00B462AC">
      <w:pPr>
        <w:widowControl w:val="0"/>
        <w:spacing w:line="276" w:lineRule="auto"/>
        <w:ind w:left="284"/>
        <w:textAlignment w:val="baseline"/>
        <w:rPr>
          <w:rFonts w:ascii="Arial" w:hAnsi="Arial" w:cs="Arial"/>
          <w:color w:val="000000" w:themeColor="text1"/>
          <w:sz w:val="22"/>
          <w:szCs w:val="22"/>
          <w:lang w:eastAsia="zh-CN"/>
        </w:rPr>
      </w:pPr>
      <w:r w:rsidRPr="00742A72">
        <w:rPr>
          <w:rFonts w:ascii="Arial" w:hAnsi="Arial" w:cs="Arial"/>
          <w:color w:val="000000" w:themeColor="text1"/>
          <w:sz w:val="22"/>
          <w:szCs w:val="22"/>
          <w:lang w:eastAsia="zh-CN"/>
        </w:rPr>
        <w:t xml:space="preserve">Centrum Administracyjne Pieczy Zastępczej </w:t>
      </w:r>
    </w:p>
    <w:p w:rsidR="005B068A" w:rsidRPr="00742A72" w:rsidRDefault="005B068A" w:rsidP="00B462AC">
      <w:pPr>
        <w:widowControl w:val="0"/>
        <w:spacing w:line="276" w:lineRule="auto"/>
        <w:ind w:left="284"/>
        <w:textAlignment w:val="baseline"/>
        <w:rPr>
          <w:rFonts w:ascii="Arial" w:hAnsi="Arial" w:cs="Arial"/>
          <w:color w:val="000000" w:themeColor="text1"/>
          <w:sz w:val="22"/>
          <w:szCs w:val="22"/>
          <w:lang w:eastAsia="zh-CN"/>
        </w:rPr>
      </w:pPr>
      <w:r w:rsidRPr="00742A72">
        <w:rPr>
          <w:rFonts w:ascii="Arial" w:hAnsi="Arial" w:cs="Arial"/>
          <w:color w:val="000000" w:themeColor="text1"/>
          <w:sz w:val="22"/>
          <w:szCs w:val="22"/>
          <w:lang w:eastAsia="zh-CN"/>
        </w:rPr>
        <w:t xml:space="preserve">ul. Małachowskiego 74, 90-159 Łódź. </w:t>
      </w:r>
    </w:p>
    <w:p w:rsidR="005B068A" w:rsidRPr="00742A72" w:rsidRDefault="005B068A" w:rsidP="00B462AC">
      <w:pPr>
        <w:widowControl w:val="0"/>
        <w:spacing w:line="276" w:lineRule="auto"/>
        <w:ind w:left="284"/>
        <w:textAlignment w:val="baseline"/>
        <w:rPr>
          <w:rFonts w:ascii="Arial" w:hAnsi="Arial" w:cs="Arial"/>
          <w:color w:val="000000" w:themeColor="text1"/>
          <w:sz w:val="22"/>
          <w:szCs w:val="22"/>
          <w:lang w:eastAsia="zh-CN"/>
        </w:rPr>
      </w:pPr>
      <w:r w:rsidRPr="00742A72">
        <w:rPr>
          <w:rFonts w:ascii="Arial" w:hAnsi="Arial" w:cs="Arial"/>
          <w:color w:val="000000" w:themeColor="text1"/>
          <w:sz w:val="22"/>
          <w:szCs w:val="22"/>
          <w:lang w:eastAsia="zh-CN"/>
        </w:rPr>
        <w:t>Numer konta bankowego dostawcy: ……………………………………….</w:t>
      </w:r>
    </w:p>
    <w:p w:rsidR="005B068A" w:rsidRPr="00742A72" w:rsidRDefault="005B068A" w:rsidP="00B462AC">
      <w:pPr>
        <w:spacing w:line="276" w:lineRule="auto"/>
        <w:rPr>
          <w:rFonts w:ascii="Arial" w:hAnsi="Arial" w:cs="Arial"/>
          <w:color w:val="000000" w:themeColor="text1"/>
          <w:sz w:val="22"/>
          <w:szCs w:val="22"/>
          <w:lang w:eastAsia="zh-CN"/>
        </w:rPr>
      </w:pPr>
      <w:r w:rsidRPr="00742A72">
        <w:rPr>
          <w:rFonts w:ascii="Arial" w:hAnsi="Arial" w:cs="Arial"/>
          <w:color w:val="000000" w:themeColor="text1"/>
          <w:sz w:val="22"/>
          <w:szCs w:val="22"/>
          <w:lang w:eastAsia="zh-CN"/>
        </w:rPr>
        <w:t xml:space="preserve">      Numer umowy: ………………………..</w:t>
      </w:r>
    </w:p>
    <w:p w:rsidR="00A12324" w:rsidRPr="00742A72" w:rsidRDefault="005C2709" w:rsidP="00A12324">
      <w:pPr>
        <w:pStyle w:val="Akapitzlist"/>
        <w:numPr>
          <w:ilvl w:val="0"/>
          <w:numId w:val="17"/>
        </w:numPr>
        <w:spacing w:line="276" w:lineRule="auto"/>
        <w:ind w:left="284" w:hanging="284"/>
        <w:rPr>
          <w:rFonts w:ascii="Arial" w:hAnsi="Arial" w:cs="Arial"/>
          <w:color w:val="000000" w:themeColor="text1"/>
          <w:kern w:val="0"/>
          <w:sz w:val="22"/>
          <w:szCs w:val="22"/>
          <w:lang w:eastAsia="pl-PL"/>
        </w:rPr>
      </w:pPr>
      <w:r w:rsidRPr="00742A72">
        <w:rPr>
          <w:rFonts w:ascii="Arial" w:hAnsi="Arial" w:cs="Arial"/>
          <w:color w:val="000000" w:themeColor="text1"/>
          <w:kern w:val="0"/>
          <w:sz w:val="22"/>
          <w:szCs w:val="22"/>
          <w:lang w:eastAsia="pl-PL"/>
        </w:rPr>
        <w:t xml:space="preserve">Wykonawca ma możliwość przesłania drogą elektroniczną ustrukturyzowanej faktury elektronicznej w rozumieniu ustawy  z dnia 9 listopada 2018 r. o elektronicznym fakturowaniu w zamówieniach publicznych, koncesjach na roboty budowlane lub usługi oraz partnerstwie publiczno-prawnym (tj. </w:t>
      </w:r>
      <w:proofErr w:type="spellStart"/>
      <w:r w:rsidRPr="00742A72">
        <w:rPr>
          <w:rFonts w:ascii="Arial" w:hAnsi="Arial" w:cs="Arial"/>
          <w:color w:val="000000" w:themeColor="text1"/>
          <w:kern w:val="0"/>
          <w:sz w:val="22"/>
          <w:szCs w:val="22"/>
          <w:lang w:eastAsia="pl-PL"/>
        </w:rPr>
        <w:t>Dz.U</w:t>
      </w:r>
      <w:proofErr w:type="spellEnd"/>
      <w:r w:rsidRPr="00742A72">
        <w:rPr>
          <w:rFonts w:ascii="Arial" w:hAnsi="Arial" w:cs="Arial"/>
          <w:color w:val="000000" w:themeColor="text1"/>
          <w:kern w:val="0"/>
          <w:sz w:val="22"/>
          <w:szCs w:val="22"/>
          <w:lang w:eastAsia="pl-PL"/>
        </w:rPr>
        <w:t>. z 2020 r. poz. 166 ze zm., dalej zwana „ustawą o elektronicznym fakturowaniu”.</w:t>
      </w:r>
    </w:p>
    <w:p w:rsidR="00A12324" w:rsidRPr="00742A72" w:rsidRDefault="005C2709" w:rsidP="00A12324">
      <w:pPr>
        <w:pStyle w:val="Akapitzlist"/>
        <w:numPr>
          <w:ilvl w:val="0"/>
          <w:numId w:val="17"/>
        </w:numPr>
        <w:tabs>
          <w:tab w:val="left" w:pos="426"/>
        </w:tabs>
        <w:spacing w:line="276" w:lineRule="auto"/>
        <w:ind w:left="426" w:hanging="426"/>
        <w:rPr>
          <w:rFonts w:ascii="Arial" w:hAnsi="Arial" w:cs="Arial"/>
          <w:color w:val="000000" w:themeColor="text1"/>
          <w:kern w:val="0"/>
          <w:sz w:val="22"/>
          <w:szCs w:val="22"/>
          <w:lang w:eastAsia="pl-PL"/>
        </w:rPr>
      </w:pPr>
      <w:r w:rsidRPr="00742A72">
        <w:rPr>
          <w:rFonts w:ascii="Arial" w:hAnsi="Arial" w:cs="Arial"/>
          <w:color w:val="000000" w:themeColor="text1"/>
          <w:kern w:val="0"/>
          <w:sz w:val="22"/>
          <w:szCs w:val="22"/>
          <w:lang w:eastAsia="pl-PL"/>
        </w:rPr>
        <w:t>W przypadku, gdy Wykonawca skorzysta z możliwości przesłania ustrukturyzowanej faktury elektronicznej, wówczas zobowiązany jest do skorzystania z Platformy Elektronicznego.</w:t>
      </w:r>
    </w:p>
    <w:p w:rsidR="00A12324" w:rsidRPr="00742A72" w:rsidRDefault="005C2709" w:rsidP="00A12324">
      <w:pPr>
        <w:pStyle w:val="Akapitzlist"/>
        <w:numPr>
          <w:ilvl w:val="0"/>
          <w:numId w:val="17"/>
        </w:numPr>
        <w:tabs>
          <w:tab w:val="left" w:pos="426"/>
        </w:tabs>
        <w:spacing w:line="276" w:lineRule="auto"/>
        <w:ind w:left="426" w:hanging="426"/>
        <w:rPr>
          <w:rFonts w:ascii="Arial" w:hAnsi="Arial" w:cs="Arial"/>
          <w:color w:val="000000" w:themeColor="text1"/>
          <w:kern w:val="0"/>
          <w:sz w:val="22"/>
          <w:szCs w:val="22"/>
          <w:lang w:eastAsia="pl-PL"/>
        </w:rPr>
      </w:pPr>
      <w:r w:rsidRPr="00742A72">
        <w:rPr>
          <w:rFonts w:ascii="Arial" w:hAnsi="Arial" w:cs="Arial"/>
          <w:color w:val="000000" w:themeColor="text1"/>
          <w:kern w:val="0"/>
          <w:sz w:val="22"/>
          <w:szCs w:val="22"/>
          <w:lang w:eastAsia="pl-PL"/>
        </w:rPr>
        <w:t>Zasady związane z wystawianiem ustrukturyzowanych faktur elektronicznych i innych ustrukturyzowanych dokumentów określa ustawa o elektronicznym fakturowaniu oraz akty wykonawcze.</w:t>
      </w:r>
    </w:p>
    <w:p w:rsidR="005C2709" w:rsidRPr="00742A72" w:rsidRDefault="005C2709" w:rsidP="00A12324">
      <w:pPr>
        <w:pStyle w:val="Akapitzlist"/>
        <w:numPr>
          <w:ilvl w:val="0"/>
          <w:numId w:val="17"/>
        </w:numPr>
        <w:tabs>
          <w:tab w:val="left" w:pos="426"/>
        </w:tabs>
        <w:spacing w:line="276" w:lineRule="auto"/>
        <w:ind w:left="426" w:hanging="426"/>
        <w:rPr>
          <w:rFonts w:ascii="Arial" w:hAnsi="Arial" w:cs="Arial"/>
          <w:color w:val="000000" w:themeColor="text1"/>
          <w:kern w:val="0"/>
          <w:sz w:val="22"/>
          <w:szCs w:val="22"/>
          <w:lang w:eastAsia="pl-PL"/>
        </w:rPr>
      </w:pPr>
      <w:r w:rsidRPr="00742A72">
        <w:rPr>
          <w:rFonts w:ascii="Arial" w:hAnsi="Arial" w:cs="Arial"/>
          <w:color w:val="000000" w:themeColor="text1"/>
          <w:kern w:val="0"/>
          <w:sz w:val="22"/>
          <w:szCs w:val="22"/>
          <w:lang w:eastAsia="pl-PL"/>
        </w:rPr>
        <w:t xml:space="preserve">Wykonawca korzystający z usług brokera </w:t>
      </w:r>
      <w:proofErr w:type="spellStart"/>
      <w:r w:rsidRPr="00742A72">
        <w:rPr>
          <w:rFonts w:ascii="Arial" w:hAnsi="Arial" w:cs="Arial"/>
          <w:color w:val="000000" w:themeColor="text1"/>
          <w:kern w:val="0"/>
          <w:sz w:val="22"/>
          <w:szCs w:val="22"/>
          <w:lang w:eastAsia="pl-PL"/>
        </w:rPr>
        <w:t>PEFexpert</w:t>
      </w:r>
      <w:proofErr w:type="spellEnd"/>
      <w:r w:rsidRPr="00742A72">
        <w:rPr>
          <w:rFonts w:ascii="Arial" w:hAnsi="Arial" w:cs="Arial"/>
          <w:color w:val="000000" w:themeColor="text1"/>
          <w:kern w:val="0"/>
          <w:sz w:val="22"/>
          <w:szCs w:val="22"/>
          <w:lang w:eastAsia="pl-PL"/>
        </w:rPr>
        <w:t xml:space="preserve"> na Platformie Elektronicznego Fakturowania (PEF), powinien wpisać dane dotyczące nabywcy:</w:t>
      </w:r>
    </w:p>
    <w:p w:rsidR="005C2709" w:rsidRPr="00742A72" w:rsidRDefault="005C2709" w:rsidP="005C2709">
      <w:pPr>
        <w:spacing w:line="276" w:lineRule="auto"/>
        <w:ind w:left="426" w:hanging="284"/>
        <w:rPr>
          <w:rFonts w:ascii="Arial" w:hAnsi="Arial" w:cs="Arial"/>
          <w:color w:val="000000" w:themeColor="text1"/>
          <w:kern w:val="0"/>
          <w:sz w:val="22"/>
          <w:szCs w:val="22"/>
          <w:lang w:eastAsia="pl-PL"/>
        </w:rPr>
      </w:pPr>
      <w:r w:rsidRPr="00742A72">
        <w:rPr>
          <w:rFonts w:ascii="Arial" w:eastAsia="Calibri" w:hAnsi="Arial" w:cs="Arial"/>
          <w:color w:val="000000" w:themeColor="text1"/>
          <w:kern w:val="0"/>
          <w:sz w:val="22"/>
          <w:szCs w:val="22"/>
          <w:lang w:eastAsia="pl-PL"/>
        </w:rPr>
        <w:t xml:space="preserve">-  </w:t>
      </w:r>
      <w:r w:rsidRPr="00742A72">
        <w:rPr>
          <w:rFonts w:ascii="Arial" w:hAnsi="Arial" w:cs="Arial"/>
          <w:color w:val="000000" w:themeColor="text1"/>
          <w:kern w:val="0"/>
          <w:sz w:val="22"/>
          <w:szCs w:val="22"/>
          <w:lang w:eastAsia="pl-PL"/>
        </w:rPr>
        <w:t>w sekcji NABYWACA YOWARU/USŁUGI , w polu identyfikator podatkowy należy wpisać NIP Miasta: 7250028902,</w:t>
      </w:r>
    </w:p>
    <w:p w:rsidR="005C2709" w:rsidRPr="00742A72" w:rsidRDefault="005C2709" w:rsidP="005C2709">
      <w:pPr>
        <w:spacing w:line="276" w:lineRule="auto"/>
        <w:ind w:left="426" w:hanging="284"/>
        <w:rPr>
          <w:rFonts w:ascii="Arial" w:hAnsi="Arial" w:cs="Arial"/>
          <w:color w:val="000000" w:themeColor="text1"/>
          <w:kern w:val="0"/>
          <w:sz w:val="22"/>
          <w:szCs w:val="22"/>
          <w:lang w:eastAsia="pl-PL"/>
        </w:rPr>
      </w:pPr>
      <w:r w:rsidRPr="00742A72">
        <w:rPr>
          <w:rFonts w:ascii="Arial" w:hAnsi="Arial" w:cs="Arial"/>
          <w:color w:val="000000" w:themeColor="text1"/>
          <w:kern w:val="0"/>
          <w:sz w:val="22"/>
          <w:szCs w:val="22"/>
          <w:lang w:eastAsia="pl-PL"/>
        </w:rPr>
        <w:t>- w sekcji ADRESAT DOKUMENTU, jako rodzaj adresu PEF należy wybrać NIP, w polu Numer adresu PEF należy wpisać NIP jednostki: 7252304648;</w:t>
      </w:r>
    </w:p>
    <w:p w:rsidR="005C2709" w:rsidRPr="00742A72" w:rsidRDefault="005C2709" w:rsidP="005C2709">
      <w:pPr>
        <w:spacing w:line="276" w:lineRule="auto"/>
        <w:ind w:left="426" w:hanging="284"/>
        <w:rPr>
          <w:rFonts w:ascii="Arial" w:hAnsi="Arial" w:cs="Arial"/>
          <w:color w:val="000000" w:themeColor="text1"/>
          <w:kern w:val="0"/>
          <w:sz w:val="22"/>
          <w:szCs w:val="22"/>
          <w:lang w:eastAsia="pl-PL"/>
        </w:rPr>
      </w:pPr>
      <w:r w:rsidRPr="00742A72">
        <w:rPr>
          <w:rFonts w:ascii="Arial" w:hAnsi="Arial" w:cs="Arial"/>
          <w:color w:val="000000" w:themeColor="text1"/>
          <w:kern w:val="0"/>
          <w:sz w:val="22"/>
          <w:szCs w:val="22"/>
          <w:lang w:eastAsia="pl-PL"/>
        </w:rPr>
        <w:t>- sekcja ODBIORACA TOWARU/USŁUGI powinna być wypełniona zgodnie z miejscem dostawy/odbioru usługi.</w:t>
      </w:r>
    </w:p>
    <w:p w:rsidR="00A12324" w:rsidRPr="00742A72" w:rsidRDefault="005C2709" w:rsidP="00A12324">
      <w:pPr>
        <w:pStyle w:val="Akapitzlist"/>
        <w:numPr>
          <w:ilvl w:val="0"/>
          <w:numId w:val="17"/>
        </w:numPr>
        <w:spacing w:line="276" w:lineRule="auto"/>
        <w:ind w:left="426" w:hanging="426"/>
        <w:rPr>
          <w:rFonts w:ascii="Arial" w:eastAsia="Calibri" w:hAnsi="Arial" w:cs="Arial"/>
          <w:color w:val="000000" w:themeColor="text1"/>
          <w:kern w:val="0"/>
          <w:sz w:val="22"/>
          <w:szCs w:val="22"/>
          <w:lang w:eastAsia="zh-CN"/>
        </w:rPr>
      </w:pPr>
      <w:r w:rsidRPr="00742A72">
        <w:rPr>
          <w:rFonts w:ascii="Arial" w:hAnsi="Arial" w:cs="Arial"/>
          <w:color w:val="000000" w:themeColor="text1"/>
          <w:kern w:val="0"/>
          <w:sz w:val="22"/>
          <w:szCs w:val="22"/>
          <w:lang w:eastAsia="pl-PL"/>
        </w:rPr>
        <w:t xml:space="preserve">Wykonawca zobowiązany jest powiadomić Zamawiającego o wystawieniu faktury na Platformie Elektronicznego Fakturowania za pośrednictwem poczty elektronicznej </w:t>
      </w:r>
      <w:r w:rsidR="006D09E4" w:rsidRPr="00742A72">
        <w:rPr>
          <w:rFonts w:ascii="Arial" w:hAnsi="Arial" w:cs="Arial"/>
          <w:color w:val="000000" w:themeColor="text1"/>
          <w:kern w:val="0"/>
          <w:sz w:val="22"/>
          <w:szCs w:val="22"/>
          <w:lang w:eastAsia="pl-PL"/>
        </w:rPr>
        <w:br/>
      </w:r>
      <w:r w:rsidRPr="00742A72">
        <w:rPr>
          <w:rFonts w:ascii="Arial" w:hAnsi="Arial" w:cs="Arial"/>
          <w:color w:val="000000" w:themeColor="text1"/>
          <w:kern w:val="0"/>
          <w:sz w:val="22"/>
          <w:szCs w:val="22"/>
          <w:lang w:eastAsia="pl-PL"/>
        </w:rPr>
        <w:t xml:space="preserve">- na poniższego maila: </w:t>
      </w:r>
      <w:hyperlink r:id="rId12" w:history="1">
        <w:r w:rsidRPr="00742A72">
          <w:rPr>
            <w:rFonts w:ascii="Arial" w:hAnsi="Arial" w:cs="Arial"/>
            <w:color w:val="000000" w:themeColor="text1"/>
            <w:kern w:val="0"/>
            <w:sz w:val="22"/>
            <w:szCs w:val="22"/>
            <w:u w:val="single"/>
            <w:lang w:eastAsia="pl-PL"/>
          </w:rPr>
          <w:t>sekretariat@capz.lodz.pl</w:t>
        </w:r>
      </w:hyperlink>
      <w:r w:rsidRPr="00742A72">
        <w:rPr>
          <w:rFonts w:ascii="Arial" w:hAnsi="Arial" w:cs="Arial"/>
          <w:color w:val="000000" w:themeColor="text1"/>
          <w:kern w:val="0"/>
          <w:sz w:val="22"/>
          <w:szCs w:val="22"/>
          <w:u w:val="single"/>
          <w:lang w:eastAsia="pl-PL"/>
        </w:rPr>
        <w:t xml:space="preserve">  </w:t>
      </w:r>
      <w:r w:rsidRPr="00742A72">
        <w:rPr>
          <w:rFonts w:ascii="Arial" w:hAnsi="Arial" w:cs="Arial"/>
          <w:color w:val="000000" w:themeColor="text1"/>
          <w:kern w:val="0"/>
          <w:sz w:val="22"/>
          <w:szCs w:val="22"/>
          <w:lang w:eastAsia="pl-PL"/>
        </w:rPr>
        <w:t xml:space="preserve"> </w:t>
      </w:r>
      <w:r w:rsidRPr="00742A72">
        <w:rPr>
          <w:rFonts w:ascii="Arial" w:hAnsi="Arial" w:cs="Arial"/>
          <w:color w:val="000000" w:themeColor="text1"/>
          <w:kern w:val="2"/>
          <w:sz w:val="22"/>
          <w:szCs w:val="22"/>
        </w:rPr>
        <w:t xml:space="preserve"> </w:t>
      </w:r>
    </w:p>
    <w:p w:rsidR="00A12324" w:rsidRPr="00742A72" w:rsidRDefault="005C2709" w:rsidP="00A12324">
      <w:pPr>
        <w:pStyle w:val="Akapitzlist"/>
        <w:numPr>
          <w:ilvl w:val="0"/>
          <w:numId w:val="17"/>
        </w:numPr>
        <w:spacing w:line="276" w:lineRule="auto"/>
        <w:ind w:left="426" w:hanging="426"/>
        <w:rPr>
          <w:rFonts w:ascii="Arial" w:eastAsia="Calibri" w:hAnsi="Arial" w:cs="Arial"/>
          <w:color w:val="000000" w:themeColor="text1"/>
          <w:kern w:val="0"/>
          <w:sz w:val="22"/>
          <w:szCs w:val="22"/>
          <w:lang w:eastAsia="zh-CN"/>
        </w:rPr>
      </w:pPr>
      <w:r w:rsidRPr="00742A72">
        <w:rPr>
          <w:rFonts w:ascii="Arial" w:eastAsia="Calibri" w:hAnsi="Arial" w:cs="Arial"/>
          <w:color w:val="000000" w:themeColor="text1"/>
          <w:kern w:val="0"/>
          <w:sz w:val="22"/>
          <w:szCs w:val="22"/>
          <w:lang w:eastAsia="zh-CN"/>
        </w:rPr>
        <w:t>W przypadku, gdy wskazany przez Wykonawcę rachunek bankowy, na który ma nastąpić zapłata wynagrodzenia, nie widnieje w wykazie podmiotów zarejestrowanych jako podatnicy VAT, niezarejestrowanych oraz wykreślonych i przywróconych do rejestru VAT, Zamawiającemu przysługuje prawo wstrzymania zapłaty wynagrodzenia do czasu uzyskania wpisu tego rachunku bankowego do przedmiotowego wykazu lub wskazania nowego rachunku bankowego ujawnionego w ww. wykazie.</w:t>
      </w:r>
    </w:p>
    <w:p w:rsidR="00A12324" w:rsidRPr="00742A72" w:rsidRDefault="005C2709" w:rsidP="00A12324">
      <w:pPr>
        <w:pStyle w:val="Akapitzlist"/>
        <w:numPr>
          <w:ilvl w:val="0"/>
          <w:numId w:val="17"/>
        </w:numPr>
        <w:spacing w:line="276" w:lineRule="auto"/>
        <w:ind w:left="426" w:hanging="426"/>
        <w:rPr>
          <w:rFonts w:ascii="Arial" w:eastAsia="Calibri" w:hAnsi="Arial" w:cs="Arial"/>
          <w:color w:val="000000" w:themeColor="text1"/>
          <w:kern w:val="0"/>
          <w:sz w:val="22"/>
          <w:szCs w:val="22"/>
          <w:lang w:eastAsia="zh-CN"/>
        </w:rPr>
      </w:pPr>
      <w:r w:rsidRPr="00742A72">
        <w:rPr>
          <w:rFonts w:ascii="Arial" w:eastAsia="Calibri" w:hAnsi="Arial" w:cs="Arial"/>
          <w:color w:val="000000" w:themeColor="text1"/>
          <w:kern w:val="0"/>
          <w:sz w:val="22"/>
          <w:szCs w:val="22"/>
          <w:lang w:eastAsia="zh-CN"/>
        </w:rPr>
        <w:t xml:space="preserve">Okres do czasu uzyskania przez Wykonawcę wpisu rachunku bankowego do przedmiotowego wykazu lub wskazania nowego rachunku bankowego ujawnionego </w:t>
      </w:r>
      <w:r w:rsidR="006D09E4" w:rsidRPr="00742A72">
        <w:rPr>
          <w:rFonts w:ascii="Arial" w:eastAsia="Calibri" w:hAnsi="Arial" w:cs="Arial"/>
          <w:color w:val="000000" w:themeColor="text1"/>
          <w:kern w:val="0"/>
          <w:sz w:val="22"/>
          <w:szCs w:val="22"/>
          <w:lang w:eastAsia="zh-CN"/>
        </w:rPr>
        <w:br/>
      </w:r>
      <w:r w:rsidRPr="00742A72">
        <w:rPr>
          <w:rFonts w:ascii="Arial" w:eastAsia="Calibri" w:hAnsi="Arial" w:cs="Arial"/>
          <w:color w:val="000000" w:themeColor="text1"/>
          <w:kern w:val="0"/>
          <w:sz w:val="22"/>
          <w:szCs w:val="22"/>
          <w:lang w:eastAsia="zh-CN"/>
        </w:rPr>
        <w:t>w ww. wykazie nie jest traktowany jako opóźnienie Zamawiającego w zapłacie należnego wynagrodzenia i w takim przypadku nie będą naliczane za ten okres odsetki za opóźnienie w wysokości odsetek ustawowych.</w:t>
      </w:r>
    </w:p>
    <w:p w:rsidR="00A12324" w:rsidRPr="00742A72" w:rsidRDefault="005C2709" w:rsidP="00A12324">
      <w:pPr>
        <w:pStyle w:val="Akapitzlist"/>
        <w:numPr>
          <w:ilvl w:val="0"/>
          <w:numId w:val="17"/>
        </w:numPr>
        <w:spacing w:line="276" w:lineRule="auto"/>
        <w:ind w:left="426" w:hanging="426"/>
        <w:rPr>
          <w:rFonts w:ascii="Arial" w:eastAsia="Calibri" w:hAnsi="Arial" w:cs="Arial"/>
          <w:color w:val="000000" w:themeColor="text1"/>
          <w:kern w:val="0"/>
          <w:sz w:val="22"/>
          <w:szCs w:val="22"/>
          <w:lang w:eastAsia="zh-CN"/>
        </w:rPr>
      </w:pPr>
      <w:r w:rsidRPr="00742A72">
        <w:rPr>
          <w:rFonts w:ascii="Arial" w:eastAsia="Calibri" w:hAnsi="Arial" w:cs="Arial"/>
          <w:color w:val="000000" w:themeColor="text1"/>
          <w:kern w:val="0"/>
          <w:sz w:val="22"/>
          <w:szCs w:val="22"/>
          <w:lang w:eastAsia="zh-CN"/>
        </w:rPr>
        <w:t xml:space="preserve">W przypadku zmiany przepisów określających wysokość należnego podatku VAT </w:t>
      </w:r>
      <w:r w:rsidR="006D09E4" w:rsidRPr="00742A72">
        <w:rPr>
          <w:rFonts w:ascii="Arial" w:eastAsia="Calibri" w:hAnsi="Arial" w:cs="Arial"/>
          <w:color w:val="000000" w:themeColor="text1"/>
          <w:kern w:val="0"/>
          <w:sz w:val="22"/>
          <w:szCs w:val="22"/>
          <w:lang w:eastAsia="zh-CN"/>
        </w:rPr>
        <w:br/>
      </w:r>
      <w:r w:rsidRPr="00742A72">
        <w:rPr>
          <w:rFonts w:ascii="Arial" w:eastAsia="Calibri" w:hAnsi="Arial" w:cs="Arial"/>
          <w:color w:val="000000" w:themeColor="text1"/>
          <w:kern w:val="0"/>
          <w:sz w:val="22"/>
          <w:szCs w:val="22"/>
          <w:lang w:eastAsia="zh-CN"/>
        </w:rPr>
        <w:t>w czasie trwania umowy, Wykonawca zastosuje podatek VAT obowiązujący w okresie wykonania usług, co skutkować może zmianą cen jednostkowych brutto, obowiązujących opłat.</w:t>
      </w:r>
    </w:p>
    <w:p w:rsidR="00A12324" w:rsidRPr="00742A72" w:rsidRDefault="005C2709" w:rsidP="00A12324">
      <w:pPr>
        <w:pStyle w:val="Akapitzlist"/>
        <w:numPr>
          <w:ilvl w:val="0"/>
          <w:numId w:val="17"/>
        </w:numPr>
        <w:spacing w:line="276" w:lineRule="auto"/>
        <w:ind w:left="426" w:hanging="426"/>
        <w:rPr>
          <w:rFonts w:ascii="Arial" w:eastAsia="Calibri" w:hAnsi="Arial" w:cs="Arial"/>
          <w:color w:val="000000" w:themeColor="text1"/>
          <w:kern w:val="0"/>
          <w:sz w:val="22"/>
          <w:szCs w:val="22"/>
          <w:lang w:eastAsia="zh-CN"/>
        </w:rPr>
      </w:pPr>
      <w:r w:rsidRPr="00742A72">
        <w:rPr>
          <w:rFonts w:ascii="Arial" w:eastAsia="Calibri" w:hAnsi="Arial" w:cs="Arial"/>
          <w:color w:val="000000" w:themeColor="text1"/>
          <w:kern w:val="0"/>
          <w:sz w:val="22"/>
          <w:szCs w:val="22"/>
          <w:lang w:eastAsia="zh-CN"/>
        </w:rPr>
        <w:t xml:space="preserve">Zamawiający dopuszcza przesyłanie faktur z wykorzystaniem środków komunikacji elektronicznej tj. na adres e-mail: </w:t>
      </w:r>
      <w:hyperlink r:id="rId13" w:history="1">
        <w:r w:rsidRPr="00742A72">
          <w:rPr>
            <w:rFonts w:ascii="Arial" w:eastAsia="Calibri" w:hAnsi="Arial" w:cs="Arial"/>
            <w:color w:val="000000" w:themeColor="text1"/>
            <w:kern w:val="0"/>
            <w:sz w:val="22"/>
            <w:szCs w:val="22"/>
            <w:u w:val="single"/>
            <w:lang w:eastAsia="zh-CN"/>
          </w:rPr>
          <w:t>sekretariat@capz.lodz.pl</w:t>
        </w:r>
      </w:hyperlink>
      <w:r w:rsidRPr="00742A72">
        <w:rPr>
          <w:rFonts w:ascii="Arial" w:eastAsia="Calibri" w:hAnsi="Arial" w:cs="Arial"/>
          <w:color w:val="000000" w:themeColor="text1"/>
          <w:kern w:val="0"/>
          <w:sz w:val="22"/>
          <w:szCs w:val="22"/>
          <w:lang w:eastAsia="zh-CN"/>
        </w:rPr>
        <w:t xml:space="preserve">, a Zamawiający zobowiązuje się do przekazywania każdorazowo na adres Wykonawcy informacji zwrotnej </w:t>
      </w:r>
      <w:r w:rsidRPr="00742A72">
        <w:rPr>
          <w:rFonts w:ascii="Arial" w:eastAsia="Calibri" w:hAnsi="Arial" w:cs="Arial"/>
          <w:color w:val="000000" w:themeColor="text1"/>
          <w:kern w:val="0"/>
          <w:sz w:val="22"/>
          <w:szCs w:val="22"/>
          <w:lang w:eastAsia="zh-CN"/>
        </w:rPr>
        <w:lastRenderedPageBreak/>
        <w:t>potwierdzającej odbiór faktury. Informacja zwrotna, będzie potwierdzała datę otrzymania faktury przez Zamawiającego, przez którą należy rozumieć datę wpływu faktury.</w:t>
      </w:r>
    </w:p>
    <w:p w:rsidR="00A12324" w:rsidRPr="00742A72" w:rsidRDefault="005C2709" w:rsidP="00A12324">
      <w:pPr>
        <w:pStyle w:val="Akapitzlist"/>
        <w:numPr>
          <w:ilvl w:val="0"/>
          <w:numId w:val="17"/>
        </w:numPr>
        <w:spacing w:line="276" w:lineRule="auto"/>
        <w:ind w:left="426" w:hanging="426"/>
        <w:rPr>
          <w:rFonts w:ascii="Arial" w:eastAsia="Calibri" w:hAnsi="Arial" w:cs="Arial"/>
          <w:color w:val="000000" w:themeColor="text1"/>
          <w:kern w:val="0"/>
          <w:sz w:val="22"/>
          <w:szCs w:val="22"/>
          <w:lang w:eastAsia="zh-CN"/>
        </w:rPr>
      </w:pPr>
      <w:r w:rsidRPr="00742A72">
        <w:rPr>
          <w:rFonts w:ascii="Arial" w:eastAsia="Calibri" w:hAnsi="Arial" w:cs="Arial"/>
          <w:color w:val="000000" w:themeColor="text1"/>
          <w:kern w:val="0"/>
          <w:sz w:val="22"/>
          <w:szCs w:val="22"/>
          <w:lang w:eastAsia="zh-CN"/>
        </w:rPr>
        <w:t xml:space="preserve">Strony zgodnie ustalają, że od momentu, w którym korzystanie z Krajowego Systemu </w:t>
      </w:r>
      <w:r w:rsidR="006D09E4" w:rsidRPr="00742A72">
        <w:rPr>
          <w:rFonts w:ascii="Arial" w:eastAsia="Calibri" w:hAnsi="Arial" w:cs="Arial"/>
          <w:color w:val="000000" w:themeColor="text1"/>
          <w:kern w:val="0"/>
          <w:sz w:val="22"/>
          <w:szCs w:val="22"/>
          <w:lang w:eastAsia="zh-CN"/>
        </w:rPr>
        <w:br/>
      </w:r>
      <w:r w:rsidRPr="00742A72">
        <w:rPr>
          <w:rFonts w:ascii="Arial" w:eastAsia="Calibri" w:hAnsi="Arial" w:cs="Arial"/>
          <w:color w:val="000000" w:themeColor="text1"/>
          <w:kern w:val="0"/>
          <w:sz w:val="22"/>
          <w:szCs w:val="22"/>
          <w:lang w:eastAsia="zh-CN"/>
        </w:rPr>
        <w:t>e-Faktur (</w:t>
      </w:r>
      <w:proofErr w:type="spellStart"/>
      <w:r w:rsidRPr="00742A72">
        <w:rPr>
          <w:rFonts w:ascii="Arial" w:eastAsia="Calibri" w:hAnsi="Arial" w:cs="Arial"/>
          <w:color w:val="000000" w:themeColor="text1"/>
          <w:kern w:val="0"/>
          <w:sz w:val="22"/>
          <w:szCs w:val="22"/>
          <w:lang w:eastAsia="zh-CN"/>
        </w:rPr>
        <w:t>KSeF</w:t>
      </w:r>
      <w:proofErr w:type="spellEnd"/>
      <w:r w:rsidRPr="00742A72">
        <w:rPr>
          <w:rFonts w:ascii="Arial" w:eastAsia="Calibri" w:hAnsi="Arial" w:cs="Arial"/>
          <w:color w:val="000000" w:themeColor="text1"/>
          <w:kern w:val="0"/>
          <w:sz w:val="22"/>
          <w:szCs w:val="22"/>
          <w:lang w:eastAsia="zh-CN"/>
        </w:rPr>
        <w:t xml:space="preserve">) stanie się obowiązkowe na mocy przepisów prawa, faktury będą wystawiane i udostępniane wyłącznie za pośrednictwem </w:t>
      </w:r>
      <w:proofErr w:type="spellStart"/>
      <w:r w:rsidRPr="00742A72">
        <w:rPr>
          <w:rFonts w:ascii="Arial" w:eastAsia="Calibri" w:hAnsi="Arial" w:cs="Arial"/>
          <w:color w:val="000000" w:themeColor="text1"/>
          <w:kern w:val="0"/>
          <w:sz w:val="22"/>
          <w:szCs w:val="22"/>
          <w:lang w:eastAsia="zh-CN"/>
        </w:rPr>
        <w:t>KSeF</w:t>
      </w:r>
      <w:proofErr w:type="spellEnd"/>
      <w:r w:rsidRPr="00742A72">
        <w:rPr>
          <w:rFonts w:ascii="Arial" w:eastAsia="Calibri" w:hAnsi="Arial" w:cs="Arial"/>
          <w:color w:val="000000" w:themeColor="text1"/>
          <w:kern w:val="0"/>
          <w:sz w:val="22"/>
          <w:szCs w:val="22"/>
          <w:lang w:eastAsia="zh-CN"/>
        </w:rPr>
        <w:t xml:space="preserve">, zgodnie z obowiązującymi przepisami. W przypadku zmian przepisów dotyczących </w:t>
      </w:r>
      <w:proofErr w:type="spellStart"/>
      <w:r w:rsidRPr="00742A72">
        <w:rPr>
          <w:rFonts w:ascii="Arial" w:eastAsia="Calibri" w:hAnsi="Arial" w:cs="Arial"/>
          <w:color w:val="000000" w:themeColor="text1"/>
          <w:kern w:val="0"/>
          <w:sz w:val="22"/>
          <w:szCs w:val="22"/>
          <w:lang w:eastAsia="zh-CN"/>
        </w:rPr>
        <w:t>KSeF</w:t>
      </w:r>
      <w:proofErr w:type="spellEnd"/>
      <w:r w:rsidRPr="00742A72">
        <w:rPr>
          <w:rFonts w:ascii="Arial" w:eastAsia="Calibri" w:hAnsi="Arial" w:cs="Arial"/>
          <w:color w:val="000000" w:themeColor="text1"/>
          <w:kern w:val="0"/>
          <w:sz w:val="22"/>
          <w:szCs w:val="22"/>
          <w:lang w:eastAsia="zh-CN"/>
        </w:rPr>
        <w:t>, Strony dostosują sposób wystawiania faktur do aktualnych regulacji prawnych.</w:t>
      </w:r>
    </w:p>
    <w:p w:rsidR="005C2709" w:rsidRPr="00742A72" w:rsidRDefault="005C2709" w:rsidP="00A12324">
      <w:pPr>
        <w:pStyle w:val="Akapitzlist"/>
        <w:numPr>
          <w:ilvl w:val="0"/>
          <w:numId w:val="17"/>
        </w:numPr>
        <w:spacing w:line="276" w:lineRule="auto"/>
        <w:ind w:left="426" w:hanging="426"/>
        <w:rPr>
          <w:rFonts w:ascii="Arial" w:eastAsia="Calibri" w:hAnsi="Arial" w:cs="Arial"/>
          <w:color w:val="000000" w:themeColor="text1"/>
          <w:kern w:val="0"/>
          <w:sz w:val="22"/>
          <w:szCs w:val="22"/>
          <w:lang w:eastAsia="zh-CN"/>
        </w:rPr>
      </w:pPr>
      <w:r w:rsidRPr="00742A72">
        <w:rPr>
          <w:rFonts w:ascii="Arial" w:eastAsia="Calibri" w:hAnsi="Arial" w:cs="Arial"/>
          <w:color w:val="000000" w:themeColor="text1"/>
          <w:kern w:val="0"/>
          <w:sz w:val="22"/>
          <w:szCs w:val="22"/>
          <w:lang w:eastAsia="zh-CN"/>
        </w:rPr>
        <w:t xml:space="preserve">W przypadku przekazywania faktur drogą elektroniczną za pomocą systemu </w:t>
      </w:r>
      <w:proofErr w:type="spellStart"/>
      <w:r w:rsidRPr="00742A72">
        <w:rPr>
          <w:rFonts w:ascii="Arial" w:eastAsia="Calibri" w:hAnsi="Arial" w:cs="Arial"/>
          <w:color w:val="000000" w:themeColor="text1"/>
          <w:kern w:val="0"/>
          <w:sz w:val="22"/>
          <w:szCs w:val="22"/>
          <w:lang w:eastAsia="zh-CN"/>
        </w:rPr>
        <w:t>KSeF</w:t>
      </w:r>
      <w:proofErr w:type="spellEnd"/>
      <w:r w:rsidRPr="00742A72">
        <w:rPr>
          <w:rFonts w:ascii="Arial" w:eastAsia="Calibri" w:hAnsi="Arial" w:cs="Arial"/>
          <w:color w:val="000000" w:themeColor="text1"/>
          <w:kern w:val="0"/>
          <w:sz w:val="22"/>
          <w:szCs w:val="22"/>
          <w:lang w:eastAsia="zh-CN"/>
        </w:rPr>
        <w:t xml:space="preserve"> dane Odbiorcy faktury muszą być wskazane w bl</w:t>
      </w:r>
      <w:r w:rsidR="006D09E4" w:rsidRPr="00742A72">
        <w:rPr>
          <w:rFonts w:ascii="Arial" w:eastAsia="Calibri" w:hAnsi="Arial" w:cs="Arial"/>
          <w:color w:val="000000" w:themeColor="text1"/>
          <w:kern w:val="0"/>
          <w:sz w:val="22"/>
          <w:szCs w:val="22"/>
          <w:lang w:eastAsia="zh-CN"/>
        </w:rPr>
        <w:t xml:space="preserve">oku danych oznaczonym Podmiot. </w:t>
      </w:r>
      <w:r w:rsidR="006D09E4" w:rsidRPr="00742A72">
        <w:rPr>
          <w:rFonts w:ascii="Arial" w:eastAsia="Calibri" w:hAnsi="Arial" w:cs="Arial"/>
          <w:color w:val="000000" w:themeColor="text1"/>
          <w:kern w:val="0"/>
          <w:sz w:val="22"/>
          <w:szCs w:val="22"/>
          <w:lang w:eastAsia="zh-CN"/>
        </w:rPr>
        <w:br/>
      </w:r>
      <w:r w:rsidRPr="00742A72">
        <w:rPr>
          <w:rFonts w:ascii="Arial" w:eastAsia="Calibri" w:hAnsi="Arial" w:cs="Arial"/>
          <w:color w:val="000000" w:themeColor="text1"/>
          <w:kern w:val="0"/>
          <w:sz w:val="22"/>
          <w:szCs w:val="22"/>
          <w:lang w:eastAsia="zh-CN"/>
        </w:rPr>
        <w:t>W przypadku, kiedy kontrahent nie będzie miał możliwości wystawienia faktury z danymi zawartymi w sekcji Odbiorca faktury, dane te zostały umieszczone w sekcji Opis/Uwagi do faktury</w:t>
      </w:r>
    </w:p>
    <w:p w:rsidR="008736F6" w:rsidRPr="00742A72" w:rsidRDefault="008736F6" w:rsidP="00B462AC">
      <w:pPr>
        <w:keepNext/>
        <w:spacing w:line="276" w:lineRule="auto"/>
        <w:jc w:val="center"/>
        <w:outlineLvl w:val="2"/>
        <w:rPr>
          <w:rFonts w:ascii="Arial" w:hAnsi="Arial" w:cs="Arial"/>
          <w:b/>
          <w:color w:val="000000" w:themeColor="text1"/>
          <w:sz w:val="22"/>
          <w:szCs w:val="22"/>
        </w:rPr>
      </w:pPr>
    </w:p>
    <w:p w:rsidR="005B068A" w:rsidRPr="00742A72" w:rsidRDefault="005B068A" w:rsidP="00B462AC">
      <w:pPr>
        <w:keepNext/>
        <w:spacing w:line="276" w:lineRule="auto"/>
        <w:jc w:val="center"/>
        <w:outlineLvl w:val="2"/>
        <w:rPr>
          <w:rFonts w:ascii="Arial" w:hAnsi="Arial" w:cs="Arial"/>
          <w:b/>
          <w:color w:val="000000" w:themeColor="text1"/>
          <w:sz w:val="22"/>
          <w:szCs w:val="22"/>
        </w:rPr>
      </w:pPr>
      <w:r w:rsidRPr="00742A72">
        <w:rPr>
          <w:rFonts w:ascii="Arial" w:hAnsi="Arial" w:cs="Arial"/>
          <w:b/>
          <w:color w:val="000000" w:themeColor="text1"/>
          <w:sz w:val="22"/>
          <w:szCs w:val="22"/>
        </w:rPr>
        <w:t xml:space="preserve">§ </w:t>
      </w:r>
      <w:r w:rsidR="005D33B4" w:rsidRPr="00742A72">
        <w:rPr>
          <w:rFonts w:ascii="Arial" w:hAnsi="Arial" w:cs="Arial"/>
          <w:b/>
          <w:color w:val="000000" w:themeColor="text1"/>
          <w:sz w:val="22"/>
          <w:szCs w:val="22"/>
        </w:rPr>
        <w:t>8</w:t>
      </w:r>
    </w:p>
    <w:p w:rsidR="005B068A" w:rsidRPr="00742A72" w:rsidRDefault="005B068A" w:rsidP="00EA4313">
      <w:pPr>
        <w:numPr>
          <w:ilvl w:val="0"/>
          <w:numId w:val="19"/>
        </w:numPr>
        <w:suppressAutoHyphens w:val="0"/>
        <w:spacing w:line="276" w:lineRule="auto"/>
        <w:ind w:left="284" w:hanging="284"/>
        <w:rPr>
          <w:rFonts w:ascii="Arial" w:hAnsi="Arial" w:cs="Arial"/>
          <w:color w:val="000000" w:themeColor="text1"/>
          <w:sz w:val="22"/>
          <w:szCs w:val="22"/>
        </w:rPr>
      </w:pPr>
      <w:r w:rsidRPr="00742A72">
        <w:rPr>
          <w:rFonts w:ascii="Arial" w:hAnsi="Arial" w:cs="Arial"/>
          <w:color w:val="000000" w:themeColor="text1"/>
          <w:sz w:val="22"/>
          <w:szCs w:val="22"/>
        </w:rPr>
        <w:t xml:space="preserve">W przypadku niewykonania lub nienależytego wykonania przedmiotu umowy Wykonawca zobowiązany jest do zapłacenia Zamawiającemu kar umownych w wysokości </w:t>
      </w:r>
      <w:r w:rsidR="006D09E4" w:rsidRPr="00742A72">
        <w:rPr>
          <w:rFonts w:ascii="Arial" w:hAnsi="Arial" w:cs="Arial"/>
          <w:color w:val="000000" w:themeColor="text1"/>
          <w:sz w:val="22"/>
          <w:szCs w:val="22"/>
        </w:rPr>
        <w:br/>
      </w:r>
      <w:r w:rsidRPr="00742A72">
        <w:rPr>
          <w:rFonts w:ascii="Arial" w:hAnsi="Arial" w:cs="Arial"/>
          <w:color w:val="000000" w:themeColor="text1"/>
          <w:sz w:val="22"/>
          <w:szCs w:val="22"/>
        </w:rPr>
        <w:t>i w sytuacjach określonych poniżej.</w:t>
      </w:r>
    </w:p>
    <w:p w:rsidR="005B068A" w:rsidRPr="00742A72" w:rsidRDefault="005B068A" w:rsidP="00EA4313">
      <w:pPr>
        <w:pStyle w:val="Akapitzlist"/>
        <w:numPr>
          <w:ilvl w:val="0"/>
          <w:numId w:val="19"/>
        </w:numPr>
        <w:suppressAutoHyphens w:val="0"/>
        <w:spacing w:line="276" w:lineRule="auto"/>
        <w:ind w:left="284" w:hanging="284"/>
        <w:rPr>
          <w:rFonts w:ascii="Arial" w:hAnsi="Arial" w:cs="Arial"/>
          <w:color w:val="000000" w:themeColor="text1"/>
          <w:sz w:val="22"/>
          <w:szCs w:val="22"/>
        </w:rPr>
      </w:pPr>
      <w:r w:rsidRPr="00742A72">
        <w:rPr>
          <w:rFonts w:ascii="Arial" w:hAnsi="Arial" w:cs="Arial"/>
          <w:color w:val="000000" w:themeColor="text1"/>
          <w:sz w:val="22"/>
          <w:szCs w:val="22"/>
        </w:rPr>
        <w:t xml:space="preserve">Przez nienależyte wykonanie przedmiotu umowy strony rozumieją w szczególności zaistnienie sytuacji związanych z niedochowaniem przez Wykonawcę należytej staranności, powodujących wykonanie obowiązków Wykonawcy wynikających z umowy </w:t>
      </w:r>
      <w:r w:rsidR="006D09E4" w:rsidRPr="00742A72">
        <w:rPr>
          <w:rFonts w:ascii="Arial" w:hAnsi="Arial" w:cs="Arial"/>
          <w:color w:val="000000" w:themeColor="text1"/>
          <w:sz w:val="22"/>
          <w:szCs w:val="22"/>
        </w:rPr>
        <w:br/>
      </w:r>
      <w:r w:rsidRPr="00742A72">
        <w:rPr>
          <w:rFonts w:ascii="Arial" w:hAnsi="Arial" w:cs="Arial"/>
          <w:color w:val="000000" w:themeColor="text1"/>
          <w:sz w:val="22"/>
          <w:szCs w:val="22"/>
        </w:rPr>
        <w:t xml:space="preserve">w sposób nie w pełni odpowiadający warunkom umowy, w szczególności w zakresie terminowości, sposobu i jakości świadczonych usług oraz zasad współpracy </w:t>
      </w:r>
      <w:r w:rsidR="006D09E4" w:rsidRPr="00742A72">
        <w:rPr>
          <w:rFonts w:ascii="Arial" w:hAnsi="Arial" w:cs="Arial"/>
          <w:color w:val="000000" w:themeColor="text1"/>
          <w:sz w:val="22"/>
          <w:szCs w:val="22"/>
        </w:rPr>
        <w:br/>
      </w:r>
      <w:r w:rsidRPr="00742A72">
        <w:rPr>
          <w:rFonts w:ascii="Arial" w:hAnsi="Arial" w:cs="Arial"/>
          <w:color w:val="000000" w:themeColor="text1"/>
          <w:sz w:val="22"/>
          <w:szCs w:val="22"/>
        </w:rPr>
        <w:t>z Zamawiającym.</w:t>
      </w:r>
    </w:p>
    <w:p w:rsidR="005B068A" w:rsidRPr="00742A72" w:rsidRDefault="005B068A" w:rsidP="00EA4313">
      <w:pPr>
        <w:numPr>
          <w:ilvl w:val="0"/>
          <w:numId w:val="19"/>
        </w:numPr>
        <w:suppressAutoHyphens w:val="0"/>
        <w:spacing w:line="276" w:lineRule="auto"/>
        <w:ind w:left="284" w:hanging="284"/>
        <w:rPr>
          <w:rFonts w:ascii="Arial" w:hAnsi="Arial" w:cs="Arial"/>
          <w:color w:val="000000" w:themeColor="text1"/>
          <w:sz w:val="22"/>
          <w:szCs w:val="22"/>
        </w:rPr>
      </w:pPr>
      <w:r w:rsidRPr="00742A72">
        <w:rPr>
          <w:rFonts w:ascii="Arial" w:hAnsi="Arial" w:cs="Arial"/>
          <w:color w:val="000000" w:themeColor="text1"/>
          <w:sz w:val="22"/>
          <w:szCs w:val="22"/>
        </w:rPr>
        <w:t>Strony ustalają, że w przypadku niewykonania lub nienależytego wykonania niniejszej umowy Wykonawca zapłaci Zamawiającemu następujące kary umowne:</w:t>
      </w:r>
    </w:p>
    <w:p w:rsidR="005B068A" w:rsidRPr="00742A72" w:rsidRDefault="005B068A" w:rsidP="00EA4313">
      <w:pPr>
        <w:numPr>
          <w:ilvl w:val="0"/>
          <w:numId w:val="18"/>
        </w:numPr>
        <w:suppressAutoHyphens w:val="0"/>
        <w:spacing w:line="276" w:lineRule="auto"/>
        <w:ind w:left="709" w:hanging="283"/>
        <w:rPr>
          <w:rFonts w:ascii="Arial" w:hAnsi="Arial" w:cs="Arial"/>
          <w:color w:val="000000" w:themeColor="text1"/>
          <w:sz w:val="22"/>
          <w:szCs w:val="22"/>
        </w:rPr>
      </w:pPr>
      <w:r w:rsidRPr="00742A72">
        <w:rPr>
          <w:rFonts w:ascii="Arial" w:hAnsi="Arial" w:cs="Arial"/>
          <w:color w:val="000000" w:themeColor="text1"/>
          <w:sz w:val="22"/>
          <w:szCs w:val="22"/>
        </w:rPr>
        <w:t xml:space="preserve">za odstąpienie od umowy przez którąkolwiek ze stron z przyczyn leżących po stronie Wykonawcy w wysokości 10% wartości umowy brutto, o której mowa w § </w:t>
      </w:r>
      <w:r w:rsidR="006A4812" w:rsidRPr="00742A72">
        <w:rPr>
          <w:rFonts w:ascii="Arial" w:hAnsi="Arial" w:cs="Arial"/>
          <w:color w:val="000000" w:themeColor="text1"/>
          <w:sz w:val="22"/>
          <w:szCs w:val="22"/>
        </w:rPr>
        <w:t>7 ust.2</w:t>
      </w:r>
      <w:r w:rsidRPr="00742A72">
        <w:rPr>
          <w:rFonts w:ascii="Arial" w:hAnsi="Arial" w:cs="Arial"/>
          <w:color w:val="000000" w:themeColor="text1"/>
          <w:sz w:val="22"/>
          <w:szCs w:val="22"/>
        </w:rPr>
        <w:t>;</w:t>
      </w:r>
    </w:p>
    <w:p w:rsidR="005B068A" w:rsidRPr="00742A72" w:rsidRDefault="005B068A" w:rsidP="00EA4313">
      <w:pPr>
        <w:numPr>
          <w:ilvl w:val="0"/>
          <w:numId w:val="18"/>
        </w:numPr>
        <w:suppressAutoHyphens w:val="0"/>
        <w:spacing w:line="276" w:lineRule="auto"/>
        <w:ind w:left="709" w:hanging="283"/>
        <w:rPr>
          <w:rFonts w:ascii="Arial" w:hAnsi="Arial" w:cs="Arial"/>
          <w:color w:val="000000" w:themeColor="text1"/>
          <w:sz w:val="22"/>
          <w:szCs w:val="22"/>
        </w:rPr>
      </w:pPr>
      <w:r w:rsidRPr="00742A72">
        <w:rPr>
          <w:rFonts w:ascii="Arial" w:hAnsi="Arial" w:cs="Arial"/>
          <w:color w:val="000000" w:themeColor="text1"/>
          <w:sz w:val="22"/>
          <w:szCs w:val="22"/>
        </w:rPr>
        <w:t xml:space="preserve">w przypadku niedotrzymania terminów umownych, o których mowa </w:t>
      </w:r>
      <w:bookmarkStart w:id="2" w:name="_Hlk127438549"/>
      <w:r w:rsidR="006A4812" w:rsidRPr="00742A72">
        <w:rPr>
          <w:rFonts w:ascii="Arial" w:hAnsi="Arial" w:cs="Arial"/>
          <w:color w:val="000000" w:themeColor="text1"/>
          <w:sz w:val="22"/>
          <w:szCs w:val="22"/>
        </w:rPr>
        <w:t xml:space="preserve">w niniejszej umowie z wyłączeniem lit. </w:t>
      </w:r>
      <w:bookmarkEnd w:id="2"/>
      <w:r w:rsidR="006A4812" w:rsidRPr="00742A72">
        <w:rPr>
          <w:rFonts w:ascii="Arial" w:hAnsi="Arial" w:cs="Arial"/>
          <w:color w:val="000000" w:themeColor="text1"/>
          <w:sz w:val="22"/>
          <w:szCs w:val="22"/>
        </w:rPr>
        <w:t xml:space="preserve">c) </w:t>
      </w:r>
      <w:r w:rsidRPr="00742A72">
        <w:rPr>
          <w:rFonts w:ascii="Arial" w:hAnsi="Arial" w:cs="Arial"/>
          <w:color w:val="000000" w:themeColor="text1"/>
          <w:sz w:val="22"/>
          <w:szCs w:val="22"/>
        </w:rPr>
        <w:t>w w</w:t>
      </w:r>
      <w:r w:rsidR="006A4812" w:rsidRPr="00742A72">
        <w:rPr>
          <w:rFonts w:ascii="Arial" w:hAnsi="Arial" w:cs="Arial"/>
          <w:color w:val="000000" w:themeColor="text1"/>
          <w:sz w:val="22"/>
          <w:szCs w:val="22"/>
        </w:rPr>
        <w:t xml:space="preserve">ysokości 100,00 złotych brutto </w:t>
      </w:r>
      <w:r w:rsidRPr="00742A72">
        <w:rPr>
          <w:rFonts w:ascii="Arial" w:hAnsi="Arial" w:cs="Arial"/>
          <w:color w:val="000000" w:themeColor="text1"/>
          <w:sz w:val="22"/>
          <w:szCs w:val="22"/>
        </w:rPr>
        <w:t>za każdy dzień zwłoki;</w:t>
      </w:r>
    </w:p>
    <w:p w:rsidR="006A4812" w:rsidRPr="00742A72" w:rsidRDefault="006A4812" w:rsidP="00EA4313">
      <w:pPr>
        <w:numPr>
          <w:ilvl w:val="0"/>
          <w:numId w:val="18"/>
        </w:numPr>
        <w:suppressAutoHyphens w:val="0"/>
        <w:spacing w:line="276" w:lineRule="auto"/>
        <w:ind w:left="709" w:hanging="283"/>
        <w:rPr>
          <w:rFonts w:ascii="Arial" w:hAnsi="Arial" w:cs="Arial"/>
          <w:color w:val="000000" w:themeColor="text1"/>
          <w:sz w:val="22"/>
          <w:szCs w:val="22"/>
        </w:rPr>
      </w:pPr>
      <w:r w:rsidRPr="00742A72">
        <w:rPr>
          <w:rFonts w:ascii="Arial" w:hAnsi="Arial" w:cs="Arial"/>
          <w:color w:val="000000" w:themeColor="text1"/>
          <w:sz w:val="22"/>
          <w:szCs w:val="22"/>
        </w:rPr>
        <w:t xml:space="preserve">w przypadku niedotrzymania terminów umownych, o których mowa § 3 ust. 1 i 2 </w:t>
      </w:r>
      <w:r w:rsidR="00EC35B9" w:rsidRPr="00742A72">
        <w:rPr>
          <w:rFonts w:ascii="Arial" w:hAnsi="Arial" w:cs="Arial"/>
          <w:color w:val="000000" w:themeColor="text1"/>
          <w:sz w:val="22"/>
          <w:szCs w:val="22"/>
        </w:rPr>
        <w:br/>
      </w:r>
      <w:r w:rsidRPr="00742A72">
        <w:rPr>
          <w:rFonts w:ascii="Arial" w:hAnsi="Arial" w:cs="Arial"/>
          <w:color w:val="000000" w:themeColor="text1"/>
          <w:sz w:val="22"/>
          <w:szCs w:val="22"/>
        </w:rPr>
        <w:t>w wysokości 1000,00 złotych brutto za każdy dzień zwłoki;</w:t>
      </w:r>
    </w:p>
    <w:p w:rsidR="005B068A" w:rsidRPr="00742A72" w:rsidRDefault="005B068A" w:rsidP="00EA4313">
      <w:pPr>
        <w:numPr>
          <w:ilvl w:val="0"/>
          <w:numId w:val="18"/>
        </w:numPr>
        <w:suppressAutoHyphens w:val="0"/>
        <w:spacing w:line="276" w:lineRule="auto"/>
        <w:ind w:left="709" w:hanging="283"/>
        <w:rPr>
          <w:rFonts w:ascii="Arial" w:hAnsi="Arial" w:cs="Arial"/>
          <w:color w:val="000000" w:themeColor="text1"/>
          <w:sz w:val="22"/>
          <w:szCs w:val="22"/>
        </w:rPr>
      </w:pPr>
      <w:r w:rsidRPr="00742A72">
        <w:rPr>
          <w:rFonts w:ascii="Arial" w:hAnsi="Arial" w:cs="Arial"/>
          <w:color w:val="000000" w:themeColor="text1"/>
          <w:sz w:val="22"/>
          <w:szCs w:val="22"/>
        </w:rPr>
        <w:t xml:space="preserve">za niedotrzymanie zobowiązania umownego, o którym mowa w § </w:t>
      </w:r>
      <w:r w:rsidR="006A4812" w:rsidRPr="00742A72">
        <w:rPr>
          <w:rFonts w:ascii="Arial" w:hAnsi="Arial" w:cs="Arial"/>
          <w:color w:val="000000" w:themeColor="text1"/>
          <w:sz w:val="22"/>
          <w:szCs w:val="22"/>
        </w:rPr>
        <w:t xml:space="preserve">1, § 2 umowy oraz załączniku nr 1i 2 do niniejszej umowy </w:t>
      </w:r>
      <w:r w:rsidRPr="00742A72">
        <w:rPr>
          <w:rFonts w:ascii="Arial" w:hAnsi="Arial" w:cs="Arial"/>
          <w:color w:val="000000" w:themeColor="text1"/>
          <w:sz w:val="22"/>
          <w:szCs w:val="22"/>
        </w:rPr>
        <w:t>w wysokości 100,00 złotych brutto za każdy przypadek oddzielnie;</w:t>
      </w:r>
    </w:p>
    <w:p w:rsidR="005B068A" w:rsidRPr="00742A72" w:rsidRDefault="005B068A" w:rsidP="00EA4313">
      <w:pPr>
        <w:pStyle w:val="Akapitzlist"/>
        <w:numPr>
          <w:ilvl w:val="0"/>
          <w:numId w:val="18"/>
        </w:numPr>
        <w:suppressAutoHyphens w:val="0"/>
        <w:spacing w:line="276" w:lineRule="auto"/>
        <w:rPr>
          <w:rFonts w:ascii="Arial" w:hAnsi="Arial" w:cs="Arial"/>
          <w:color w:val="000000" w:themeColor="text1"/>
          <w:sz w:val="22"/>
          <w:szCs w:val="22"/>
          <w:lang w:eastAsia="pl-PL"/>
        </w:rPr>
      </w:pPr>
      <w:r w:rsidRPr="00742A72">
        <w:rPr>
          <w:rFonts w:ascii="Arial" w:hAnsi="Arial" w:cs="Arial"/>
          <w:color w:val="000000" w:themeColor="text1"/>
          <w:sz w:val="22"/>
          <w:szCs w:val="22"/>
          <w:lang w:eastAsia="pl-PL"/>
        </w:rPr>
        <w:t>w razie nieprzedłożenia oświadczenia, o którym mowa w § 1</w:t>
      </w:r>
      <w:r w:rsidR="0089052A" w:rsidRPr="00742A72">
        <w:rPr>
          <w:rFonts w:ascii="Arial" w:hAnsi="Arial" w:cs="Arial"/>
          <w:color w:val="000000" w:themeColor="text1"/>
          <w:sz w:val="22"/>
          <w:szCs w:val="22"/>
          <w:lang w:eastAsia="pl-PL"/>
        </w:rPr>
        <w:t>2</w:t>
      </w:r>
      <w:r w:rsidRPr="00742A72">
        <w:rPr>
          <w:rFonts w:ascii="Arial" w:hAnsi="Arial" w:cs="Arial"/>
          <w:color w:val="000000" w:themeColor="text1"/>
          <w:sz w:val="22"/>
          <w:szCs w:val="22"/>
          <w:lang w:eastAsia="pl-PL"/>
        </w:rPr>
        <w:t xml:space="preserve"> ust. 2 w wysokości 100 zł za każdy rozpoczęty dzień zwłoki;</w:t>
      </w:r>
    </w:p>
    <w:p w:rsidR="005B068A" w:rsidRPr="00742A72" w:rsidRDefault="005B068A" w:rsidP="00EA4313">
      <w:pPr>
        <w:pStyle w:val="Akapitzlist"/>
        <w:numPr>
          <w:ilvl w:val="0"/>
          <w:numId w:val="18"/>
        </w:numPr>
        <w:suppressAutoHyphens w:val="0"/>
        <w:spacing w:line="276" w:lineRule="auto"/>
        <w:rPr>
          <w:rFonts w:ascii="Arial" w:hAnsi="Arial" w:cs="Arial"/>
          <w:color w:val="000000" w:themeColor="text1"/>
          <w:sz w:val="22"/>
          <w:szCs w:val="22"/>
          <w:lang w:eastAsia="pl-PL"/>
        </w:rPr>
      </w:pPr>
      <w:r w:rsidRPr="00742A72">
        <w:rPr>
          <w:rFonts w:ascii="Arial" w:hAnsi="Arial" w:cs="Arial"/>
          <w:color w:val="000000" w:themeColor="text1"/>
          <w:sz w:val="22"/>
          <w:szCs w:val="22"/>
          <w:lang w:eastAsia="pl-PL"/>
        </w:rPr>
        <w:t>w razie nieprzedłożenia w terminie wskazanym przez Zamawiającego ko</w:t>
      </w:r>
      <w:r w:rsidR="006A4812" w:rsidRPr="00742A72">
        <w:rPr>
          <w:rFonts w:ascii="Arial" w:hAnsi="Arial" w:cs="Arial"/>
          <w:color w:val="000000" w:themeColor="text1"/>
          <w:sz w:val="22"/>
          <w:szCs w:val="22"/>
          <w:lang w:eastAsia="pl-PL"/>
        </w:rPr>
        <w:t xml:space="preserve">pii umów </w:t>
      </w:r>
      <w:r w:rsidR="00EC35B9" w:rsidRPr="00742A72">
        <w:rPr>
          <w:rFonts w:ascii="Arial" w:hAnsi="Arial" w:cs="Arial"/>
          <w:color w:val="000000" w:themeColor="text1"/>
          <w:sz w:val="22"/>
          <w:szCs w:val="22"/>
          <w:lang w:eastAsia="pl-PL"/>
        </w:rPr>
        <w:br/>
      </w:r>
      <w:r w:rsidR="006A4812" w:rsidRPr="00742A72">
        <w:rPr>
          <w:rFonts w:ascii="Arial" w:hAnsi="Arial" w:cs="Arial"/>
          <w:color w:val="000000" w:themeColor="text1"/>
          <w:sz w:val="22"/>
          <w:szCs w:val="22"/>
          <w:lang w:eastAsia="pl-PL"/>
        </w:rPr>
        <w:t xml:space="preserve">o pracę, </w:t>
      </w:r>
      <w:r w:rsidRPr="00742A72">
        <w:rPr>
          <w:rFonts w:ascii="Arial" w:hAnsi="Arial" w:cs="Arial"/>
          <w:color w:val="000000" w:themeColor="text1"/>
          <w:sz w:val="22"/>
          <w:szCs w:val="22"/>
          <w:lang w:eastAsia="pl-PL"/>
        </w:rPr>
        <w:t>o których mowa w  § 1</w:t>
      </w:r>
      <w:r w:rsidR="0089052A" w:rsidRPr="00742A72">
        <w:rPr>
          <w:rFonts w:ascii="Arial" w:hAnsi="Arial" w:cs="Arial"/>
          <w:color w:val="000000" w:themeColor="text1"/>
          <w:sz w:val="22"/>
          <w:szCs w:val="22"/>
          <w:lang w:eastAsia="pl-PL"/>
        </w:rPr>
        <w:t>2</w:t>
      </w:r>
      <w:r w:rsidRPr="00742A72">
        <w:rPr>
          <w:rFonts w:ascii="Arial" w:hAnsi="Arial" w:cs="Arial"/>
          <w:color w:val="000000" w:themeColor="text1"/>
          <w:sz w:val="22"/>
          <w:szCs w:val="22"/>
          <w:lang w:eastAsia="pl-PL"/>
        </w:rPr>
        <w:t xml:space="preserve"> ust. 3 w wysokości 100 zł za każdy rozpoczęty dzień zwłoki;</w:t>
      </w:r>
    </w:p>
    <w:p w:rsidR="005B068A" w:rsidRPr="00742A72" w:rsidRDefault="005B068A" w:rsidP="00EA4313">
      <w:pPr>
        <w:pStyle w:val="Akapitzlist"/>
        <w:numPr>
          <w:ilvl w:val="0"/>
          <w:numId w:val="18"/>
        </w:numPr>
        <w:suppressAutoHyphens w:val="0"/>
        <w:spacing w:line="276" w:lineRule="auto"/>
        <w:rPr>
          <w:rFonts w:ascii="Arial" w:hAnsi="Arial" w:cs="Arial"/>
          <w:color w:val="000000" w:themeColor="text1"/>
          <w:sz w:val="22"/>
          <w:szCs w:val="22"/>
          <w:lang w:eastAsia="pl-PL"/>
        </w:rPr>
      </w:pPr>
      <w:r w:rsidRPr="00742A72">
        <w:rPr>
          <w:rFonts w:ascii="Arial" w:hAnsi="Arial" w:cs="Arial"/>
          <w:color w:val="000000" w:themeColor="text1"/>
          <w:sz w:val="22"/>
          <w:szCs w:val="22"/>
          <w:lang w:eastAsia="pl-PL"/>
        </w:rPr>
        <w:t>w przypadku wykonywania usługi przez osobę inną niż wskazana przez Wykonawcę do realizacji zamówienia - w wysokości 500,00 zł brutto, za każdy stwierdzony przypadek;</w:t>
      </w:r>
    </w:p>
    <w:p w:rsidR="005B068A" w:rsidRPr="00742A72" w:rsidRDefault="005B068A" w:rsidP="00EA4313">
      <w:pPr>
        <w:pStyle w:val="Akapitzlist"/>
        <w:numPr>
          <w:ilvl w:val="0"/>
          <w:numId w:val="18"/>
        </w:numPr>
        <w:suppressAutoHyphens w:val="0"/>
        <w:spacing w:line="276" w:lineRule="auto"/>
        <w:rPr>
          <w:rFonts w:ascii="Arial" w:hAnsi="Arial" w:cs="Arial"/>
          <w:color w:val="000000" w:themeColor="text1"/>
          <w:sz w:val="22"/>
          <w:szCs w:val="22"/>
          <w:lang w:eastAsia="pl-PL"/>
        </w:rPr>
      </w:pPr>
      <w:r w:rsidRPr="00742A72">
        <w:rPr>
          <w:rFonts w:ascii="Arial" w:hAnsi="Arial" w:cs="Arial"/>
          <w:color w:val="000000" w:themeColor="text1"/>
          <w:sz w:val="22"/>
          <w:szCs w:val="22"/>
          <w:lang w:eastAsia="pl-PL"/>
        </w:rPr>
        <w:t xml:space="preserve">w przypadku wykonywania usługi przez osobę niezatrudnioną przez Wykonawcę na umowę o pracę, o którym mowa w </w:t>
      </w:r>
      <w:r w:rsidRPr="00742A72">
        <w:rPr>
          <w:rFonts w:ascii="Arial" w:hAnsi="Arial" w:cs="Arial"/>
          <w:bCs/>
          <w:color w:val="000000" w:themeColor="text1"/>
          <w:sz w:val="22"/>
          <w:szCs w:val="22"/>
        </w:rPr>
        <w:t>§ 1</w:t>
      </w:r>
      <w:r w:rsidR="0089052A" w:rsidRPr="00742A72">
        <w:rPr>
          <w:rFonts w:ascii="Arial" w:hAnsi="Arial" w:cs="Arial"/>
          <w:bCs/>
          <w:color w:val="000000" w:themeColor="text1"/>
          <w:sz w:val="22"/>
          <w:szCs w:val="22"/>
        </w:rPr>
        <w:t>2</w:t>
      </w:r>
      <w:r w:rsidRPr="00742A72">
        <w:rPr>
          <w:rFonts w:ascii="Arial" w:hAnsi="Arial" w:cs="Arial"/>
          <w:bCs/>
          <w:color w:val="000000" w:themeColor="text1"/>
          <w:sz w:val="22"/>
          <w:szCs w:val="22"/>
        </w:rPr>
        <w:t xml:space="preserve"> umowy</w:t>
      </w:r>
      <w:r w:rsidRPr="00742A72">
        <w:rPr>
          <w:rFonts w:ascii="Arial" w:hAnsi="Arial" w:cs="Arial"/>
          <w:color w:val="000000" w:themeColor="text1"/>
          <w:sz w:val="22"/>
          <w:szCs w:val="22"/>
          <w:lang w:eastAsia="pl-PL"/>
        </w:rPr>
        <w:t xml:space="preserve"> (jeżeli dotyczy) - w wysokości 500,00 zł brutto, za każdy stwierdzony przypadek;</w:t>
      </w:r>
    </w:p>
    <w:p w:rsidR="005B068A" w:rsidRPr="00742A72" w:rsidRDefault="005B068A" w:rsidP="00EA4313">
      <w:pPr>
        <w:pStyle w:val="Akapitzlist"/>
        <w:numPr>
          <w:ilvl w:val="0"/>
          <w:numId w:val="18"/>
        </w:numPr>
        <w:suppressAutoHyphens w:val="0"/>
        <w:spacing w:line="276" w:lineRule="auto"/>
        <w:rPr>
          <w:rFonts w:ascii="Arial" w:hAnsi="Arial" w:cs="Arial"/>
          <w:color w:val="000000" w:themeColor="text1"/>
          <w:sz w:val="22"/>
          <w:szCs w:val="22"/>
          <w:lang w:eastAsia="pl-PL"/>
        </w:rPr>
      </w:pPr>
      <w:r w:rsidRPr="00742A72">
        <w:rPr>
          <w:rFonts w:ascii="Arial" w:hAnsi="Arial" w:cs="Arial"/>
          <w:color w:val="000000" w:themeColor="text1"/>
          <w:sz w:val="22"/>
          <w:szCs w:val="22"/>
          <w:lang w:eastAsia="pl-PL"/>
        </w:rPr>
        <w:lastRenderedPageBreak/>
        <w:t>w przypadku skierowana do realizacji osób figurujących w Rejestrze Sprawców na Tle Seksualnym w wysokości 1000,00 zł brutto, za każdy stwierdzony przypadek naruszenia</w:t>
      </w:r>
      <w:r w:rsidR="0089052A" w:rsidRPr="00742A72">
        <w:rPr>
          <w:rFonts w:ascii="Arial" w:hAnsi="Arial" w:cs="Arial"/>
          <w:color w:val="000000" w:themeColor="text1"/>
          <w:sz w:val="22"/>
          <w:szCs w:val="22"/>
          <w:lang w:eastAsia="pl-PL"/>
        </w:rPr>
        <w:t>.</w:t>
      </w:r>
    </w:p>
    <w:p w:rsidR="00B6443C" w:rsidRPr="00742A72" w:rsidRDefault="00B6443C" w:rsidP="00EA4313">
      <w:pPr>
        <w:pStyle w:val="Akapitzlist"/>
        <w:numPr>
          <w:ilvl w:val="0"/>
          <w:numId w:val="18"/>
        </w:numPr>
        <w:suppressAutoHyphens w:val="0"/>
        <w:spacing w:line="276" w:lineRule="auto"/>
        <w:rPr>
          <w:rFonts w:ascii="Arial" w:hAnsi="Arial" w:cs="Arial"/>
          <w:color w:val="000000" w:themeColor="text1"/>
          <w:sz w:val="22"/>
          <w:szCs w:val="22"/>
          <w:lang w:eastAsia="pl-PL"/>
        </w:rPr>
      </w:pPr>
      <w:r w:rsidRPr="00742A72">
        <w:rPr>
          <w:rFonts w:ascii="Arial" w:hAnsi="Arial" w:cs="Arial"/>
          <w:color w:val="000000" w:themeColor="text1"/>
          <w:sz w:val="22"/>
          <w:szCs w:val="22"/>
          <w:lang w:eastAsia="pl-PL"/>
        </w:rPr>
        <w:t xml:space="preserve">W </w:t>
      </w:r>
      <w:r w:rsidR="00FC1851" w:rsidRPr="00742A72">
        <w:rPr>
          <w:rFonts w:ascii="Arial" w:hAnsi="Arial" w:cs="Arial"/>
          <w:color w:val="000000" w:themeColor="text1"/>
          <w:sz w:val="22"/>
          <w:szCs w:val="22"/>
          <w:lang w:eastAsia="pl-PL"/>
        </w:rPr>
        <w:t xml:space="preserve">przypadku zadeklarowania w złożonej ofercie w ramach kryterium oceny ofert </w:t>
      </w:r>
      <w:r w:rsidR="00EC35B9" w:rsidRPr="00742A72">
        <w:rPr>
          <w:rFonts w:ascii="Arial" w:hAnsi="Arial" w:cs="Arial"/>
          <w:color w:val="000000" w:themeColor="text1"/>
          <w:sz w:val="22"/>
          <w:szCs w:val="22"/>
          <w:lang w:eastAsia="pl-PL"/>
        </w:rPr>
        <w:br/>
      </w:r>
      <w:r w:rsidR="00FC1851" w:rsidRPr="00742A72">
        <w:rPr>
          <w:rFonts w:ascii="Arial" w:hAnsi="Arial" w:cs="Arial"/>
          <w:color w:val="000000" w:themeColor="text1"/>
          <w:sz w:val="22"/>
          <w:szCs w:val="22"/>
          <w:lang w:eastAsia="pl-PL"/>
        </w:rPr>
        <w:t>(jeśli dotyczy):</w:t>
      </w:r>
    </w:p>
    <w:p w:rsidR="00FC1851" w:rsidRPr="00742A72" w:rsidRDefault="00FC1851" w:rsidP="00EA4313">
      <w:pPr>
        <w:pStyle w:val="Akapitzlist"/>
        <w:numPr>
          <w:ilvl w:val="0"/>
          <w:numId w:val="22"/>
        </w:numPr>
        <w:suppressAutoHyphens w:val="0"/>
        <w:spacing w:line="276" w:lineRule="auto"/>
        <w:rPr>
          <w:rFonts w:ascii="Arial" w:hAnsi="Arial" w:cs="Arial"/>
          <w:color w:val="000000" w:themeColor="text1"/>
          <w:sz w:val="22"/>
          <w:szCs w:val="22"/>
          <w:lang w:eastAsia="pl-PL"/>
        </w:rPr>
      </w:pPr>
      <w:r w:rsidRPr="00742A72">
        <w:rPr>
          <w:rFonts w:ascii="Arial" w:hAnsi="Arial" w:cs="Arial"/>
          <w:color w:val="000000" w:themeColor="text1"/>
          <w:sz w:val="22"/>
          <w:szCs w:val="22"/>
          <w:lang w:eastAsia="pl-PL"/>
        </w:rPr>
        <w:t>zatrudnienie na podstawie stosunku pracy osoby niepełnosprawnej</w:t>
      </w:r>
      <w:r w:rsidR="006A4812" w:rsidRPr="00742A72">
        <w:rPr>
          <w:rFonts w:ascii="Arial" w:hAnsi="Arial" w:cs="Arial"/>
          <w:color w:val="000000" w:themeColor="text1"/>
          <w:sz w:val="22"/>
          <w:szCs w:val="22"/>
          <w:lang w:eastAsia="pl-PL"/>
        </w:rPr>
        <w:t xml:space="preserve"> </w:t>
      </w:r>
      <w:r w:rsidRPr="00742A72">
        <w:rPr>
          <w:rFonts w:ascii="Arial" w:hAnsi="Arial" w:cs="Arial"/>
          <w:color w:val="000000" w:themeColor="text1"/>
          <w:sz w:val="22"/>
          <w:szCs w:val="22"/>
          <w:lang w:eastAsia="pl-PL"/>
        </w:rPr>
        <w:t>/bezrobotnej/osób do 30. roku życia oraz po ukończeniu 50. roku życia posiadających status osoby poszukującej pracy, bez zatrudnienia</w:t>
      </w:r>
      <w:r w:rsidR="005C2709" w:rsidRPr="00742A72">
        <w:rPr>
          <w:rFonts w:ascii="Arial" w:hAnsi="Arial" w:cs="Arial"/>
          <w:color w:val="000000" w:themeColor="text1"/>
          <w:sz w:val="22"/>
          <w:szCs w:val="22"/>
          <w:lang w:eastAsia="pl-PL"/>
        </w:rPr>
        <w:t xml:space="preserve"> </w:t>
      </w:r>
      <w:r w:rsidRPr="00742A72">
        <w:rPr>
          <w:rFonts w:ascii="Arial" w:hAnsi="Arial" w:cs="Arial"/>
          <w:color w:val="000000" w:themeColor="text1"/>
          <w:sz w:val="22"/>
          <w:szCs w:val="22"/>
          <w:lang w:eastAsia="pl-PL"/>
        </w:rPr>
        <w:t xml:space="preserve">– i nie dokonania wskazanego obowiązku, wykonawca zapłaci karę umowną </w:t>
      </w:r>
      <w:r w:rsidR="006D09E4" w:rsidRPr="00742A72">
        <w:rPr>
          <w:rFonts w:ascii="Arial" w:hAnsi="Arial" w:cs="Arial"/>
          <w:color w:val="000000" w:themeColor="text1"/>
          <w:sz w:val="22"/>
          <w:szCs w:val="22"/>
          <w:lang w:eastAsia="pl-PL"/>
        </w:rPr>
        <w:br/>
      </w:r>
      <w:r w:rsidRPr="00742A72">
        <w:rPr>
          <w:rFonts w:ascii="Arial" w:hAnsi="Arial" w:cs="Arial"/>
          <w:color w:val="000000" w:themeColor="text1"/>
          <w:sz w:val="22"/>
          <w:szCs w:val="22"/>
          <w:lang w:eastAsia="pl-PL"/>
        </w:rPr>
        <w:t>w wysokości 1000,00 zł za każdy stwierdzony przypadek,</w:t>
      </w:r>
    </w:p>
    <w:p w:rsidR="00FC1851" w:rsidRPr="00742A72" w:rsidRDefault="00FC1851" w:rsidP="00EA4313">
      <w:pPr>
        <w:pStyle w:val="Akapitzlist"/>
        <w:numPr>
          <w:ilvl w:val="0"/>
          <w:numId w:val="22"/>
        </w:numPr>
        <w:suppressAutoHyphens w:val="0"/>
        <w:spacing w:line="276" w:lineRule="auto"/>
        <w:rPr>
          <w:rFonts w:ascii="Arial" w:hAnsi="Arial" w:cs="Arial"/>
          <w:color w:val="000000" w:themeColor="text1"/>
          <w:sz w:val="22"/>
          <w:szCs w:val="22"/>
          <w:lang w:eastAsia="pl-PL"/>
        </w:rPr>
      </w:pPr>
      <w:r w:rsidRPr="00742A72">
        <w:rPr>
          <w:rFonts w:ascii="Arial" w:hAnsi="Arial" w:cs="Arial"/>
          <w:color w:val="000000" w:themeColor="text1"/>
          <w:sz w:val="22"/>
          <w:szCs w:val="22"/>
          <w:lang w:eastAsia="pl-PL"/>
        </w:rPr>
        <w:t>zorganizowania dodatkowej atrakcji dla uczestników kolonii - i nie dokonania wskazanego obowiązku, wykonawca zapłaci karę umowną w wysokości 1000,00 zł za każdy stwierdzony przypadek,</w:t>
      </w:r>
    </w:p>
    <w:p w:rsidR="00FC1851" w:rsidRPr="00742A72" w:rsidRDefault="00FC1851" w:rsidP="00EA4313">
      <w:pPr>
        <w:pStyle w:val="Akapitzlist"/>
        <w:numPr>
          <w:ilvl w:val="0"/>
          <w:numId w:val="22"/>
        </w:numPr>
        <w:suppressAutoHyphens w:val="0"/>
        <w:spacing w:line="276" w:lineRule="auto"/>
        <w:rPr>
          <w:rFonts w:ascii="Arial" w:hAnsi="Arial" w:cs="Arial"/>
          <w:color w:val="000000" w:themeColor="text1"/>
          <w:sz w:val="22"/>
          <w:szCs w:val="22"/>
          <w:lang w:eastAsia="pl-PL"/>
        </w:rPr>
      </w:pPr>
      <w:r w:rsidRPr="00742A72">
        <w:rPr>
          <w:rFonts w:ascii="Arial" w:hAnsi="Arial" w:cs="Arial"/>
          <w:color w:val="000000" w:themeColor="text1"/>
          <w:sz w:val="22"/>
          <w:szCs w:val="22"/>
          <w:lang w:eastAsia="pl-PL"/>
        </w:rPr>
        <w:t xml:space="preserve">realizacji zamówienia personelem o kwalifikacjach zadeklarowanym w ofercie i nie dokonania wskazanego obowiązku, wykonawca zapłaci karę umowną </w:t>
      </w:r>
      <w:r w:rsidR="006D09E4" w:rsidRPr="00742A72">
        <w:rPr>
          <w:rFonts w:ascii="Arial" w:hAnsi="Arial" w:cs="Arial"/>
          <w:color w:val="000000" w:themeColor="text1"/>
          <w:sz w:val="22"/>
          <w:szCs w:val="22"/>
          <w:lang w:eastAsia="pl-PL"/>
        </w:rPr>
        <w:br/>
      </w:r>
      <w:r w:rsidRPr="00742A72">
        <w:rPr>
          <w:rFonts w:ascii="Arial" w:hAnsi="Arial" w:cs="Arial"/>
          <w:color w:val="000000" w:themeColor="text1"/>
          <w:sz w:val="22"/>
          <w:szCs w:val="22"/>
          <w:lang w:eastAsia="pl-PL"/>
        </w:rPr>
        <w:t>w wysokości 1000,00 zł za każdy stwierdzony przypadek,</w:t>
      </w:r>
    </w:p>
    <w:p w:rsidR="003917C3" w:rsidRPr="00742A72" w:rsidRDefault="003917C3" w:rsidP="00EA4313">
      <w:pPr>
        <w:pStyle w:val="Akapitzlist"/>
        <w:numPr>
          <w:ilvl w:val="0"/>
          <w:numId w:val="22"/>
        </w:numPr>
        <w:suppressAutoHyphens w:val="0"/>
        <w:spacing w:line="276" w:lineRule="auto"/>
        <w:rPr>
          <w:rFonts w:ascii="Arial" w:hAnsi="Arial" w:cs="Arial"/>
          <w:color w:val="000000" w:themeColor="text1"/>
          <w:sz w:val="22"/>
          <w:szCs w:val="22"/>
          <w:lang w:eastAsia="pl-PL"/>
        </w:rPr>
      </w:pPr>
      <w:r w:rsidRPr="00742A72">
        <w:rPr>
          <w:rFonts w:ascii="Arial" w:hAnsi="Arial" w:cs="Arial"/>
          <w:color w:val="000000" w:themeColor="text1"/>
          <w:sz w:val="22"/>
          <w:szCs w:val="22"/>
          <w:lang w:eastAsia="pl-PL"/>
        </w:rPr>
        <w:t xml:space="preserve">dostępu ośrodka wypoczynkowego do kąpieliska strzeżonego z plażą - i nie dokonania wskazanego obowiązku, wykonawca zapłaci karę umowną </w:t>
      </w:r>
      <w:r w:rsidR="006D09E4" w:rsidRPr="00742A72">
        <w:rPr>
          <w:rFonts w:ascii="Arial" w:hAnsi="Arial" w:cs="Arial"/>
          <w:color w:val="000000" w:themeColor="text1"/>
          <w:sz w:val="22"/>
          <w:szCs w:val="22"/>
          <w:lang w:eastAsia="pl-PL"/>
        </w:rPr>
        <w:br/>
      </w:r>
      <w:r w:rsidRPr="00742A72">
        <w:rPr>
          <w:rFonts w:ascii="Arial" w:hAnsi="Arial" w:cs="Arial"/>
          <w:color w:val="000000" w:themeColor="text1"/>
          <w:sz w:val="22"/>
          <w:szCs w:val="22"/>
          <w:lang w:eastAsia="pl-PL"/>
        </w:rPr>
        <w:t>w wysokości 1000,00 zł za każdy stwierdzony przypadek,</w:t>
      </w:r>
    </w:p>
    <w:p w:rsidR="007677A2" w:rsidRPr="00742A72" w:rsidRDefault="006A4812" w:rsidP="00EA4313">
      <w:pPr>
        <w:pStyle w:val="Akapitzlist"/>
        <w:numPr>
          <w:ilvl w:val="0"/>
          <w:numId w:val="18"/>
        </w:numPr>
        <w:suppressAutoHyphens w:val="0"/>
        <w:autoSpaceDE w:val="0"/>
        <w:autoSpaceDN w:val="0"/>
        <w:adjustRightInd w:val="0"/>
        <w:spacing w:line="276" w:lineRule="auto"/>
        <w:rPr>
          <w:rFonts w:ascii="Arial" w:hAnsi="Arial" w:cs="Arial"/>
          <w:color w:val="000000" w:themeColor="text1"/>
          <w:sz w:val="22"/>
          <w:szCs w:val="22"/>
        </w:rPr>
      </w:pPr>
      <w:r w:rsidRPr="00742A72">
        <w:rPr>
          <w:rFonts w:ascii="Arial" w:hAnsi="Arial" w:cs="Arial"/>
          <w:color w:val="000000" w:themeColor="text1"/>
          <w:sz w:val="22"/>
          <w:szCs w:val="22"/>
        </w:rPr>
        <w:t xml:space="preserve">w przypadku </w:t>
      </w:r>
      <w:r w:rsidR="007677A2" w:rsidRPr="00742A72">
        <w:rPr>
          <w:rFonts w:ascii="Arial" w:hAnsi="Arial" w:cs="Arial"/>
          <w:color w:val="000000" w:themeColor="text1"/>
          <w:sz w:val="22"/>
          <w:szCs w:val="22"/>
        </w:rPr>
        <w:t>nieterminowe</w:t>
      </w:r>
      <w:r w:rsidRPr="00742A72">
        <w:rPr>
          <w:rFonts w:ascii="Arial" w:hAnsi="Arial" w:cs="Arial"/>
          <w:color w:val="000000" w:themeColor="text1"/>
          <w:sz w:val="22"/>
          <w:szCs w:val="22"/>
        </w:rPr>
        <w:t>go złożenia</w:t>
      </w:r>
      <w:r w:rsidR="007677A2" w:rsidRPr="00742A72">
        <w:rPr>
          <w:rFonts w:ascii="Arial" w:hAnsi="Arial" w:cs="Arial"/>
          <w:color w:val="000000" w:themeColor="text1"/>
          <w:sz w:val="22"/>
          <w:szCs w:val="22"/>
        </w:rPr>
        <w:t xml:space="preserve"> przez </w:t>
      </w:r>
      <w:r w:rsidRPr="00742A72">
        <w:rPr>
          <w:rFonts w:ascii="Arial" w:hAnsi="Arial" w:cs="Arial"/>
          <w:color w:val="000000" w:themeColor="text1"/>
          <w:sz w:val="22"/>
          <w:szCs w:val="22"/>
        </w:rPr>
        <w:t>Wykonawcę</w:t>
      </w:r>
      <w:r w:rsidR="007677A2" w:rsidRPr="00742A72">
        <w:rPr>
          <w:rFonts w:ascii="Arial" w:hAnsi="Arial" w:cs="Arial"/>
          <w:color w:val="000000" w:themeColor="text1"/>
          <w:sz w:val="22"/>
          <w:szCs w:val="22"/>
        </w:rPr>
        <w:t xml:space="preserve"> potwierdzenia zgłoszenia wypoczynku do kuratorium oświaty w wysokości </w:t>
      </w:r>
      <w:r w:rsidRPr="00742A72">
        <w:rPr>
          <w:rFonts w:ascii="Arial" w:hAnsi="Arial" w:cs="Arial"/>
          <w:color w:val="000000" w:themeColor="text1"/>
          <w:sz w:val="22"/>
          <w:szCs w:val="22"/>
        </w:rPr>
        <w:t>100,00 zł</w:t>
      </w:r>
      <w:r w:rsidR="007677A2" w:rsidRPr="00742A72">
        <w:rPr>
          <w:rFonts w:ascii="Arial" w:hAnsi="Arial" w:cs="Arial"/>
          <w:bCs/>
          <w:color w:val="000000" w:themeColor="text1"/>
          <w:sz w:val="22"/>
          <w:szCs w:val="22"/>
        </w:rPr>
        <w:t xml:space="preserve"> za każdy dzień zwłoki,</w:t>
      </w:r>
    </w:p>
    <w:p w:rsidR="007677A2" w:rsidRPr="00742A72" w:rsidRDefault="006A4812" w:rsidP="00EA4313">
      <w:pPr>
        <w:pStyle w:val="Akapitzlist"/>
        <w:numPr>
          <w:ilvl w:val="0"/>
          <w:numId w:val="18"/>
        </w:numPr>
        <w:suppressAutoHyphens w:val="0"/>
        <w:autoSpaceDE w:val="0"/>
        <w:autoSpaceDN w:val="0"/>
        <w:adjustRightInd w:val="0"/>
        <w:spacing w:line="276" w:lineRule="auto"/>
        <w:rPr>
          <w:rFonts w:ascii="Arial" w:hAnsi="Arial" w:cs="Arial"/>
          <w:color w:val="000000" w:themeColor="text1"/>
          <w:sz w:val="22"/>
          <w:szCs w:val="22"/>
        </w:rPr>
      </w:pPr>
      <w:r w:rsidRPr="00742A72">
        <w:rPr>
          <w:rFonts w:ascii="Arial" w:hAnsi="Arial" w:cs="Arial"/>
          <w:color w:val="000000" w:themeColor="text1"/>
          <w:sz w:val="22"/>
          <w:szCs w:val="22"/>
        </w:rPr>
        <w:t xml:space="preserve">w przypadku jakichkolwiek odstępstw </w:t>
      </w:r>
      <w:r w:rsidR="007677A2" w:rsidRPr="00742A72">
        <w:rPr>
          <w:rFonts w:ascii="Arial" w:hAnsi="Arial" w:cs="Arial"/>
          <w:color w:val="000000" w:themeColor="text1"/>
          <w:sz w:val="22"/>
          <w:szCs w:val="22"/>
        </w:rPr>
        <w:t>od opisanych w ofercie, Opisie przedmiotu zamówienia,</w:t>
      </w:r>
      <w:r w:rsidRPr="00742A72">
        <w:rPr>
          <w:rFonts w:ascii="Arial" w:hAnsi="Arial" w:cs="Arial"/>
          <w:color w:val="000000" w:themeColor="text1"/>
          <w:sz w:val="22"/>
          <w:szCs w:val="22"/>
        </w:rPr>
        <w:t xml:space="preserve"> niniejszej umowie i jej załącznikach</w:t>
      </w:r>
      <w:r w:rsidR="007677A2" w:rsidRPr="00742A72">
        <w:rPr>
          <w:rFonts w:ascii="Arial" w:hAnsi="Arial" w:cs="Arial"/>
          <w:color w:val="000000" w:themeColor="text1"/>
          <w:sz w:val="22"/>
          <w:szCs w:val="22"/>
        </w:rPr>
        <w:t xml:space="preserve"> standardów technicznych obiektu, wyposażenie obiektu, zakwaterowanie w pokojach, itp. w wysokości </w:t>
      </w:r>
      <w:r w:rsidRPr="00742A72">
        <w:rPr>
          <w:rFonts w:ascii="Arial" w:hAnsi="Arial" w:cs="Arial"/>
          <w:color w:val="000000" w:themeColor="text1"/>
          <w:sz w:val="22"/>
          <w:szCs w:val="22"/>
        </w:rPr>
        <w:t>500,00 zł</w:t>
      </w:r>
      <w:r w:rsidR="007677A2" w:rsidRPr="00742A72">
        <w:rPr>
          <w:rFonts w:ascii="Arial" w:hAnsi="Arial" w:cs="Arial"/>
          <w:bCs/>
          <w:color w:val="000000" w:themeColor="text1"/>
          <w:sz w:val="22"/>
          <w:szCs w:val="22"/>
        </w:rPr>
        <w:t xml:space="preserve"> za każde stwierdzone uchybienie,</w:t>
      </w:r>
    </w:p>
    <w:p w:rsidR="007677A2" w:rsidRPr="00742A72" w:rsidRDefault="006A4812" w:rsidP="00EA4313">
      <w:pPr>
        <w:pStyle w:val="Akapitzlist"/>
        <w:numPr>
          <w:ilvl w:val="0"/>
          <w:numId w:val="18"/>
        </w:numPr>
        <w:suppressAutoHyphens w:val="0"/>
        <w:autoSpaceDE w:val="0"/>
        <w:autoSpaceDN w:val="0"/>
        <w:adjustRightInd w:val="0"/>
        <w:spacing w:line="276" w:lineRule="auto"/>
        <w:rPr>
          <w:rFonts w:ascii="Arial" w:hAnsi="Arial" w:cs="Arial"/>
          <w:color w:val="000000" w:themeColor="text1"/>
          <w:sz w:val="22"/>
          <w:szCs w:val="22"/>
        </w:rPr>
      </w:pPr>
      <w:r w:rsidRPr="00742A72">
        <w:rPr>
          <w:rFonts w:ascii="Arial" w:hAnsi="Arial" w:cs="Arial"/>
          <w:color w:val="000000" w:themeColor="text1"/>
          <w:sz w:val="22"/>
          <w:szCs w:val="22"/>
        </w:rPr>
        <w:t>w przypadku niezrealizowania</w:t>
      </w:r>
      <w:r w:rsidR="007677A2" w:rsidRPr="00742A72">
        <w:rPr>
          <w:rFonts w:ascii="Arial" w:hAnsi="Arial" w:cs="Arial"/>
          <w:color w:val="000000" w:themeColor="text1"/>
          <w:sz w:val="22"/>
          <w:szCs w:val="22"/>
        </w:rPr>
        <w:t xml:space="preserve"> lub rażące</w:t>
      </w:r>
      <w:r w:rsidRPr="00742A72">
        <w:rPr>
          <w:rFonts w:ascii="Arial" w:hAnsi="Arial" w:cs="Arial"/>
          <w:color w:val="000000" w:themeColor="text1"/>
          <w:sz w:val="22"/>
          <w:szCs w:val="22"/>
        </w:rPr>
        <w:t>go</w:t>
      </w:r>
      <w:r w:rsidR="007677A2" w:rsidRPr="00742A72">
        <w:rPr>
          <w:rFonts w:ascii="Arial" w:hAnsi="Arial" w:cs="Arial"/>
          <w:color w:val="000000" w:themeColor="text1"/>
          <w:sz w:val="22"/>
          <w:szCs w:val="22"/>
        </w:rPr>
        <w:t xml:space="preserve"> odstępstwa od realizacji p</w:t>
      </w:r>
      <w:r w:rsidRPr="00742A72">
        <w:rPr>
          <w:rFonts w:ascii="Arial" w:hAnsi="Arial" w:cs="Arial"/>
          <w:color w:val="000000" w:themeColor="text1"/>
          <w:sz w:val="22"/>
          <w:szCs w:val="22"/>
        </w:rPr>
        <w:t>rogramu pobytu w wysokości 5</w:t>
      </w:r>
      <w:r w:rsidR="007677A2" w:rsidRPr="00742A72">
        <w:rPr>
          <w:rFonts w:ascii="Arial" w:hAnsi="Arial" w:cs="Arial"/>
          <w:color w:val="000000" w:themeColor="text1"/>
          <w:sz w:val="22"/>
          <w:szCs w:val="22"/>
        </w:rPr>
        <w:t>%</w:t>
      </w:r>
      <w:r w:rsidR="007677A2" w:rsidRPr="00742A72">
        <w:rPr>
          <w:rFonts w:ascii="Arial" w:hAnsi="Arial" w:cs="Arial"/>
          <w:bCs/>
          <w:color w:val="000000" w:themeColor="text1"/>
          <w:sz w:val="22"/>
          <w:szCs w:val="22"/>
        </w:rPr>
        <w:t xml:space="preserve"> </w:t>
      </w:r>
      <w:bookmarkStart w:id="3" w:name="_Hlk76639952"/>
      <w:r w:rsidR="007677A2" w:rsidRPr="00742A72">
        <w:rPr>
          <w:rFonts w:ascii="Arial" w:hAnsi="Arial" w:cs="Arial"/>
          <w:bCs/>
          <w:color w:val="000000" w:themeColor="text1"/>
          <w:sz w:val="22"/>
          <w:szCs w:val="22"/>
        </w:rPr>
        <w:t>wynagrodzenia brutto,</w:t>
      </w:r>
      <w:r w:rsidRPr="00742A72">
        <w:rPr>
          <w:rFonts w:ascii="Arial" w:hAnsi="Arial" w:cs="Arial"/>
          <w:bCs/>
          <w:color w:val="000000" w:themeColor="text1"/>
          <w:sz w:val="22"/>
          <w:szCs w:val="22"/>
        </w:rPr>
        <w:t xml:space="preserve"> o którym mowa w § 7</w:t>
      </w:r>
      <w:r w:rsidR="007677A2" w:rsidRPr="00742A72">
        <w:rPr>
          <w:rFonts w:ascii="Arial" w:hAnsi="Arial" w:cs="Arial"/>
          <w:bCs/>
          <w:color w:val="000000" w:themeColor="text1"/>
          <w:sz w:val="22"/>
          <w:szCs w:val="22"/>
        </w:rPr>
        <w:t xml:space="preserve"> ust. </w:t>
      </w:r>
      <w:r w:rsidRPr="00742A72">
        <w:rPr>
          <w:rFonts w:ascii="Arial" w:hAnsi="Arial" w:cs="Arial"/>
          <w:bCs/>
          <w:color w:val="000000" w:themeColor="text1"/>
          <w:sz w:val="22"/>
          <w:szCs w:val="22"/>
        </w:rPr>
        <w:t>2</w:t>
      </w:r>
      <w:r w:rsidR="007677A2" w:rsidRPr="00742A72">
        <w:rPr>
          <w:rFonts w:ascii="Arial" w:hAnsi="Arial" w:cs="Arial"/>
          <w:bCs/>
          <w:color w:val="000000" w:themeColor="text1"/>
          <w:sz w:val="22"/>
          <w:szCs w:val="22"/>
        </w:rPr>
        <w:t>, za każde stwierdzone uchybienie,</w:t>
      </w:r>
    </w:p>
    <w:bookmarkEnd w:id="3"/>
    <w:p w:rsidR="007677A2" w:rsidRPr="00742A72" w:rsidRDefault="00390DDF" w:rsidP="00EA4313">
      <w:pPr>
        <w:pStyle w:val="Akapitzlist"/>
        <w:numPr>
          <w:ilvl w:val="0"/>
          <w:numId w:val="18"/>
        </w:numPr>
        <w:suppressAutoHyphens w:val="0"/>
        <w:autoSpaceDE w:val="0"/>
        <w:autoSpaceDN w:val="0"/>
        <w:adjustRightInd w:val="0"/>
        <w:spacing w:line="276" w:lineRule="auto"/>
        <w:rPr>
          <w:rFonts w:ascii="Arial" w:hAnsi="Arial" w:cs="Arial"/>
          <w:color w:val="000000" w:themeColor="text1"/>
          <w:sz w:val="22"/>
          <w:szCs w:val="22"/>
        </w:rPr>
      </w:pPr>
      <w:r w:rsidRPr="00742A72">
        <w:rPr>
          <w:rFonts w:ascii="Arial" w:hAnsi="Arial" w:cs="Arial"/>
          <w:color w:val="000000" w:themeColor="text1"/>
          <w:sz w:val="22"/>
          <w:szCs w:val="22"/>
        </w:rPr>
        <w:t xml:space="preserve">w przypadku </w:t>
      </w:r>
      <w:r w:rsidR="007677A2" w:rsidRPr="00742A72">
        <w:rPr>
          <w:rFonts w:ascii="Arial" w:hAnsi="Arial" w:cs="Arial"/>
          <w:color w:val="000000" w:themeColor="text1"/>
          <w:sz w:val="22"/>
          <w:szCs w:val="22"/>
        </w:rPr>
        <w:t>brak</w:t>
      </w:r>
      <w:r w:rsidRPr="00742A72">
        <w:rPr>
          <w:rFonts w:ascii="Arial" w:hAnsi="Arial" w:cs="Arial"/>
          <w:color w:val="000000" w:themeColor="text1"/>
          <w:sz w:val="22"/>
          <w:szCs w:val="22"/>
        </w:rPr>
        <w:t>u</w:t>
      </w:r>
      <w:r w:rsidR="007677A2" w:rsidRPr="00742A72">
        <w:rPr>
          <w:rFonts w:ascii="Arial" w:hAnsi="Arial" w:cs="Arial"/>
          <w:color w:val="000000" w:themeColor="text1"/>
          <w:sz w:val="22"/>
          <w:szCs w:val="22"/>
        </w:rPr>
        <w:t xml:space="preserve"> zabezpieczenia właściwej liczby wychowawców w stosunku do liczby uczestników wypoczynku w danej grupie kolonijnej lub braku kwalifikacji </w:t>
      </w:r>
      <w:r w:rsidR="00EC35B9" w:rsidRPr="00742A72">
        <w:rPr>
          <w:rFonts w:ascii="Arial" w:hAnsi="Arial" w:cs="Arial"/>
          <w:color w:val="000000" w:themeColor="text1"/>
          <w:sz w:val="22"/>
          <w:szCs w:val="22"/>
        </w:rPr>
        <w:br/>
      </w:r>
      <w:r w:rsidR="007677A2" w:rsidRPr="00742A72">
        <w:rPr>
          <w:rFonts w:ascii="Arial" w:hAnsi="Arial" w:cs="Arial"/>
          <w:color w:val="000000" w:themeColor="text1"/>
          <w:sz w:val="22"/>
          <w:szCs w:val="22"/>
        </w:rPr>
        <w:t xml:space="preserve">i doświadczenia kadry w wysokości </w:t>
      </w:r>
      <w:r w:rsidR="006A4812" w:rsidRPr="00742A72">
        <w:rPr>
          <w:rFonts w:ascii="Arial" w:hAnsi="Arial" w:cs="Arial"/>
          <w:color w:val="000000" w:themeColor="text1"/>
          <w:sz w:val="22"/>
          <w:szCs w:val="22"/>
        </w:rPr>
        <w:t>1000,00 zł</w:t>
      </w:r>
      <w:r w:rsidR="006A4812" w:rsidRPr="00742A72">
        <w:rPr>
          <w:rFonts w:ascii="Arial" w:hAnsi="Arial" w:cs="Arial"/>
          <w:bCs/>
          <w:color w:val="000000" w:themeColor="text1"/>
          <w:sz w:val="22"/>
          <w:szCs w:val="22"/>
        </w:rPr>
        <w:t xml:space="preserve"> </w:t>
      </w:r>
      <w:r w:rsidR="007677A2" w:rsidRPr="00742A72">
        <w:rPr>
          <w:rFonts w:ascii="Arial" w:hAnsi="Arial" w:cs="Arial"/>
          <w:bCs/>
          <w:color w:val="000000" w:themeColor="text1"/>
          <w:sz w:val="22"/>
          <w:szCs w:val="22"/>
        </w:rPr>
        <w:t>za każde stwierdzone uchybienie,</w:t>
      </w:r>
    </w:p>
    <w:p w:rsidR="007677A2" w:rsidRPr="00742A72" w:rsidRDefault="00390DDF" w:rsidP="00EA4313">
      <w:pPr>
        <w:pStyle w:val="Akapitzlist"/>
        <w:numPr>
          <w:ilvl w:val="0"/>
          <w:numId w:val="18"/>
        </w:numPr>
        <w:suppressAutoHyphens w:val="0"/>
        <w:autoSpaceDE w:val="0"/>
        <w:autoSpaceDN w:val="0"/>
        <w:adjustRightInd w:val="0"/>
        <w:spacing w:line="276" w:lineRule="auto"/>
        <w:rPr>
          <w:rFonts w:ascii="Arial" w:hAnsi="Arial" w:cs="Arial"/>
          <w:color w:val="000000" w:themeColor="text1"/>
          <w:sz w:val="22"/>
          <w:szCs w:val="22"/>
        </w:rPr>
      </w:pPr>
      <w:r w:rsidRPr="00742A72">
        <w:rPr>
          <w:rFonts w:ascii="Arial" w:hAnsi="Arial" w:cs="Arial"/>
          <w:color w:val="000000" w:themeColor="text1"/>
          <w:sz w:val="22"/>
          <w:szCs w:val="22"/>
        </w:rPr>
        <w:t>w przypadku zmiany</w:t>
      </w:r>
      <w:r w:rsidR="007677A2" w:rsidRPr="00742A72">
        <w:rPr>
          <w:rFonts w:ascii="Arial" w:hAnsi="Arial" w:cs="Arial"/>
          <w:color w:val="000000" w:themeColor="text1"/>
          <w:sz w:val="22"/>
          <w:szCs w:val="22"/>
        </w:rPr>
        <w:t xml:space="preserve"> kadry pedagogicznej uczestniczącej w wykonaniu zamówienia bez zgody Zamawiającego w wysokości </w:t>
      </w:r>
      <w:r w:rsidR="00AC67DD" w:rsidRPr="00742A72">
        <w:rPr>
          <w:rFonts w:ascii="Arial" w:hAnsi="Arial" w:cs="Arial"/>
          <w:color w:val="000000" w:themeColor="text1"/>
          <w:sz w:val="22"/>
          <w:szCs w:val="22"/>
        </w:rPr>
        <w:t>1000,00</w:t>
      </w:r>
      <w:r w:rsidR="00AC67DD" w:rsidRPr="00742A72">
        <w:rPr>
          <w:rFonts w:ascii="Arial" w:hAnsi="Arial" w:cs="Arial"/>
          <w:bCs/>
          <w:color w:val="000000" w:themeColor="text1"/>
          <w:sz w:val="22"/>
          <w:szCs w:val="22"/>
        </w:rPr>
        <w:t xml:space="preserve"> zł</w:t>
      </w:r>
      <w:r w:rsidR="007677A2" w:rsidRPr="00742A72">
        <w:rPr>
          <w:rFonts w:ascii="Arial" w:hAnsi="Arial" w:cs="Arial"/>
          <w:bCs/>
          <w:color w:val="000000" w:themeColor="text1"/>
          <w:sz w:val="22"/>
          <w:szCs w:val="22"/>
        </w:rPr>
        <w:t xml:space="preserve"> za każde stwierdzone uchybienie,</w:t>
      </w:r>
    </w:p>
    <w:p w:rsidR="006D23C2" w:rsidRPr="00742A72" w:rsidRDefault="006D23C2" w:rsidP="00EA4313">
      <w:pPr>
        <w:pStyle w:val="Akapitzlist"/>
        <w:numPr>
          <w:ilvl w:val="0"/>
          <w:numId w:val="18"/>
        </w:numPr>
        <w:suppressAutoHyphens w:val="0"/>
        <w:spacing w:line="276" w:lineRule="auto"/>
        <w:rPr>
          <w:rFonts w:ascii="Arial" w:hAnsi="Arial" w:cs="Arial"/>
          <w:color w:val="000000" w:themeColor="text1"/>
          <w:sz w:val="22"/>
          <w:szCs w:val="22"/>
          <w:lang w:eastAsia="pl-PL"/>
        </w:rPr>
      </w:pPr>
      <w:r w:rsidRPr="00742A72">
        <w:rPr>
          <w:rFonts w:ascii="Arial" w:hAnsi="Arial" w:cs="Arial"/>
          <w:color w:val="000000" w:themeColor="text1"/>
          <w:sz w:val="22"/>
          <w:szCs w:val="22"/>
          <w:lang w:eastAsia="pl-PL"/>
        </w:rPr>
        <w:t>w razie nieprzedłożenia w terminie wskazanym przez Zamawiającego kopii oświadczeń/dokumentów, o którym w  § 13 ust. 2 w wysokości 100 zł za każdy rozpoczęty dzień zwłoki;</w:t>
      </w:r>
    </w:p>
    <w:p w:rsidR="007677A2" w:rsidRPr="00742A72" w:rsidRDefault="007677A2" w:rsidP="00EA4313">
      <w:pPr>
        <w:numPr>
          <w:ilvl w:val="0"/>
          <w:numId w:val="20"/>
        </w:numPr>
        <w:spacing w:line="276" w:lineRule="auto"/>
        <w:ind w:left="284" w:hanging="284"/>
        <w:textAlignment w:val="baseline"/>
        <w:rPr>
          <w:rFonts w:ascii="Arial" w:hAnsi="Arial" w:cs="Arial"/>
          <w:color w:val="000000" w:themeColor="text1"/>
          <w:kern w:val="2"/>
          <w:sz w:val="22"/>
          <w:szCs w:val="22"/>
          <w:lang w:eastAsia="zh-CN"/>
        </w:rPr>
      </w:pPr>
      <w:r w:rsidRPr="00742A72">
        <w:rPr>
          <w:rFonts w:ascii="Arial" w:hAnsi="Arial" w:cs="Arial"/>
          <w:bCs/>
          <w:color w:val="000000" w:themeColor="text1"/>
          <w:sz w:val="22"/>
          <w:szCs w:val="22"/>
        </w:rPr>
        <w:t xml:space="preserve">Zamawiający zapłaci </w:t>
      </w:r>
      <w:r w:rsidR="000079BB">
        <w:rPr>
          <w:rFonts w:ascii="Arial" w:hAnsi="Arial" w:cs="Arial"/>
          <w:bCs/>
          <w:color w:val="000000" w:themeColor="text1"/>
          <w:sz w:val="22"/>
          <w:szCs w:val="22"/>
        </w:rPr>
        <w:t xml:space="preserve">Wykonawcy </w:t>
      </w:r>
      <w:r w:rsidR="00AC67DD" w:rsidRPr="00742A72">
        <w:rPr>
          <w:rFonts w:ascii="Arial" w:hAnsi="Arial" w:cs="Arial"/>
          <w:bCs/>
          <w:color w:val="000000" w:themeColor="text1"/>
          <w:sz w:val="22"/>
          <w:szCs w:val="22"/>
        </w:rPr>
        <w:t>karę umowną w wysokości 1</w:t>
      </w:r>
      <w:r w:rsidRPr="00742A72">
        <w:rPr>
          <w:rFonts w:ascii="Arial" w:hAnsi="Arial" w:cs="Arial"/>
          <w:bCs/>
          <w:color w:val="000000" w:themeColor="text1"/>
          <w:sz w:val="22"/>
          <w:szCs w:val="22"/>
        </w:rPr>
        <w:t>0% wynagrod</w:t>
      </w:r>
      <w:r w:rsidR="00AC67DD" w:rsidRPr="00742A72">
        <w:rPr>
          <w:rFonts w:ascii="Arial" w:hAnsi="Arial" w:cs="Arial"/>
          <w:bCs/>
          <w:color w:val="000000" w:themeColor="text1"/>
          <w:sz w:val="22"/>
          <w:szCs w:val="22"/>
        </w:rPr>
        <w:t>zenia brutto o którym mowa w § 7</w:t>
      </w:r>
      <w:r w:rsidRPr="00742A72">
        <w:rPr>
          <w:rFonts w:ascii="Arial" w:hAnsi="Arial" w:cs="Arial"/>
          <w:bCs/>
          <w:color w:val="000000" w:themeColor="text1"/>
          <w:sz w:val="22"/>
          <w:szCs w:val="22"/>
        </w:rPr>
        <w:t xml:space="preserve"> ust. 2, w razie odstąpienia przez </w:t>
      </w:r>
      <w:r w:rsidR="00AC67DD" w:rsidRPr="00742A72">
        <w:rPr>
          <w:rFonts w:ascii="Arial" w:hAnsi="Arial" w:cs="Arial"/>
          <w:bCs/>
          <w:color w:val="000000" w:themeColor="text1"/>
          <w:sz w:val="22"/>
          <w:szCs w:val="22"/>
        </w:rPr>
        <w:t>Wykonawcę</w:t>
      </w:r>
      <w:r w:rsidRPr="00742A72">
        <w:rPr>
          <w:rFonts w:ascii="Arial" w:hAnsi="Arial" w:cs="Arial"/>
          <w:bCs/>
          <w:color w:val="000000" w:themeColor="text1"/>
          <w:sz w:val="22"/>
          <w:szCs w:val="22"/>
        </w:rPr>
        <w:t xml:space="preserve"> od umowy z powodu okoliczności, za które odpowiada Zamawiający.</w:t>
      </w:r>
    </w:p>
    <w:p w:rsidR="005B068A" w:rsidRPr="00742A72" w:rsidRDefault="005B068A" w:rsidP="00EA4313">
      <w:pPr>
        <w:numPr>
          <w:ilvl w:val="0"/>
          <w:numId w:val="20"/>
        </w:numPr>
        <w:spacing w:line="276" w:lineRule="auto"/>
        <w:ind w:left="284" w:hanging="284"/>
        <w:textAlignment w:val="baseline"/>
        <w:rPr>
          <w:rFonts w:ascii="Arial" w:hAnsi="Arial" w:cs="Arial"/>
          <w:color w:val="000000" w:themeColor="text1"/>
          <w:kern w:val="2"/>
          <w:sz w:val="22"/>
          <w:szCs w:val="22"/>
          <w:lang w:eastAsia="zh-CN"/>
        </w:rPr>
      </w:pPr>
      <w:r w:rsidRPr="00742A72">
        <w:rPr>
          <w:rFonts w:ascii="Arial" w:hAnsi="Arial" w:cs="Arial"/>
          <w:color w:val="000000" w:themeColor="text1"/>
          <w:kern w:val="2"/>
          <w:sz w:val="22"/>
          <w:szCs w:val="22"/>
          <w:lang w:eastAsia="zh-CN"/>
        </w:rPr>
        <w:t xml:space="preserve">Maksymalna wysokość kar przewidzianych w umowie  nie może przekraczać 50 % wynagrodzenia brutto Wykonawcy o jakim mowa w § </w:t>
      </w:r>
      <w:r w:rsidR="000079BB">
        <w:rPr>
          <w:rFonts w:ascii="Arial" w:hAnsi="Arial" w:cs="Arial"/>
          <w:color w:val="000000" w:themeColor="text1"/>
          <w:kern w:val="2"/>
          <w:sz w:val="22"/>
          <w:szCs w:val="22"/>
          <w:lang w:eastAsia="zh-CN"/>
        </w:rPr>
        <w:t>7</w:t>
      </w:r>
      <w:r w:rsidRPr="00742A72">
        <w:rPr>
          <w:rFonts w:ascii="Arial" w:hAnsi="Arial" w:cs="Arial"/>
          <w:color w:val="000000" w:themeColor="text1"/>
          <w:kern w:val="2"/>
          <w:sz w:val="22"/>
          <w:szCs w:val="22"/>
          <w:lang w:eastAsia="zh-CN"/>
        </w:rPr>
        <w:t xml:space="preserve"> ust </w:t>
      </w:r>
      <w:r w:rsidR="000079BB">
        <w:rPr>
          <w:rFonts w:ascii="Arial" w:hAnsi="Arial" w:cs="Arial"/>
          <w:color w:val="000000" w:themeColor="text1"/>
          <w:kern w:val="2"/>
          <w:sz w:val="22"/>
          <w:szCs w:val="22"/>
          <w:lang w:eastAsia="zh-CN"/>
        </w:rPr>
        <w:t>2</w:t>
      </w:r>
      <w:r w:rsidRPr="00742A72">
        <w:rPr>
          <w:rFonts w:ascii="Arial" w:hAnsi="Arial" w:cs="Arial"/>
          <w:color w:val="000000" w:themeColor="text1"/>
          <w:kern w:val="2"/>
          <w:sz w:val="22"/>
          <w:szCs w:val="22"/>
          <w:lang w:eastAsia="zh-CN"/>
        </w:rPr>
        <w:t xml:space="preserve">. W przypadku  gdy suma kar nałożonych na Wykonawcę przekroczy 50 % </w:t>
      </w:r>
      <w:r w:rsidR="000079BB">
        <w:rPr>
          <w:rFonts w:ascii="Arial" w:hAnsi="Arial" w:cs="Arial"/>
          <w:color w:val="000000" w:themeColor="text1"/>
          <w:kern w:val="2"/>
          <w:sz w:val="22"/>
          <w:szCs w:val="22"/>
          <w:lang w:eastAsia="zh-CN"/>
        </w:rPr>
        <w:t>wynagrodzenia brutto Wykonawcy Z</w:t>
      </w:r>
      <w:r w:rsidRPr="00742A72">
        <w:rPr>
          <w:rFonts w:ascii="Arial" w:hAnsi="Arial" w:cs="Arial"/>
          <w:color w:val="000000" w:themeColor="text1"/>
          <w:kern w:val="2"/>
          <w:sz w:val="22"/>
          <w:szCs w:val="22"/>
          <w:lang w:eastAsia="zh-CN"/>
        </w:rPr>
        <w:t xml:space="preserve">amawiający ma prawo odstąpić od umowy z winy wykonawcy. </w:t>
      </w:r>
    </w:p>
    <w:p w:rsidR="005B068A" w:rsidRPr="00742A72" w:rsidRDefault="005B068A" w:rsidP="00EA4313">
      <w:pPr>
        <w:numPr>
          <w:ilvl w:val="0"/>
          <w:numId w:val="20"/>
        </w:numPr>
        <w:spacing w:line="276" w:lineRule="auto"/>
        <w:ind w:left="284" w:hanging="284"/>
        <w:textAlignment w:val="baseline"/>
        <w:rPr>
          <w:rFonts w:ascii="Arial" w:hAnsi="Arial" w:cs="Arial"/>
          <w:color w:val="000000" w:themeColor="text1"/>
          <w:kern w:val="2"/>
          <w:sz w:val="22"/>
          <w:szCs w:val="22"/>
          <w:lang w:eastAsia="zh-CN"/>
        </w:rPr>
      </w:pPr>
      <w:r w:rsidRPr="00742A72">
        <w:rPr>
          <w:rFonts w:ascii="Arial" w:hAnsi="Arial" w:cs="Arial"/>
          <w:color w:val="000000" w:themeColor="text1"/>
          <w:kern w:val="2"/>
          <w:sz w:val="22"/>
          <w:szCs w:val="22"/>
          <w:lang w:eastAsia="zh-CN"/>
        </w:rPr>
        <w:t>Kary umowne są niezależne od siebie i należą się w pełnej wyso</w:t>
      </w:r>
      <w:r w:rsidR="006D09E4" w:rsidRPr="00742A72">
        <w:rPr>
          <w:rFonts w:ascii="Arial" w:hAnsi="Arial" w:cs="Arial"/>
          <w:color w:val="000000" w:themeColor="text1"/>
          <w:kern w:val="2"/>
          <w:sz w:val="22"/>
          <w:szCs w:val="22"/>
          <w:lang w:eastAsia="zh-CN"/>
        </w:rPr>
        <w:t xml:space="preserve">kości, nawet </w:t>
      </w:r>
      <w:r w:rsidR="006D09E4" w:rsidRPr="00742A72">
        <w:rPr>
          <w:rFonts w:ascii="Arial" w:hAnsi="Arial" w:cs="Arial"/>
          <w:color w:val="000000" w:themeColor="text1"/>
          <w:kern w:val="2"/>
          <w:sz w:val="22"/>
          <w:szCs w:val="22"/>
          <w:lang w:eastAsia="zh-CN"/>
        </w:rPr>
        <w:br/>
      </w:r>
      <w:r w:rsidR="00901BDE" w:rsidRPr="00742A72">
        <w:rPr>
          <w:rFonts w:ascii="Arial" w:hAnsi="Arial" w:cs="Arial"/>
          <w:color w:val="000000" w:themeColor="text1"/>
          <w:kern w:val="2"/>
          <w:sz w:val="22"/>
          <w:szCs w:val="22"/>
          <w:lang w:eastAsia="zh-CN"/>
        </w:rPr>
        <w:t xml:space="preserve">w przypadku, gdy </w:t>
      </w:r>
      <w:r w:rsidRPr="00742A72">
        <w:rPr>
          <w:rFonts w:ascii="Arial" w:hAnsi="Arial" w:cs="Arial"/>
          <w:color w:val="000000" w:themeColor="text1"/>
          <w:kern w:val="2"/>
          <w:sz w:val="22"/>
          <w:szCs w:val="22"/>
          <w:lang w:eastAsia="zh-CN"/>
        </w:rPr>
        <w:t>w wyniku jednego zdarzenia naliczana jest więcej niż jedna kara.</w:t>
      </w:r>
    </w:p>
    <w:p w:rsidR="005B068A" w:rsidRPr="00742A72" w:rsidRDefault="005B068A" w:rsidP="00EA4313">
      <w:pPr>
        <w:numPr>
          <w:ilvl w:val="0"/>
          <w:numId w:val="20"/>
        </w:numPr>
        <w:spacing w:line="276" w:lineRule="auto"/>
        <w:ind w:left="284" w:hanging="284"/>
        <w:textAlignment w:val="baseline"/>
        <w:rPr>
          <w:rFonts w:ascii="Arial" w:hAnsi="Arial" w:cs="Arial"/>
          <w:color w:val="000000" w:themeColor="text1"/>
          <w:kern w:val="2"/>
          <w:sz w:val="22"/>
          <w:szCs w:val="22"/>
          <w:lang w:eastAsia="zh-CN"/>
        </w:rPr>
      </w:pPr>
      <w:r w:rsidRPr="00742A72">
        <w:rPr>
          <w:rFonts w:ascii="Arial" w:hAnsi="Arial" w:cs="Arial"/>
          <w:color w:val="000000" w:themeColor="text1"/>
          <w:kern w:val="2"/>
          <w:sz w:val="22"/>
          <w:szCs w:val="22"/>
          <w:lang w:eastAsia="zh-CN"/>
        </w:rPr>
        <w:lastRenderedPageBreak/>
        <w:t xml:space="preserve">W przypadku zaistnienia zwłoki w wykonaniu umowy a następnie odstąpienia od umowy, Zamawiający uprawniony jest do żądania kar umownych zarówno z tytułu opóźnienia jak </w:t>
      </w:r>
      <w:r w:rsidR="005C2709" w:rsidRPr="00742A72">
        <w:rPr>
          <w:rFonts w:ascii="Arial" w:hAnsi="Arial" w:cs="Arial"/>
          <w:color w:val="000000" w:themeColor="text1"/>
          <w:kern w:val="2"/>
          <w:sz w:val="22"/>
          <w:szCs w:val="22"/>
          <w:lang w:eastAsia="zh-CN"/>
        </w:rPr>
        <w:br/>
      </w:r>
      <w:r w:rsidRPr="00742A72">
        <w:rPr>
          <w:rFonts w:ascii="Arial" w:hAnsi="Arial" w:cs="Arial"/>
          <w:color w:val="000000" w:themeColor="text1"/>
          <w:kern w:val="2"/>
          <w:sz w:val="22"/>
          <w:szCs w:val="22"/>
          <w:lang w:eastAsia="zh-CN"/>
        </w:rPr>
        <w:t>i odstąpienia.</w:t>
      </w:r>
    </w:p>
    <w:p w:rsidR="005B068A" w:rsidRPr="00742A72" w:rsidRDefault="005B068A" w:rsidP="00EA4313">
      <w:pPr>
        <w:numPr>
          <w:ilvl w:val="0"/>
          <w:numId w:val="20"/>
        </w:numPr>
        <w:spacing w:line="276" w:lineRule="auto"/>
        <w:ind w:left="284" w:hanging="284"/>
        <w:textAlignment w:val="baseline"/>
        <w:rPr>
          <w:rFonts w:ascii="Arial" w:hAnsi="Arial" w:cs="Arial"/>
          <w:color w:val="000000" w:themeColor="text1"/>
          <w:kern w:val="2"/>
          <w:sz w:val="22"/>
          <w:szCs w:val="22"/>
          <w:lang w:eastAsia="zh-CN"/>
        </w:rPr>
      </w:pPr>
      <w:r w:rsidRPr="00742A72">
        <w:rPr>
          <w:rFonts w:ascii="Arial" w:hAnsi="Arial" w:cs="Arial"/>
          <w:color w:val="000000" w:themeColor="text1"/>
          <w:kern w:val="2"/>
          <w:sz w:val="22"/>
          <w:szCs w:val="22"/>
          <w:lang w:eastAsia="zh-CN"/>
        </w:rPr>
        <w:t>Wykonawca wyraża zgodę na potrącenie kar umownych z należnego mu wynagrodzenia, chyba że przepisy powszechnie obowiązującego prawa wyłączają możliwość ich potrącenia.</w:t>
      </w:r>
    </w:p>
    <w:p w:rsidR="00901BDE" w:rsidRPr="00742A72" w:rsidRDefault="005B068A" w:rsidP="00EA4313">
      <w:pPr>
        <w:numPr>
          <w:ilvl w:val="0"/>
          <w:numId w:val="20"/>
        </w:numPr>
        <w:spacing w:line="276" w:lineRule="auto"/>
        <w:ind w:left="284" w:hanging="284"/>
        <w:textAlignment w:val="baseline"/>
        <w:rPr>
          <w:rFonts w:ascii="Arial" w:hAnsi="Arial" w:cs="Arial"/>
          <w:color w:val="000000" w:themeColor="text1"/>
          <w:kern w:val="2"/>
          <w:sz w:val="22"/>
          <w:szCs w:val="22"/>
          <w:lang w:eastAsia="zh-CN"/>
        </w:rPr>
      </w:pPr>
      <w:r w:rsidRPr="00742A72">
        <w:rPr>
          <w:rFonts w:ascii="Arial" w:hAnsi="Arial" w:cs="Arial"/>
          <w:color w:val="000000" w:themeColor="text1"/>
          <w:kern w:val="2"/>
          <w:sz w:val="22"/>
          <w:szCs w:val="22"/>
          <w:lang w:eastAsia="zh-CN"/>
        </w:rPr>
        <w:t xml:space="preserve">Jeżeli całkowite potrącenie nie będzie możliwe, Wykonawca zobowiązuje się do zapłacenia kar umownych. </w:t>
      </w:r>
    </w:p>
    <w:p w:rsidR="00901BDE" w:rsidRPr="00742A72" w:rsidRDefault="005B068A" w:rsidP="00EA4313">
      <w:pPr>
        <w:numPr>
          <w:ilvl w:val="0"/>
          <w:numId w:val="20"/>
        </w:numPr>
        <w:tabs>
          <w:tab w:val="left" w:pos="426"/>
        </w:tabs>
        <w:spacing w:line="276" w:lineRule="auto"/>
        <w:ind w:left="426" w:hanging="426"/>
        <w:textAlignment w:val="baseline"/>
        <w:rPr>
          <w:rFonts w:ascii="Arial" w:hAnsi="Arial" w:cs="Arial"/>
          <w:color w:val="000000" w:themeColor="text1"/>
          <w:kern w:val="2"/>
          <w:sz w:val="22"/>
          <w:szCs w:val="22"/>
          <w:lang w:eastAsia="zh-CN"/>
        </w:rPr>
      </w:pPr>
      <w:r w:rsidRPr="00742A72">
        <w:rPr>
          <w:rFonts w:ascii="Arial" w:hAnsi="Arial" w:cs="Arial"/>
          <w:color w:val="000000" w:themeColor="text1"/>
          <w:kern w:val="2"/>
          <w:sz w:val="22"/>
          <w:szCs w:val="22"/>
          <w:lang w:eastAsia="zh-CN"/>
        </w:rPr>
        <w:t>Jeżeli wysokość szkody przekracza wysokość kar umownych lub jeżeli szkoda powstała z przyczyn, dla których strony nie zastrzegły kar umownych, Zamawiający może dochodzić odszkodowania uzupełniającego na zasadach ogólnych.</w:t>
      </w:r>
    </w:p>
    <w:p w:rsidR="005B068A" w:rsidRPr="00742A72" w:rsidRDefault="005B068A" w:rsidP="00B462AC">
      <w:pPr>
        <w:widowControl w:val="0"/>
        <w:spacing w:line="276" w:lineRule="auto"/>
        <w:jc w:val="center"/>
        <w:rPr>
          <w:rFonts w:ascii="Arial" w:eastAsia="Lucida Sans Unicode" w:hAnsi="Arial" w:cs="Arial"/>
          <w:b/>
          <w:bCs/>
          <w:color w:val="000000" w:themeColor="text1"/>
          <w:kern w:val="0"/>
          <w:sz w:val="22"/>
          <w:szCs w:val="22"/>
          <w:lang w:eastAsia="zh-CN" w:bidi="en-US"/>
        </w:rPr>
      </w:pPr>
    </w:p>
    <w:p w:rsidR="005C2709" w:rsidRPr="00742A72" w:rsidRDefault="005C2709" w:rsidP="00B462AC">
      <w:pPr>
        <w:widowControl w:val="0"/>
        <w:spacing w:line="276" w:lineRule="auto"/>
        <w:jc w:val="center"/>
        <w:rPr>
          <w:rFonts w:ascii="Arial" w:eastAsia="Lucida Sans Unicode" w:hAnsi="Arial" w:cs="Arial"/>
          <w:b/>
          <w:bCs/>
          <w:color w:val="000000" w:themeColor="text1"/>
          <w:kern w:val="0"/>
          <w:sz w:val="22"/>
          <w:szCs w:val="22"/>
          <w:lang w:eastAsia="zh-CN" w:bidi="en-US"/>
        </w:rPr>
      </w:pPr>
    </w:p>
    <w:p w:rsidR="00B873F5" w:rsidRPr="00742A72" w:rsidRDefault="00B873F5" w:rsidP="00B462AC">
      <w:pPr>
        <w:widowControl w:val="0"/>
        <w:spacing w:line="276" w:lineRule="auto"/>
        <w:jc w:val="center"/>
        <w:rPr>
          <w:rFonts w:ascii="Arial" w:eastAsia="Calibri" w:hAnsi="Arial" w:cs="Arial"/>
          <w:color w:val="000000" w:themeColor="text1"/>
          <w:kern w:val="0"/>
          <w:sz w:val="22"/>
          <w:szCs w:val="22"/>
          <w:lang w:eastAsia="zh-CN"/>
        </w:rPr>
      </w:pPr>
      <w:r w:rsidRPr="00742A72">
        <w:rPr>
          <w:rFonts w:ascii="Arial" w:eastAsia="Lucida Sans Unicode" w:hAnsi="Arial" w:cs="Arial"/>
          <w:b/>
          <w:bCs/>
          <w:color w:val="000000" w:themeColor="text1"/>
          <w:kern w:val="0"/>
          <w:sz w:val="22"/>
          <w:szCs w:val="22"/>
          <w:lang w:eastAsia="zh-CN" w:bidi="en-US"/>
        </w:rPr>
        <w:t xml:space="preserve">§ </w:t>
      </w:r>
      <w:r w:rsidR="005D33B4" w:rsidRPr="00742A72">
        <w:rPr>
          <w:rFonts w:ascii="Arial" w:eastAsia="Lucida Sans Unicode" w:hAnsi="Arial" w:cs="Arial"/>
          <w:b/>
          <w:bCs/>
          <w:color w:val="000000" w:themeColor="text1"/>
          <w:kern w:val="0"/>
          <w:sz w:val="22"/>
          <w:szCs w:val="22"/>
          <w:lang w:eastAsia="zh-CN" w:bidi="en-US"/>
        </w:rPr>
        <w:t>9</w:t>
      </w:r>
    </w:p>
    <w:p w:rsidR="00901BDE" w:rsidRPr="00742A72" w:rsidRDefault="00901BDE" w:rsidP="00B462AC">
      <w:pPr>
        <w:numPr>
          <w:ilvl w:val="0"/>
          <w:numId w:val="6"/>
        </w:numPr>
        <w:tabs>
          <w:tab w:val="left" w:pos="426"/>
        </w:tabs>
        <w:spacing w:line="276" w:lineRule="auto"/>
        <w:textAlignment w:val="baseline"/>
        <w:rPr>
          <w:rFonts w:ascii="Arial" w:hAnsi="Arial" w:cs="Arial"/>
          <w:color w:val="000000" w:themeColor="text1"/>
          <w:kern w:val="2"/>
          <w:sz w:val="22"/>
          <w:szCs w:val="22"/>
          <w:lang w:eastAsia="zh-CN"/>
        </w:rPr>
      </w:pPr>
      <w:r w:rsidRPr="00742A72">
        <w:rPr>
          <w:rFonts w:ascii="Arial" w:hAnsi="Arial" w:cs="Arial"/>
          <w:color w:val="000000" w:themeColor="text1"/>
          <w:kern w:val="2"/>
          <w:sz w:val="22"/>
          <w:szCs w:val="22"/>
          <w:lang w:eastAsia="zh-CN"/>
        </w:rPr>
        <w:t>W razie zaistnienia istotnej zmiany okoliczności powodującej, że wykonanie umowy nie leży w interesie publicznym, czego nie można było przewidzieć w chwili zawierania umowy, Zamawiający może odstąpić od umowy w terminie 30 dni od powzięcia wiadomości o tej okoliczności. W takim przypadku Wykonawca może żądać jedynie wynagrodzenia należnego z tytułu wykonania części przedmiotu umowy.</w:t>
      </w:r>
    </w:p>
    <w:p w:rsidR="00B873F5" w:rsidRPr="00742A72" w:rsidRDefault="00B873F5" w:rsidP="00B462AC">
      <w:pPr>
        <w:widowControl w:val="0"/>
        <w:numPr>
          <w:ilvl w:val="0"/>
          <w:numId w:val="6"/>
        </w:numPr>
        <w:spacing w:line="276" w:lineRule="auto"/>
        <w:textAlignment w:val="baseline"/>
        <w:rPr>
          <w:rFonts w:ascii="Arial" w:eastAsia="Calibri" w:hAnsi="Arial" w:cs="Arial"/>
          <w:color w:val="000000" w:themeColor="text1"/>
          <w:kern w:val="0"/>
          <w:sz w:val="22"/>
          <w:szCs w:val="22"/>
          <w:lang w:eastAsia="zh-CN"/>
        </w:rPr>
      </w:pPr>
      <w:r w:rsidRPr="00742A72">
        <w:rPr>
          <w:rFonts w:ascii="Arial" w:eastAsia="Calibri" w:hAnsi="Arial" w:cs="Arial"/>
          <w:color w:val="000000" w:themeColor="text1"/>
          <w:kern w:val="0"/>
          <w:sz w:val="22"/>
          <w:szCs w:val="22"/>
          <w:lang w:eastAsia="zh-CN"/>
        </w:rPr>
        <w:t>Prawo do odstąpienia od umowy przysługuje Zamawiającemu także w następujących przypadkach:</w:t>
      </w:r>
    </w:p>
    <w:p w:rsidR="00D54BBF" w:rsidRPr="00742A72" w:rsidRDefault="00D54BBF" w:rsidP="00EA4313">
      <w:pPr>
        <w:pStyle w:val="Akapitzlist"/>
        <w:widowControl w:val="0"/>
        <w:numPr>
          <w:ilvl w:val="0"/>
          <w:numId w:val="21"/>
        </w:numPr>
        <w:spacing w:line="276" w:lineRule="auto"/>
        <w:ind w:left="426" w:hanging="284"/>
        <w:textAlignment w:val="baseline"/>
        <w:rPr>
          <w:rFonts w:ascii="Arial" w:eastAsia="Calibri" w:hAnsi="Arial" w:cs="Arial"/>
          <w:color w:val="000000" w:themeColor="text1"/>
          <w:kern w:val="0"/>
          <w:sz w:val="22"/>
          <w:szCs w:val="22"/>
          <w:lang w:eastAsia="zh-CN"/>
        </w:rPr>
      </w:pPr>
      <w:r w:rsidRPr="00742A72">
        <w:rPr>
          <w:rFonts w:ascii="Arial" w:eastAsia="Calibri" w:hAnsi="Arial" w:cs="Arial"/>
          <w:color w:val="000000" w:themeColor="text1"/>
          <w:kern w:val="0"/>
          <w:sz w:val="22"/>
          <w:szCs w:val="22"/>
          <w:lang w:eastAsia="zh-CN"/>
        </w:rPr>
        <w:t>w przypadku niepotwierdzenia uprawnień oraz doświadczenia kadry skierowanej do realizacji umowy, o których mowa w § </w:t>
      </w:r>
      <w:r w:rsidR="005B6742" w:rsidRPr="00742A72">
        <w:rPr>
          <w:rFonts w:ascii="Arial" w:eastAsia="Calibri" w:hAnsi="Arial" w:cs="Arial"/>
          <w:color w:val="000000" w:themeColor="text1"/>
          <w:kern w:val="0"/>
          <w:sz w:val="22"/>
          <w:szCs w:val="22"/>
          <w:lang w:eastAsia="zh-CN"/>
        </w:rPr>
        <w:t>2 oraz § 5.</w:t>
      </w:r>
    </w:p>
    <w:p w:rsidR="00B873F5" w:rsidRPr="00742A72" w:rsidRDefault="00B873F5" w:rsidP="00EA4313">
      <w:pPr>
        <w:pStyle w:val="Akapitzlist"/>
        <w:widowControl w:val="0"/>
        <w:numPr>
          <w:ilvl w:val="0"/>
          <w:numId w:val="21"/>
        </w:numPr>
        <w:spacing w:line="276" w:lineRule="auto"/>
        <w:ind w:left="426" w:hanging="284"/>
        <w:textAlignment w:val="baseline"/>
        <w:rPr>
          <w:rFonts w:ascii="Arial" w:eastAsia="Calibri" w:hAnsi="Arial" w:cs="Arial"/>
          <w:color w:val="000000" w:themeColor="text1"/>
          <w:kern w:val="0"/>
          <w:sz w:val="22"/>
          <w:szCs w:val="22"/>
          <w:lang w:eastAsia="zh-CN"/>
        </w:rPr>
      </w:pPr>
      <w:r w:rsidRPr="00742A72">
        <w:rPr>
          <w:rFonts w:ascii="Arial" w:eastAsia="Calibri" w:hAnsi="Arial" w:cs="Arial"/>
          <w:color w:val="000000" w:themeColor="text1"/>
          <w:kern w:val="0"/>
          <w:sz w:val="22"/>
          <w:szCs w:val="22"/>
          <w:lang w:eastAsia="zh-CN"/>
        </w:rPr>
        <w:t>w przypadku opóźnienia w przedstawieniu harmonogram</w:t>
      </w:r>
      <w:r w:rsidR="00D54BBF" w:rsidRPr="00742A72">
        <w:rPr>
          <w:rFonts w:ascii="Arial" w:eastAsia="Calibri" w:hAnsi="Arial" w:cs="Arial"/>
          <w:color w:val="000000" w:themeColor="text1"/>
          <w:kern w:val="0"/>
          <w:sz w:val="22"/>
          <w:szCs w:val="22"/>
          <w:lang w:eastAsia="zh-CN"/>
        </w:rPr>
        <w:t xml:space="preserve">u </w:t>
      </w:r>
      <w:r w:rsidRPr="00742A72">
        <w:rPr>
          <w:rFonts w:ascii="Arial" w:eastAsia="Calibri" w:hAnsi="Arial" w:cs="Arial"/>
          <w:color w:val="000000" w:themeColor="text1"/>
          <w:kern w:val="0"/>
          <w:sz w:val="22"/>
          <w:szCs w:val="22"/>
          <w:lang w:eastAsia="zh-CN"/>
        </w:rPr>
        <w:t xml:space="preserve">o więcej niż </w:t>
      </w:r>
      <w:r w:rsidR="005B6742" w:rsidRPr="00742A72">
        <w:rPr>
          <w:rFonts w:ascii="Arial" w:eastAsia="Calibri" w:hAnsi="Arial" w:cs="Arial"/>
          <w:color w:val="000000" w:themeColor="text1"/>
          <w:kern w:val="0"/>
          <w:sz w:val="22"/>
          <w:szCs w:val="22"/>
          <w:lang w:eastAsia="zh-CN"/>
        </w:rPr>
        <w:t>10</w:t>
      </w:r>
      <w:r w:rsidRPr="00742A72">
        <w:rPr>
          <w:rFonts w:ascii="Arial" w:eastAsia="Calibri" w:hAnsi="Arial" w:cs="Arial"/>
          <w:color w:val="000000" w:themeColor="text1"/>
          <w:kern w:val="0"/>
          <w:sz w:val="22"/>
          <w:szCs w:val="22"/>
          <w:lang w:eastAsia="zh-CN"/>
        </w:rPr>
        <w:t xml:space="preserve"> dni od terminu wskazanego w § </w:t>
      </w:r>
      <w:r w:rsidR="00E93408" w:rsidRPr="00742A72">
        <w:rPr>
          <w:rFonts w:ascii="Arial" w:eastAsia="Calibri" w:hAnsi="Arial" w:cs="Arial"/>
          <w:color w:val="000000" w:themeColor="text1"/>
          <w:kern w:val="0"/>
          <w:sz w:val="22"/>
          <w:szCs w:val="22"/>
          <w:lang w:eastAsia="zh-CN"/>
        </w:rPr>
        <w:t>1</w:t>
      </w:r>
      <w:r w:rsidRPr="00742A72">
        <w:rPr>
          <w:rFonts w:ascii="Arial" w:eastAsia="Calibri" w:hAnsi="Arial" w:cs="Arial"/>
          <w:color w:val="000000" w:themeColor="text1"/>
          <w:kern w:val="0"/>
          <w:sz w:val="22"/>
          <w:szCs w:val="22"/>
          <w:lang w:eastAsia="zh-CN"/>
        </w:rPr>
        <w:t xml:space="preserve"> ust. </w:t>
      </w:r>
      <w:r w:rsidR="005B6742" w:rsidRPr="00742A72">
        <w:rPr>
          <w:rFonts w:ascii="Arial" w:eastAsia="Calibri" w:hAnsi="Arial" w:cs="Arial"/>
          <w:color w:val="000000" w:themeColor="text1"/>
          <w:kern w:val="0"/>
          <w:sz w:val="22"/>
          <w:szCs w:val="22"/>
          <w:lang w:eastAsia="zh-CN"/>
        </w:rPr>
        <w:t>9,</w:t>
      </w:r>
    </w:p>
    <w:p w:rsidR="00B873F5" w:rsidRPr="00742A72" w:rsidRDefault="00B873F5" w:rsidP="00EA4313">
      <w:pPr>
        <w:pStyle w:val="Akapitzlist"/>
        <w:widowControl w:val="0"/>
        <w:numPr>
          <w:ilvl w:val="0"/>
          <w:numId w:val="21"/>
        </w:numPr>
        <w:spacing w:line="276" w:lineRule="auto"/>
        <w:ind w:left="426" w:hanging="284"/>
        <w:textAlignment w:val="baseline"/>
        <w:rPr>
          <w:rFonts w:ascii="Arial" w:eastAsia="Calibri" w:hAnsi="Arial" w:cs="Arial"/>
          <w:color w:val="000000" w:themeColor="text1"/>
          <w:kern w:val="0"/>
          <w:sz w:val="22"/>
          <w:szCs w:val="22"/>
          <w:lang w:eastAsia="zh-CN"/>
        </w:rPr>
      </w:pPr>
      <w:r w:rsidRPr="00742A72">
        <w:rPr>
          <w:rFonts w:ascii="Arial" w:eastAsia="Calibri" w:hAnsi="Arial" w:cs="Arial"/>
          <w:color w:val="000000" w:themeColor="text1"/>
          <w:kern w:val="0"/>
          <w:sz w:val="22"/>
          <w:szCs w:val="22"/>
          <w:lang w:eastAsia="zh-CN"/>
        </w:rPr>
        <w:t xml:space="preserve">w przypadku, gdy Wykonawca pomimo uprzednich co najmniej trzech pisemnych </w:t>
      </w:r>
      <w:r w:rsidR="00390DDF" w:rsidRPr="00742A72">
        <w:rPr>
          <w:rFonts w:ascii="Arial" w:eastAsia="Calibri" w:hAnsi="Arial" w:cs="Arial"/>
          <w:color w:val="000000" w:themeColor="text1"/>
          <w:kern w:val="0"/>
          <w:sz w:val="22"/>
          <w:szCs w:val="22"/>
          <w:lang w:eastAsia="zh-CN"/>
        </w:rPr>
        <w:t>zastrzeżeń ze</w:t>
      </w:r>
      <w:r w:rsidRPr="00742A72">
        <w:rPr>
          <w:rFonts w:ascii="Arial" w:eastAsia="Calibri" w:hAnsi="Arial" w:cs="Arial"/>
          <w:color w:val="000000" w:themeColor="text1"/>
          <w:kern w:val="0"/>
          <w:sz w:val="22"/>
          <w:szCs w:val="22"/>
          <w:lang w:eastAsia="zh-CN"/>
        </w:rPr>
        <w:t xml:space="preserve"> strony Zamawiającego nie wykonuje usługi zgodnie z warunkami umowy lub w rażący sposób zaniedbuje zobowiązania umowne,</w:t>
      </w:r>
    </w:p>
    <w:p w:rsidR="003917C3" w:rsidRPr="00742A72" w:rsidRDefault="00D54BBF" w:rsidP="00EA4313">
      <w:pPr>
        <w:pStyle w:val="Akapitzlist"/>
        <w:widowControl w:val="0"/>
        <w:numPr>
          <w:ilvl w:val="0"/>
          <w:numId w:val="21"/>
        </w:numPr>
        <w:spacing w:line="276" w:lineRule="auto"/>
        <w:ind w:left="426" w:hanging="284"/>
        <w:textAlignment w:val="baseline"/>
        <w:rPr>
          <w:rFonts w:ascii="Arial" w:eastAsia="Calibri" w:hAnsi="Arial" w:cs="Arial"/>
          <w:color w:val="000000" w:themeColor="text1"/>
          <w:kern w:val="0"/>
          <w:sz w:val="22"/>
          <w:szCs w:val="22"/>
          <w:lang w:eastAsia="zh-CN"/>
        </w:rPr>
      </w:pPr>
      <w:r w:rsidRPr="00742A72">
        <w:rPr>
          <w:rFonts w:ascii="Arial" w:eastAsia="Calibri" w:hAnsi="Arial" w:cs="Arial"/>
          <w:color w:val="000000" w:themeColor="text1"/>
          <w:kern w:val="0"/>
          <w:sz w:val="22"/>
          <w:szCs w:val="22"/>
          <w:lang w:eastAsia="zh-CN"/>
        </w:rPr>
        <w:t>w przypadku, gdy Wykonawca spowodował swoim działaniem albo zaniechaniem zagrożenie życia lub zdrowia uczestnika zajęć,</w:t>
      </w:r>
    </w:p>
    <w:p w:rsidR="003917C3" w:rsidRPr="00742A72" w:rsidRDefault="005B6742" w:rsidP="00EA4313">
      <w:pPr>
        <w:pStyle w:val="Akapitzlist"/>
        <w:widowControl w:val="0"/>
        <w:numPr>
          <w:ilvl w:val="0"/>
          <w:numId w:val="21"/>
        </w:numPr>
        <w:spacing w:line="276" w:lineRule="auto"/>
        <w:ind w:left="426" w:hanging="284"/>
        <w:textAlignment w:val="baseline"/>
        <w:rPr>
          <w:rFonts w:ascii="Arial" w:eastAsia="Calibri" w:hAnsi="Arial" w:cs="Arial"/>
          <w:color w:val="000000" w:themeColor="text1"/>
          <w:kern w:val="0"/>
          <w:sz w:val="22"/>
          <w:szCs w:val="22"/>
          <w:lang w:eastAsia="zh-CN"/>
        </w:rPr>
      </w:pPr>
      <w:r w:rsidRPr="00742A72">
        <w:rPr>
          <w:rFonts w:ascii="Arial" w:eastAsia="Calibri" w:hAnsi="Arial" w:cs="Arial"/>
          <w:color w:val="000000" w:themeColor="text1"/>
          <w:kern w:val="0"/>
          <w:sz w:val="22"/>
          <w:szCs w:val="22"/>
          <w:lang w:eastAsia="zh-CN"/>
        </w:rPr>
        <w:t xml:space="preserve">w przypadku, gdy </w:t>
      </w:r>
      <w:r w:rsidR="008736F6" w:rsidRPr="00742A72">
        <w:rPr>
          <w:rFonts w:ascii="Arial" w:eastAsia="Calibri" w:hAnsi="Arial" w:cs="Arial"/>
          <w:color w:val="000000" w:themeColor="text1"/>
          <w:kern w:val="0"/>
          <w:sz w:val="22"/>
          <w:szCs w:val="22"/>
          <w:lang w:eastAsia="zh-CN"/>
        </w:rPr>
        <w:t>na Wykonawcę</w:t>
      </w:r>
      <w:r w:rsidRPr="00742A72">
        <w:rPr>
          <w:rFonts w:ascii="Arial" w:eastAsia="Calibri" w:hAnsi="Arial" w:cs="Arial"/>
          <w:color w:val="000000" w:themeColor="text1"/>
          <w:kern w:val="0"/>
          <w:sz w:val="22"/>
          <w:szCs w:val="22"/>
          <w:lang w:eastAsia="zh-CN"/>
        </w:rPr>
        <w:t xml:space="preserve">, </w:t>
      </w:r>
      <w:r w:rsidR="008736F6" w:rsidRPr="00742A72">
        <w:rPr>
          <w:rFonts w:ascii="Arial" w:hAnsi="Arial" w:cs="Arial"/>
          <w:bCs/>
          <w:color w:val="000000" w:themeColor="text1"/>
          <w:sz w:val="22"/>
          <w:szCs w:val="22"/>
        </w:rPr>
        <w:t>co najmniej dwukrotnie nałożono</w:t>
      </w:r>
      <w:r w:rsidR="003917C3" w:rsidRPr="00742A72">
        <w:rPr>
          <w:rFonts w:ascii="Arial" w:hAnsi="Arial" w:cs="Arial"/>
          <w:bCs/>
          <w:color w:val="000000" w:themeColor="text1"/>
          <w:sz w:val="22"/>
          <w:szCs w:val="22"/>
        </w:rPr>
        <w:t xml:space="preserve"> którąkolwiek </w:t>
      </w:r>
      <w:r w:rsidRPr="00742A72">
        <w:rPr>
          <w:rFonts w:ascii="Arial" w:hAnsi="Arial" w:cs="Arial"/>
          <w:bCs/>
          <w:color w:val="000000" w:themeColor="text1"/>
          <w:sz w:val="22"/>
          <w:szCs w:val="22"/>
        </w:rPr>
        <w:t>karę umowną, o której mowa w § 8</w:t>
      </w:r>
      <w:r w:rsidR="008736F6" w:rsidRPr="00742A72">
        <w:rPr>
          <w:rFonts w:ascii="Arial" w:hAnsi="Arial" w:cs="Arial"/>
          <w:bCs/>
          <w:color w:val="000000" w:themeColor="text1"/>
          <w:sz w:val="22"/>
          <w:szCs w:val="22"/>
        </w:rPr>
        <w:t xml:space="preserve"> w ramach realizacji kolonii dla grupy/grup uczestników</w:t>
      </w:r>
      <w:r w:rsidRPr="00742A72">
        <w:rPr>
          <w:rFonts w:ascii="Arial" w:hAnsi="Arial" w:cs="Arial"/>
          <w:bCs/>
          <w:color w:val="000000" w:themeColor="text1"/>
          <w:sz w:val="22"/>
          <w:szCs w:val="22"/>
        </w:rPr>
        <w:t xml:space="preserve">, </w:t>
      </w:r>
      <w:r w:rsidR="006D09E4" w:rsidRPr="00742A72">
        <w:rPr>
          <w:rFonts w:ascii="Arial" w:hAnsi="Arial" w:cs="Arial"/>
          <w:bCs/>
          <w:color w:val="000000" w:themeColor="text1"/>
          <w:sz w:val="22"/>
          <w:szCs w:val="22"/>
        </w:rPr>
        <w:br/>
      </w:r>
      <w:r w:rsidR="003917C3" w:rsidRPr="00742A72">
        <w:rPr>
          <w:rFonts w:ascii="Arial" w:hAnsi="Arial" w:cs="Arial"/>
          <w:bCs/>
          <w:color w:val="000000" w:themeColor="text1"/>
          <w:sz w:val="22"/>
          <w:szCs w:val="22"/>
        </w:rPr>
        <w:t>w terminie 5 dni od dnia naliczenia drugiej i każdej kolejnej kary.</w:t>
      </w:r>
    </w:p>
    <w:p w:rsidR="00B873F5" w:rsidRPr="00742A72" w:rsidRDefault="00E3017B" w:rsidP="00EA4313">
      <w:pPr>
        <w:pStyle w:val="Akapitzlist"/>
        <w:widowControl w:val="0"/>
        <w:numPr>
          <w:ilvl w:val="0"/>
          <w:numId w:val="21"/>
        </w:numPr>
        <w:tabs>
          <w:tab w:val="left" w:pos="426"/>
        </w:tabs>
        <w:spacing w:line="276" w:lineRule="auto"/>
        <w:ind w:left="426" w:hanging="284"/>
        <w:textAlignment w:val="baseline"/>
        <w:rPr>
          <w:rFonts w:ascii="Arial" w:eastAsia="Calibri" w:hAnsi="Arial" w:cs="Arial"/>
          <w:color w:val="000000" w:themeColor="text1"/>
          <w:kern w:val="0"/>
          <w:sz w:val="22"/>
          <w:szCs w:val="22"/>
          <w:lang w:eastAsia="zh-CN"/>
        </w:rPr>
      </w:pPr>
      <w:r w:rsidRPr="00742A72">
        <w:rPr>
          <w:rFonts w:ascii="Arial" w:eastAsia="Calibri" w:hAnsi="Arial" w:cs="Arial"/>
          <w:color w:val="000000" w:themeColor="text1"/>
          <w:kern w:val="0"/>
          <w:sz w:val="22"/>
          <w:szCs w:val="22"/>
          <w:lang w:eastAsia="zh-CN"/>
        </w:rPr>
        <w:t>z</w:t>
      </w:r>
      <w:r w:rsidR="00B873F5" w:rsidRPr="00742A72">
        <w:rPr>
          <w:rFonts w:ascii="Arial" w:eastAsia="Calibri" w:hAnsi="Arial" w:cs="Arial"/>
          <w:color w:val="000000" w:themeColor="text1"/>
          <w:kern w:val="0"/>
          <w:sz w:val="22"/>
          <w:szCs w:val="22"/>
          <w:lang w:eastAsia="zh-CN"/>
        </w:rPr>
        <w:t>awieszenia prowadzenia działalności gospodarczej przez Wykonawcę,</w:t>
      </w:r>
    </w:p>
    <w:p w:rsidR="00B873F5" w:rsidRPr="00742A72" w:rsidRDefault="00B873F5" w:rsidP="00EA4313">
      <w:pPr>
        <w:widowControl w:val="0"/>
        <w:numPr>
          <w:ilvl w:val="0"/>
          <w:numId w:val="21"/>
        </w:numPr>
        <w:tabs>
          <w:tab w:val="left" w:pos="426"/>
        </w:tabs>
        <w:spacing w:line="276" w:lineRule="auto"/>
        <w:ind w:left="426" w:hanging="284"/>
        <w:textAlignment w:val="baseline"/>
        <w:rPr>
          <w:rFonts w:ascii="Arial" w:eastAsia="Calibri" w:hAnsi="Arial" w:cs="Arial"/>
          <w:color w:val="000000" w:themeColor="text1"/>
          <w:kern w:val="0"/>
          <w:sz w:val="22"/>
          <w:szCs w:val="22"/>
          <w:lang w:eastAsia="zh-CN"/>
        </w:rPr>
      </w:pPr>
      <w:r w:rsidRPr="00742A72">
        <w:rPr>
          <w:rFonts w:ascii="Arial" w:eastAsia="Calibri" w:hAnsi="Arial" w:cs="Arial"/>
          <w:color w:val="000000" w:themeColor="text1"/>
          <w:kern w:val="0"/>
          <w:sz w:val="22"/>
          <w:szCs w:val="22"/>
          <w:lang w:eastAsia="zh-CN"/>
        </w:rPr>
        <w:t>zajęcia lub obciążenia majątku Wykonawcy, gdy takie zajęcie lub obciążenie uniemożliwia wykonanie umowy zgodnie z jej postanowieniami,</w:t>
      </w:r>
    </w:p>
    <w:p w:rsidR="00B873F5" w:rsidRPr="00742A72" w:rsidRDefault="00B873F5" w:rsidP="00EA4313">
      <w:pPr>
        <w:widowControl w:val="0"/>
        <w:numPr>
          <w:ilvl w:val="0"/>
          <w:numId w:val="21"/>
        </w:numPr>
        <w:tabs>
          <w:tab w:val="left" w:pos="426"/>
        </w:tabs>
        <w:spacing w:line="276" w:lineRule="auto"/>
        <w:ind w:left="426" w:hanging="284"/>
        <w:textAlignment w:val="baseline"/>
        <w:rPr>
          <w:rFonts w:ascii="Arial" w:eastAsia="Calibri" w:hAnsi="Arial" w:cs="Arial"/>
          <w:color w:val="000000" w:themeColor="text1"/>
          <w:kern w:val="0"/>
          <w:sz w:val="22"/>
          <w:szCs w:val="22"/>
          <w:lang w:eastAsia="zh-CN"/>
        </w:rPr>
      </w:pPr>
      <w:r w:rsidRPr="00742A72">
        <w:rPr>
          <w:rFonts w:ascii="Arial" w:eastAsia="Calibri" w:hAnsi="Arial" w:cs="Arial"/>
          <w:color w:val="000000" w:themeColor="text1"/>
          <w:kern w:val="0"/>
          <w:sz w:val="22"/>
          <w:szCs w:val="22"/>
          <w:lang w:eastAsia="zh-CN"/>
        </w:rPr>
        <w:t>przejścia w stan likwidacji w celach innych niż przekształcenia przedsiębiorstwa</w:t>
      </w:r>
      <w:r w:rsidRPr="00742A72">
        <w:rPr>
          <w:rFonts w:ascii="Arial" w:eastAsia="Calibri" w:hAnsi="Arial" w:cs="Arial"/>
          <w:color w:val="000000" w:themeColor="text1"/>
          <w:kern w:val="0"/>
          <w:sz w:val="22"/>
          <w:szCs w:val="22"/>
          <w:lang w:eastAsia="zh-CN"/>
        </w:rPr>
        <w:br/>
        <w:t xml:space="preserve"> lub połączenia się z innym przedsiębiorstwem.</w:t>
      </w:r>
    </w:p>
    <w:p w:rsidR="00B873F5" w:rsidRPr="00742A72" w:rsidRDefault="00B873F5" w:rsidP="00B462AC">
      <w:pPr>
        <w:widowControl w:val="0"/>
        <w:numPr>
          <w:ilvl w:val="0"/>
          <w:numId w:val="7"/>
        </w:numPr>
        <w:tabs>
          <w:tab w:val="clear" w:pos="0"/>
        </w:tabs>
        <w:spacing w:line="276" w:lineRule="auto"/>
        <w:textAlignment w:val="baseline"/>
        <w:rPr>
          <w:rFonts w:ascii="Arial" w:eastAsia="Calibri" w:hAnsi="Arial" w:cs="Arial"/>
          <w:color w:val="000000" w:themeColor="text1"/>
          <w:kern w:val="0"/>
          <w:sz w:val="22"/>
          <w:szCs w:val="22"/>
          <w:lang w:eastAsia="zh-CN"/>
        </w:rPr>
      </w:pPr>
      <w:r w:rsidRPr="00742A72">
        <w:rPr>
          <w:rFonts w:ascii="Arial" w:eastAsia="Calibri" w:hAnsi="Arial" w:cs="Arial"/>
          <w:color w:val="000000" w:themeColor="text1"/>
          <w:kern w:val="0"/>
          <w:sz w:val="22"/>
          <w:szCs w:val="22"/>
          <w:lang w:eastAsia="zh-CN"/>
        </w:rPr>
        <w:t>Odstąpienie od umowy lub jej wygaśnięcie nie wyłącza prawa Zamawiającego do dochodzenia kar umownych ustalonych zgodnie z jej postanowieniami.</w:t>
      </w:r>
    </w:p>
    <w:p w:rsidR="00B873F5" w:rsidRPr="00742A72" w:rsidRDefault="00B873F5" w:rsidP="00B462AC">
      <w:pPr>
        <w:widowControl w:val="0"/>
        <w:numPr>
          <w:ilvl w:val="0"/>
          <w:numId w:val="7"/>
        </w:numPr>
        <w:tabs>
          <w:tab w:val="clear" w:pos="0"/>
        </w:tabs>
        <w:spacing w:line="276" w:lineRule="auto"/>
        <w:textAlignment w:val="baseline"/>
        <w:rPr>
          <w:rFonts w:ascii="Arial" w:eastAsia="Calibri" w:hAnsi="Arial" w:cs="Arial"/>
          <w:color w:val="000000" w:themeColor="text1"/>
          <w:kern w:val="0"/>
          <w:sz w:val="22"/>
          <w:szCs w:val="22"/>
          <w:lang w:eastAsia="zh-CN"/>
        </w:rPr>
      </w:pPr>
      <w:r w:rsidRPr="00742A72">
        <w:rPr>
          <w:rFonts w:ascii="Arial" w:eastAsia="Calibri" w:hAnsi="Arial" w:cs="Arial"/>
          <w:color w:val="000000" w:themeColor="text1"/>
          <w:kern w:val="0"/>
          <w:sz w:val="22"/>
          <w:szCs w:val="22"/>
          <w:lang w:eastAsia="zh-CN"/>
        </w:rPr>
        <w:t>Odstąpienie od umowy powinno nastąpić w formie pisemnej pod rygorem nieważności</w:t>
      </w:r>
      <w:r w:rsidRPr="00742A72">
        <w:rPr>
          <w:rFonts w:ascii="Arial" w:eastAsia="Calibri" w:hAnsi="Arial" w:cs="Arial"/>
          <w:color w:val="000000" w:themeColor="text1"/>
          <w:kern w:val="0"/>
          <w:sz w:val="22"/>
          <w:szCs w:val="22"/>
          <w:lang w:eastAsia="zh-CN"/>
        </w:rPr>
        <w:br/>
        <w:t>i powinno zawierać uzasadnienie.</w:t>
      </w:r>
    </w:p>
    <w:p w:rsidR="00B873F5" w:rsidRPr="00742A72" w:rsidRDefault="00B873F5" w:rsidP="00B462AC">
      <w:pPr>
        <w:widowControl w:val="0"/>
        <w:numPr>
          <w:ilvl w:val="0"/>
          <w:numId w:val="7"/>
        </w:numPr>
        <w:tabs>
          <w:tab w:val="clear" w:pos="0"/>
        </w:tabs>
        <w:spacing w:line="276" w:lineRule="auto"/>
        <w:textAlignment w:val="baseline"/>
        <w:rPr>
          <w:rFonts w:ascii="Arial" w:eastAsia="Calibri" w:hAnsi="Arial" w:cs="Arial"/>
          <w:color w:val="000000" w:themeColor="text1"/>
          <w:kern w:val="0"/>
          <w:sz w:val="22"/>
          <w:szCs w:val="22"/>
          <w:lang w:eastAsia="zh-CN"/>
        </w:rPr>
      </w:pPr>
      <w:r w:rsidRPr="00742A72">
        <w:rPr>
          <w:rFonts w:ascii="Arial" w:eastAsia="Calibri" w:hAnsi="Arial" w:cs="Arial"/>
          <w:color w:val="000000" w:themeColor="text1"/>
          <w:kern w:val="0"/>
          <w:sz w:val="22"/>
          <w:szCs w:val="22"/>
          <w:lang w:eastAsia="zh-CN"/>
        </w:rPr>
        <w:t xml:space="preserve">Oświadczenie o odstąpieniu od umowy może być złożone w terminie </w:t>
      </w:r>
      <w:r w:rsidR="00AD0962" w:rsidRPr="00742A72">
        <w:rPr>
          <w:rFonts w:ascii="Arial" w:eastAsia="Calibri" w:hAnsi="Arial" w:cs="Arial"/>
          <w:color w:val="000000" w:themeColor="text1"/>
          <w:kern w:val="0"/>
          <w:sz w:val="22"/>
          <w:szCs w:val="22"/>
          <w:lang w:eastAsia="zh-CN"/>
        </w:rPr>
        <w:t>3</w:t>
      </w:r>
      <w:r w:rsidRPr="00742A72">
        <w:rPr>
          <w:rFonts w:ascii="Arial" w:eastAsia="Calibri" w:hAnsi="Arial" w:cs="Arial"/>
          <w:color w:val="000000" w:themeColor="text1"/>
          <w:kern w:val="0"/>
          <w:sz w:val="22"/>
          <w:szCs w:val="22"/>
          <w:lang w:eastAsia="zh-CN"/>
        </w:rPr>
        <w:t>0 dni od zaistnienia okoliczności uzasadniającej odstąpienie.</w:t>
      </w:r>
    </w:p>
    <w:p w:rsidR="005B6742" w:rsidRPr="00742A72" w:rsidRDefault="005B6742" w:rsidP="00B462AC">
      <w:pPr>
        <w:widowControl w:val="0"/>
        <w:spacing w:line="276" w:lineRule="auto"/>
        <w:ind w:left="3545" w:firstLine="709"/>
        <w:rPr>
          <w:rFonts w:ascii="Arial" w:eastAsia="Lucida Sans Unicode" w:hAnsi="Arial" w:cs="Arial"/>
          <w:b/>
          <w:bCs/>
          <w:color w:val="000000" w:themeColor="text1"/>
          <w:kern w:val="0"/>
          <w:sz w:val="22"/>
          <w:szCs w:val="22"/>
          <w:lang w:eastAsia="zh-CN" w:bidi="en-US"/>
        </w:rPr>
      </w:pPr>
    </w:p>
    <w:p w:rsidR="000079BB" w:rsidRDefault="000079BB" w:rsidP="00B462AC">
      <w:pPr>
        <w:widowControl w:val="0"/>
        <w:spacing w:line="276" w:lineRule="auto"/>
        <w:ind w:left="3545" w:firstLine="709"/>
        <w:rPr>
          <w:rFonts w:ascii="Arial" w:eastAsia="Lucida Sans Unicode" w:hAnsi="Arial" w:cs="Arial"/>
          <w:b/>
          <w:bCs/>
          <w:color w:val="000000" w:themeColor="text1"/>
          <w:kern w:val="0"/>
          <w:sz w:val="22"/>
          <w:szCs w:val="22"/>
          <w:lang w:eastAsia="zh-CN" w:bidi="en-US"/>
        </w:rPr>
      </w:pPr>
    </w:p>
    <w:p w:rsidR="000079BB" w:rsidRDefault="000079BB" w:rsidP="00B462AC">
      <w:pPr>
        <w:widowControl w:val="0"/>
        <w:spacing w:line="276" w:lineRule="auto"/>
        <w:ind w:left="3545" w:firstLine="709"/>
        <w:rPr>
          <w:rFonts w:ascii="Arial" w:eastAsia="Lucida Sans Unicode" w:hAnsi="Arial" w:cs="Arial"/>
          <w:b/>
          <w:bCs/>
          <w:color w:val="000000" w:themeColor="text1"/>
          <w:kern w:val="0"/>
          <w:sz w:val="22"/>
          <w:szCs w:val="22"/>
          <w:lang w:eastAsia="zh-CN" w:bidi="en-US"/>
        </w:rPr>
      </w:pPr>
    </w:p>
    <w:p w:rsidR="00B873F5" w:rsidRPr="00742A72" w:rsidRDefault="00B873F5" w:rsidP="00B462AC">
      <w:pPr>
        <w:widowControl w:val="0"/>
        <w:spacing w:line="276" w:lineRule="auto"/>
        <w:ind w:left="3545" w:firstLine="709"/>
        <w:rPr>
          <w:rFonts w:ascii="Arial" w:eastAsia="Calibri" w:hAnsi="Arial" w:cs="Arial"/>
          <w:color w:val="000000" w:themeColor="text1"/>
          <w:kern w:val="0"/>
          <w:sz w:val="22"/>
          <w:szCs w:val="22"/>
          <w:lang w:eastAsia="zh-CN"/>
        </w:rPr>
      </w:pPr>
      <w:r w:rsidRPr="00742A72">
        <w:rPr>
          <w:rFonts w:ascii="Arial" w:eastAsia="Lucida Sans Unicode" w:hAnsi="Arial" w:cs="Arial"/>
          <w:b/>
          <w:bCs/>
          <w:color w:val="000000" w:themeColor="text1"/>
          <w:kern w:val="0"/>
          <w:sz w:val="22"/>
          <w:szCs w:val="22"/>
          <w:lang w:eastAsia="zh-CN" w:bidi="en-US"/>
        </w:rPr>
        <w:lastRenderedPageBreak/>
        <w:t xml:space="preserve">§ </w:t>
      </w:r>
      <w:r w:rsidR="005D33B4" w:rsidRPr="00742A72">
        <w:rPr>
          <w:rFonts w:ascii="Arial" w:eastAsia="Lucida Sans Unicode" w:hAnsi="Arial" w:cs="Arial"/>
          <w:b/>
          <w:bCs/>
          <w:color w:val="000000" w:themeColor="text1"/>
          <w:kern w:val="0"/>
          <w:sz w:val="22"/>
          <w:szCs w:val="22"/>
          <w:lang w:eastAsia="zh-CN" w:bidi="en-US"/>
        </w:rPr>
        <w:t>10</w:t>
      </w:r>
    </w:p>
    <w:p w:rsidR="0086746A" w:rsidRPr="00742A72" w:rsidRDefault="0086746A" w:rsidP="00EA4313">
      <w:pPr>
        <w:numPr>
          <w:ilvl w:val="1"/>
          <w:numId w:val="10"/>
        </w:numPr>
        <w:suppressAutoHyphens w:val="0"/>
        <w:spacing w:line="276" w:lineRule="auto"/>
        <w:ind w:left="284" w:hanging="284"/>
        <w:textAlignment w:val="baseline"/>
        <w:rPr>
          <w:rFonts w:ascii="Arial" w:hAnsi="Arial" w:cs="Arial"/>
          <w:color w:val="000000" w:themeColor="text1"/>
          <w:kern w:val="2"/>
          <w:sz w:val="22"/>
          <w:szCs w:val="22"/>
          <w:lang w:eastAsia="zh-CN"/>
        </w:rPr>
      </w:pPr>
      <w:r w:rsidRPr="00742A72">
        <w:rPr>
          <w:rFonts w:ascii="Arial" w:hAnsi="Arial" w:cs="Arial"/>
          <w:color w:val="000000" w:themeColor="text1"/>
          <w:kern w:val="2"/>
          <w:sz w:val="22"/>
          <w:szCs w:val="22"/>
          <w:lang w:eastAsia="zh-CN"/>
        </w:rPr>
        <w:t>Zmiana umowy w stosunku do treści oferty złożonej przez Wyk</w:t>
      </w:r>
      <w:r w:rsidR="00EC35B9" w:rsidRPr="00742A72">
        <w:rPr>
          <w:rFonts w:ascii="Arial" w:hAnsi="Arial" w:cs="Arial"/>
          <w:color w:val="000000" w:themeColor="text1"/>
          <w:kern w:val="2"/>
          <w:sz w:val="22"/>
          <w:szCs w:val="22"/>
          <w:lang w:eastAsia="zh-CN"/>
        </w:rPr>
        <w:t xml:space="preserve">onawcę w trakcie postępowania  </w:t>
      </w:r>
      <w:r w:rsidRPr="00742A72">
        <w:rPr>
          <w:rFonts w:ascii="Arial" w:hAnsi="Arial" w:cs="Arial"/>
          <w:color w:val="000000" w:themeColor="text1"/>
          <w:kern w:val="2"/>
          <w:sz w:val="22"/>
          <w:szCs w:val="22"/>
          <w:lang w:eastAsia="zh-CN"/>
        </w:rPr>
        <w:t>o udzielenie zamówienia publicznego obejmującego przedmiot umowy dopuszczalna jest jedynie w zakresie</w:t>
      </w:r>
      <w:r w:rsidR="00941CED" w:rsidRPr="00742A72">
        <w:rPr>
          <w:rFonts w:ascii="Arial" w:hAnsi="Arial" w:cs="Arial"/>
          <w:color w:val="000000" w:themeColor="text1"/>
          <w:kern w:val="2"/>
          <w:sz w:val="22"/>
          <w:szCs w:val="22"/>
          <w:lang w:eastAsia="zh-CN"/>
        </w:rPr>
        <w:t xml:space="preserve"> </w:t>
      </w:r>
      <w:r w:rsidRPr="00742A72">
        <w:rPr>
          <w:rFonts w:ascii="Arial" w:eastAsia="Calibri" w:hAnsi="Arial" w:cs="Arial"/>
          <w:color w:val="000000" w:themeColor="text1"/>
          <w:kern w:val="0"/>
          <w:sz w:val="22"/>
          <w:szCs w:val="22"/>
          <w:lang w:eastAsia="zh-CN"/>
        </w:rPr>
        <w:t>zgodnie z zapisami art. 455 ust. 2.</w:t>
      </w:r>
    </w:p>
    <w:p w:rsidR="0086746A" w:rsidRPr="00742A72" w:rsidRDefault="00EC35B9" w:rsidP="00EA4313">
      <w:pPr>
        <w:numPr>
          <w:ilvl w:val="0"/>
          <w:numId w:val="12"/>
        </w:numPr>
        <w:suppressAutoHyphens w:val="0"/>
        <w:spacing w:line="276" w:lineRule="auto"/>
        <w:ind w:left="284" w:hanging="284"/>
        <w:jc w:val="left"/>
        <w:textAlignment w:val="baseline"/>
        <w:rPr>
          <w:rFonts w:ascii="Arial" w:hAnsi="Arial" w:cs="Arial"/>
          <w:color w:val="000000" w:themeColor="text1"/>
          <w:kern w:val="2"/>
          <w:sz w:val="22"/>
          <w:szCs w:val="22"/>
          <w:lang w:eastAsia="zh-CN"/>
        </w:rPr>
      </w:pPr>
      <w:r w:rsidRPr="00742A72">
        <w:rPr>
          <w:rFonts w:ascii="Arial" w:hAnsi="Arial" w:cs="Arial"/>
          <w:color w:val="000000" w:themeColor="text1"/>
          <w:kern w:val="2"/>
          <w:sz w:val="22"/>
          <w:szCs w:val="22"/>
          <w:lang w:eastAsia="zh-CN"/>
        </w:rPr>
        <w:t>Nie stanowi istotnej zmiany umowy</w:t>
      </w:r>
      <w:r w:rsidR="0086746A" w:rsidRPr="00742A72">
        <w:rPr>
          <w:rFonts w:ascii="Arial" w:hAnsi="Arial" w:cs="Arial"/>
          <w:color w:val="000000" w:themeColor="text1"/>
          <w:kern w:val="2"/>
          <w:sz w:val="22"/>
          <w:szCs w:val="22"/>
          <w:lang w:eastAsia="zh-CN"/>
        </w:rPr>
        <w:t>:</w:t>
      </w:r>
    </w:p>
    <w:p w:rsidR="0086746A" w:rsidRPr="00742A72" w:rsidRDefault="0086746A" w:rsidP="00EA4313">
      <w:pPr>
        <w:numPr>
          <w:ilvl w:val="0"/>
          <w:numId w:val="11"/>
        </w:numPr>
        <w:suppressAutoHyphens w:val="0"/>
        <w:spacing w:line="276" w:lineRule="auto"/>
        <w:ind w:left="426" w:hanging="284"/>
        <w:jc w:val="left"/>
        <w:textAlignment w:val="baseline"/>
        <w:rPr>
          <w:rFonts w:ascii="Arial" w:hAnsi="Arial" w:cs="Arial"/>
          <w:color w:val="000000" w:themeColor="text1"/>
          <w:kern w:val="2"/>
          <w:sz w:val="22"/>
          <w:szCs w:val="22"/>
          <w:lang w:eastAsia="zh-CN"/>
        </w:rPr>
      </w:pPr>
      <w:r w:rsidRPr="00742A72">
        <w:rPr>
          <w:rFonts w:ascii="Arial" w:hAnsi="Arial" w:cs="Arial"/>
          <w:color w:val="000000" w:themeColor="text1"/>
          <w:kern w:val="2"/>
          <w:sz w:val="22"/>
          <w:szCs w:val="22"/>
          <w:lang w:eastAsia="zh-CN"/>
        </w:rPr>
        <w:t>zmiana wskazanych w umowie osób nadzorujących realizację przedmiotu umowy,</w:t>
      </w:r>
    </w:p>
    <w:p w:rsidR="0086746A" w:rsidRPr="00742A72" w:rsidRDefault="0086746A" w:rsidP="00EA4313">
      <w:pPr>
        <w:numPr>
          <w:ilvl w:val="0"/>
          <w:numId w:val="11"/>
        </w:numPr>
        <w:suppressAutoHyphens w:val="0"/>
        <w:spacing w:line="276" w:lineRule="auto"/>
        <w:ind w:left="426" w:hanging="284"/>
        <w:jc w:val="left"/>
        <w:textAlignment w:val="baseline"/>
        <w:rPr>
          <w:rFonts w:ascii="Arial" w:hAnsi="Arial" w:cs="Arial"/>
          <w:color w:val="000000" w:themeColor="text1"/>
          <w:kern w:val="2"/>
          <w:sz w:val="22"/>
          <w:szCs w:val="22"/>
          <w:lang w:eastAsia="zh-CN"/>
        </w:rPr>
      </w:pPr>
      <w:r w:rsidRPr="00742A72">
        <w:rPr>
          <w:rFonts w:ascii="Arial" w:hAnsi="Arial" w:cs="Arial"/>
          <w:color w:val="000000" w:themeColor="text1"/>
          <w:kern w:val="2"/>
          <w:sz w:val="22"/>
          <w:szCs w:val="22"/>
          <w:lang w:eastAsia="zh-CN"/>
        </w:rPr>
        <w:t>zmiana danych teleadresowych stron,</w:t>
      </w:r>
    </w:p>
    <w:p w:rsidR="0086746A" w:rsidRPr="00742A72" w:rsidRDefault="0086746A" w:rsidP="00EA4313">
      <w:pPr>
        <w:numPr>
          <w:ilvl w:val="0"/>
          <w:numId w:val="11"/>
        </w:numPr>
        <w:suppressAutoHyphens w:val="0"/>
        <w:spacing w:line="276" w:lineRule="auto"/>
        <w:ind w:left="426" w:hanging="284"/>
        <w:jc w:val="left"/>
        <w:textAlignment w:val="baseline"/>
        <w:rPr>
          <w:rFonts w:ascii="Arial" w:hAnsi="Arial" w:cs="Arial"/>
          <w:color w:val="000000" w:themeColor="text1"/>
          <w:kern w:val="2"/>
          <w:sz w:val="22"/>
          <w:szCs w:val="22"/>
          <w:lang w:eastAsia="zh-CN"/>
        </w:rPr>
      </w:pPr>
      <w:r w:rsidRPr="00742A72">
        <w:rPr>
          <w:rFonts w:ascii="Arial" w:hAnsi="Arial" w:cs="Arial"/>
          <w:color w:val="000000" w:themeColor="text1"/>
          <w:kern w:val="2"/>
          <w:sz w:val="22"/>
          <w:szCs w:val="22"/>
          <w:lang w:eastAsia="zh-CN"/>
        </w:rPr>
        <w:t>zmiana danych rejestrowych stron.</w:t>
      </w:r>
    </w:p>
    <w:p w:rsidR="00861B05" w:rsidRPr="00742A72" w:rsidRDefault="00861B05" w:rsidP="00EA4313">
      <w:pPr>
        <w:numPr>
          <w:ilvl w:val="0"/>
          <w:numId w:val="12"/>
        </w:numPr>
        <w:tabs>
          <w:tab w:val="clear" w:pos="0"/>
        </w:tabs>
        <w:suppressAutoHyphens w:val="0"/>
        <w:spacing w:line="276" w:lineRule="auto"/>
        <w:ind w:left="426" w:hanging="426"/>
        <w:textAlignment w:val="baseline"/>
        <w:rPr>
          <w:rFonts w:ascii="Arial" w:hAnsi="Arial" w:cs="Arial"/>
          <w:color w:val="000000" w:themeColor="text1"/>
          <w:kern w:val="2"/>
          <w:sz w:val="22"/>
          <w:szCs w:val="22"/>
          <w:lang w:eastAsia="zh-CN"/>
        </w:rPr>
      </w:pPr>
      <w:r w:rsidRPr="00742A72">
        <w:rPr>
          <w:rFonts w:ascii="Arial" w:hAnsi="Arial" w:cs="Arial"/>
          <w:color w:val="000000" w:themeColor="text1"/>
          <w:kern w:val="2"/>
          <w:sz w:val="22"/>
          <w:szCs w:val="22"/>
          <w:lang w:eastAsia="zh-CN"/>
        </w:rPr>
        <w:t xml:space="preserve">Wykonawca, który w toku postępowania o udzielenie zamówienia publicznego, powoływał się na zasoby podwykonawcy lub podwykonawców, nie jest zwolniony </w:t>
      </w:r>
      <w:r w:rsidR="006D09E4" w:rsidRPr="00742A72">
        <w:rPr>
          <w:rFonts w:ascii="Arial" w:hAnsi="Arial" w:cs="Arial"/>
          <w:color w:val="000000" w:themeColor="text1"/>
          <w:kern w:val="2"/>
          <w:sz w:val="22"/>
          <w:szCs w:val="22"/>
          <w:lang w:eastAsia="zh-CN"/>
        </w:rPr>
        <w:br/>
      </w:r>
      <w:r w:rsidRPr="00742A72">
        <w:rPr>
          <w:rFonts w:ascii="Arial" w:hAnsi="Arial" w:cs="Arial"/>
          <w:color w:val="000000" w:themeColor="text1"/>
          <w:kern w:val="2"/>
          <w:sz w:val="22"/>
          <w:szCs w:val="22"/>
          <w:lang w:eastAsia="zh-CN"/>
        </w:rPr>
        <w:t>z odpowiedzialności za należyte wykonanie tego zamówienia.</w:t>
      </w:r>
    </w:p>
    <w:p w:rsidR="00861B05" w:rsidRPr="00742A72" w:rsidRDefault="00861B05" w:rsidP="00EA4313">
      <w:pPr>
        <w:numPr>
          <w:ilvl w:val="0"/>
          <w:numId w:val="12"/>
        </w:numPr>
        <w:tabs>
          <w:tab w:val="clear" w:pos="0"/>
        </w:tabs>
        <w:suppressAutoHyphens w:val="0"/>
        <w:spacing w:line="276" w:lineRule="auto"/>
        <w:ind w:left="426" w:hanging="426"/>
        <w:textAlignment w:val="baseline"/>
        <w:rPr>
          <w:rFonts w:ascii="Arial" w:hAnsi="Arial" w:cs="Arial"/>
          <w:color w:val="000000" w:themeColor="text1"/>
          <w:kern w:val="2"/>
          <w:sz w:val="22"/>
          <w:szCs w:val="22"/>
          <w:lang w:eastAsia="zh-CN"/>
        </w:rPr>
      </w:pPr>
      <w:r w:rsidRPr="00742A72">
        <w:rPr>
          <w:rFonts w:ascii="Arial" w:hAnsi="Arial" w:cs="Arial"/>
          <w:color w:val="000000" w:themeColor="text1"/>
          <w:kern w:val="2"/>
          <w:sz w:val="22"/>
          <w:szCs w:val="22"/>
          <w:lang w:eastAsia="zh-CN"/>
        </w:rPr>
        <w:t xml:space="preserve">Zamawiający żąda, aby przed przystąpieniem do wykonania zamówienia Wykonawca, </w:t>
      </w:r>
      <w:r w:rsidR="00AC002A" w:rsidRPr="00742A72">
        <w:rPr>
          <w:rFonts w:ascii="Arial" w:hAnsi="Arial" w:cs="Arial"/>
          <w:color w:val="000000" w:themeColor="text1"/>
          <w:kern w:val="2"/>
          <w:sz w:val="22"/>
          <w:szCs w:val="22"/>
          <w:lang w:eastAsia="zh-CN"/>
        </w:rPr>
        <w:br/>
      </w:r>
      <w:r w:rsidRPr="00742A72">
        <w:rPr>
          <w:rFonts w:ascii="Arial" w:hAnsi="Arial" w:cs="Arial"/>
          <w:color w:val="000000" w:themeColor="text1"/>
          <w:kern w:val="2"/>
          <w:sz w:val="22"/>
          <w:szCs w:val="22"/>
          <w:lang w:eastAsia="zh-CN"/>
        </w:rPr>
        <w:t xml:space="preserve">o ile są już znane, podał nazwy albo imiona i nazwiska oraz dane kontaktowe podwykonawców i osób do kontaktu z nimi. </w:t>
      </w:r>
    </w:p>
    <w:p w:rsidR="00861B05" w:rsidRPr="00742A72" w:rsidRDefault="00861B05" w:rsidP="00EA4313">
      <w:pPr>
        <w:numPr>
          <w:ilvl w:val="0"/>
          <w:numId w:val="12"/>
        </w:numPr>
        <w:tabs>
          <w:tab w:val="clear" w:pos="0"/>
        </w:tabs>
        <w:suppressAutoHyphens w:val="0"/>
        <w:spacing w:line="276" w:lineRule="auto"/>
        <w:ind w:left="426" w:hanging="426"/>
        <w:textAlignment w:val="baseline"/>
        <w:rPr>
          <w:rFonts w:ascii="Arial" w:hAnsi="Arial" w:cs="Arial"/>
          <w:color w:val="000000" w:themeColor="text1"/>
          <w:kern w:val="2"/>
          <w:sz w:val="22"/>
          <w:szCs w:val="22"/>
          <w:lang w:eastAsia="zh-CN"/>
        </w:rPr>
      </w:pPr>
      <w:r w:rsidRPr="00742A72">
        <w:rPr>
          <w:rFonts w:ascii="Arial" w:hAnsi="Arial" w:cs="Arial"/>
          <w:color w:val="000000" w:themeColor="text1"/>
          <w:kern w:val="2"/>
          <w:sz w:val="22"/>
          <w:szCs w:val="22"/>
          <w:lang w:eastAsia="zh-CN"/>
        </w:rPr>
        <w:t>Wykonawca zawiadamia Zamawiającego o wszelkich zmianach danych, o których mowa w zdaniu pierwszym, w trakcie realizacji zamówienia, a także przekazuje informacje na temat nowych podwykonawców.</w:t>
      </w:r>
    </w:p>
    <w:p w:rsidR="00861B05" w:rsidRPr="00742A72" w:rsidRDefault="00861B05" w:rsidP="00EA4313">
      <w:pPr>
        <w:numPr>
          <w:ilvl w:val="0"/>
          <w:numId w:val="12"/>
        </w:numPr>
        <w:tabs>
          <w:tab w:val="clear" w:pos="0"/>
        </w:tabs>
        <w:suppressAutoHyphens w:val="0"/>
        <w:spacing w:line="276" w:lineRule="auto"/>
        <w:ind w:left="426" w:hanging="426"/>
        <w:textAlignment w:val="baseline"/>
        <w:rPr>
          <w:rFonts w:ascii="Arial" w:hAnsi="Arial" w:cs="Arial"/>
          <w:color w:val="000000" w:themeColor="text1"/>
          <w:kern w:val="2"/>
          <w:sz w:val="22"/>
          <w:szCs w:val="22"/>
          <w:lang w:eastAsia="zh-CN"/>
        </w:rPr>
      </w:pPr>
      <w:r w:rsidRPr="00742A72">
        <w:rPr>
          <w:rFonts w:ascii="Arial" w:hAnsi="Arial" w:cs="Arial"/>
          <w:color w:val="000000" w:themeColor="text1"/>
          <w:kern w:val="2"/>
          <w:sz w:val="22"/>
          <w:szCs w:val="22"/>
          <w:lang w:eastAsia="zh-CN"/>
        </w:rPr>
        <w:t>W przypadku zmiany albo rezygnacji z podwykonawcy, na którego zasoby Wykonawca powoływał się w celu spełniania warunków udziału w postępowaniu, Wykonawca jest obowiązany wykazać Zamawiającemu, że zaproponowany inny podwykonawca lub Wykonawca samodzielnie spełnia je w stopniu nie mniejszym niż podwykonawca, na którego zasoby Wykonawca powoływał się w trakcie postępowania o udzielenie zamówienia.</w:t>
      </w:r>
    </w:p>
    <w:p w:rsidR="00861B05" w:rsidRPr="00742A72" w:rsidRDefault="00861B05" w:rsidP="00EA4313">
      <w:pPr>
        <w:numPr>
          <w:ilvl w:val="0"/>
          <w:numId w:val="12"/>
        </w:numPr>
        <w:tabs>
          <w:tab w:val="clear" w:pos="0"/>
        </w:tabs>
        <w:suppressAutoHyphens w:val="0"/>
        <w:spacing w:line="276" w:lineRule="auto"/>
        <w:ind w:left="426" w:hanging="426"/>
        <w:textAlignment w:val="baseline"/>
        <w:rPr>
          <w:rFonts w:ascii="Arial" w:hAnsi="Arial" w:cs="Arial"/>
          <w:color w:val="000000" w:themeColor="text1"/>
          <w:kern w:val="2"/>
          <w:sz w:val="22"/>
          <w:szCs w:val="22"/>
          <w:lang w:eastAsia="zh-CN"/>
        </w:rPr>
      </w:pPr>
      <w:r w:rsidRPr="00742A72">
        <w:rPr>
          <w:rFonts w:ascii="Arial" w:hAnsi="Arial" w:cs="Arial"/>
          <w:color w:val="000000" w:themeColor="text1"/>
          <w:kern w:val="2"/>
          <w:sz w:val="22"/>
          <w:szCs w:val="22"/>
          <w:lang w:eastAsia="zh-CN"/>
        </w:rPr>
        <w:t>W przypadku jeżeli Zamawiający stwierdzi, że wobec danego podwykonawcy zachodzą podstawy wykluczenia, Wykonawca obowiązany jest zastąpić teg</w:t>
      </w:r>
      <w:r w:rsidR="005B6742" w:rsidRPr="00742A72">
        <w:rPr>
          <w:rFonts w:ascii="Arial" w:hAnsi="Arial" w:cs="Arial"/>
          <w:color w:val="000000" w:themeColor="text1"/>
          <w:kern w:val="2"/>
          <w:sz w:val="22"/>
          <w:szCs w:val="22"/>
          <w:lang w:eastAsia="zh-CN"/>
        </w:rPr>
        <w:t xml:space="preserve">o podwykonawcę lub zrezygnować </w:t>
      </w:r>
      <w:r w:rsidRPr="00742A72">
        <w:rPr>
          <w:rFonts w:ascii="Arial" w:hAnsi="Arial" w:cs="Arial"/>
          <w:color w:val="000000" w:themeColor="text1"/>
          <w:kern w:val="2"/>
          <w:sz w:val="22"/>
          <w:szCs w:val="22"/>
          <w:lang w:eastAsia="zh-CN"/>
        </w:rPr>
        <w:t>z powierzenia wykonania części zamówienia podwykonawcy.</w:t>
      </w:r>
    </w:p>
    <w:p w:rsidR="0086746A" w:rsidRPr="00742A72" w:rsidRDefault="0086746A" w:rsidP="00B462AC">
      <w:pPr>
        <w:suppressAutoHyphens w:val="0"/>
        <w:spacing w:line="276" w:lineRule="auto"/>
        <w:ind w:left="284" w:hanging="284"/>
        <w:contextualSpacing/>
        <w:jc w:val="center"/>
        <w:rPr>
          <w:rFonts w:ascii="Arial" w:eastAsia="Calibri" w:hAnsi="Arial" w:cs="Arial"/>
          <w:b/>
          <w:bCs/>
          <w:color w:val="000000" w:themeColor="text1"/>
          <w:kern w:val="0"/>
          <w:sz w:val="22"/>
          <w:szCs w:val="22"/>
          <w:lang w:eastAsia="pl-PL"/>
        </w:rPr>
      </w:pPr>
    </w:p>
    <w:p w:rsidR="0086746A" w:rsidRPr="00742A72" w:rsidRDefault="0086746A" w:rsidP="00B462AC">
      <w:pPr>
        <w:suppressAutoHyphens w:val="0"/>
        <w:spacing w:line="276" w:lineRule="auto"/>
        <w:ind w:left="284" w:hanging="284"/>
        <w:contextualSpacing/>
        <w:jc w:val="center"/>
        <w:rPr>
          <w:rFonts w:ascii="Arial" w:eastAsia="Calibri" w:hAnsi="Arial" w:cs="Arial"/>
          <w:b/>
          <w:bCs/>
          <w:color w:val="000000" w:themeColor="text1"/>
          <w:kern w:val="0"/>
          <w:sz w:val="22"/>
          <w:szCs w:val="22"/>
          <w:lang w:eastAsia="pl-PL"/>
        </w:rPr>
      </w:pPr>
      <w:r w:rsidRPr="00742A72">
        <w:rPr>
          <w:rFonts w:ascii="Arial" w:eastAsia="Calibri" w:hAnsi="Arial" w:cs="Arial"/>
          <w:b/>
          <w:bCs/>
          <w:color w:val="000000" w:themeColor="text1"/>
          <w:kern w:val="0"/>
          <w:sz w:val="22"/>
          <w:szCs w:val="22"/>
          <w:lang w:eastAsia="pl-PL"/>
        </w:rPr>
        <w:t xml:space="preserve">§ </w:t>
      </w:r>
      <w:r w:rsidR="005D33B4" w:rsidRPr="00742A72">
        <w:rPr>
          <w:rFonts w:ascii="Arial" w:eastAsia="Calibri" w:hAnsi="Arial" w:cs="Arial"/>
          <w:b/>
          <w:bCs/>
          <w:color w:val="000000" w:themeColor="text1"/>
          <w:kern w:val="0"/>
          <w:sz w:val="22"/>
          <w:szCs w:val="22"/>
          <w:lang w:eastAsia="pl-PL"/>
        </w:rPr>
        <w:t>11</w:t>
      </w:r>
    </w:p>
    <w:p w:rsidR="0086746A" w:rsidRPr="00742A72" w:rsidRDefault="0086746A" w:rsidP="00B462AC">
      <w:pPr>
        <w:spacing w:line="276" w:lineRule="auto"/>
        <w:ind w:left="284" w:hanging="284"/>
        <w:textAlignment w:val="baseline"/>
        <w:rPr>
          <w:rFonts w:ascii="Arial" w:eastAsia="Calibri" w:hAnsi="Arial" w:cs="Arial"/>
          <w:color w:val="000000" w:themeColor="text1"/>
          <w:kern w:val="0"/>
          <w:sz w:val="22"/>
          <w:szCs w:val="22"/>
          <w:lang w:eastAsia="en-US"/>
        </w:rPr>
      </w:pPr>
      <w:r w:rsidRPr="00742A72">
        <w:rPr>
          <w:rFonts w:ascii="Arial" w:eastAsia="Calibri" w:hAnsi="Arial" w:cs="Arial"/>
          <w:color w:val="000000" w:themeColor="text1"/>
          <w:kern w:val="0"/>
          <w:sz w:val="22"/>
          <w:szCs w:val="22"/>
          <w:lang w:eastAsia="en-US"/>
        </w:rPr>
        <w:t>1.</w:t>
      </w:r>
      <w:r w:rsidRPr="00742A72">
        <w:rPr>
          <w:rFonts w:ascii="Arial" w:eastAsia="Calibri" w:hAnsi="Arial" w:cs="Arial"/>
          <w:color w:val="000000" w:themeColor="text1"/>
          <w:kern w:val="0"/>
          <w:sz w:val="22"/>
          <w:szCs w:val="22"/>
          <w:lang w:eastAsia="en-US"/>
        </w:rPr>
        <w:tab/>
      </w:r>
      <w:r w:rsidRPr="00742A72">
        <w:rPr>
          <w:rFonts w:ascii="Arial" w:hAnsi="Arial" w:cs="Arial"/>
          <w:color w:val="000000" w:themeColor="text1"/>
          <w:kern w:val="2"/>
          <w:sz w:val="22"/>
          <w:szCs w:val="22"/>
          <w:lang w:eastAsia="zh-CN"/>
        </w:rPr>
        <w:t xml:space="preserve">Strony umowy zgodnie  postanawiają, że nie są odpowiedzialne za skutki wynikające </w:t>
      </w:r>
      <w:r w:rsidR="00AC002A" w:rsidRPr="00742A72">
        <w:rPr>
          <w:rFonts w:ascii="Arial" w:hAnsi="Arial" w:cs="Arial"/>
          <w:color w:val="000000" w:themeColor="text1"/>
          <w:kern w:val="2"/>
          <w:sz w:val="22"/>
          <w:szCs w:val="22"/>
          <w:lang w:eastAsia="zh-CN"/>
        </w:rPr>
        <w:br/>
      </w:r>
      <w:r w:rsidRPr="00742A72">
        <w:rPr>
          <w:rFonts w:ascii="Arial" w:hAnsi="Arial" w:cs="Arial"/>
          <w:color w:val="000000" w:themeColor="text1"/>
          <w:kern w:val="2"/>
          <w:sz w:val="22"/>
          <w:szCs w:val="22"/>
          <w:lang w:eastAsia="zh-CN"/>
        </w:rPr>
        <w:t>z działania siły wyższej, w szczególności pożaru, powodzi, ataku terrorystycznego, klęsk żywiołowych, zagrożeń epidemiologicznych, a także innych zdarzeń, na które strony nie</w:t>
      </w:r>
      <w:r w:rsidR="005B6742" w:rsidRPr="00742A72">
        <w:rPr>
          <w:rFonts w:ascii="Arial" w:hAnsi="Arial" w:cs="Arial"/>
          <w:color w:val="000000" w:themeColor="text1"/>
          <w:kern w:val="2"/>
          <w:sz w:val="22"/>
          <w:szCs w:val="22"/>
          <w:lang w:eastAsia="zh-CN"/>
        </w:rPr>
        <w:t xml:space="preserve"> mają żadnego wpływu </w:t>
      </w:r>
      <w:r w:rsidRPr="00742A72">
        <w:rPr>
          <w:rFonts w:ascii="Arial" w:hAnsi="Arial" w:cs="Arial"/>
          <w:color w:val="000000" w:themeColor="text1"/>
          <w:kern w:val="2"/>
          <w:sz w:val="22"/>
          <w:szCs w:val="22"/>
          <w:lang w:eastAsia="zh-CN"/>
        </w:rPr>
        <w:t>i których nie mogły uniknąć bądź przewidzieć w chwili podpisania umowy (siła wyższa).</w:t>
      </w:r>
      <w:r w:rsidRPr="00742A72">
        <w:rPr>
          <w:rFonts w:ascii="Arial" w:eastAsia="Calibri" w:hAnsi="Arial" w:cs="Arial"/>
          <w:color w:val="000000" w:themeColor="text1"/>
          <w:kern w:val="0"/>
          <w:sz w:val="22"/>
          <w:szCs w:val="22"/>
          <w:lang w:eastAsia="en-US"/>
        </w:rPr>
        <w:t xml:space="preserve"> </w:t>
      </w:r>
    </w:p>
    <w:p w:rsidR="0086746A" w:rsidRPr="00742A72" w:rsidRDefault="0086746A" w:rsidP="00B462AC">
      <w:pPr>
        <w:spacing w:line="276" w:lineRule="auto"/>
        <w:ind w:left="284" w:hanging="284"/>
        <w:textAlignment w:val="baseline"/>
        <w:rPr>
          <w:rFonts w:ascii="Arial" w:hAnsi="Arial" w:cs="Arial"/>
          <w:color w:val="000000" w:themeColor="text1"/>
          <w:kern w:val="2"/>
          <w:sz w:val="22"/>
          <w:szCs w:val="22"/>
          <w:lang w:eastAsia="zh-CN"/>
        </w:rPr>
      </w:pPr>
      <w:r w:rsidRPr="00742A72">
        <w:rPr>
          <w:rFonts w:ascii="Arial" w:eastAsia="Calibri" w:hAnsi="Arial" w:cs="Arial"/>
          <w:color w:val="000000" w:themeColor="text1"/>
          <w:kern w:val="0"/>
          <w:sz w:val="22"/>
          <w:szCs w:val="22"/>
          <w:lang w:eastAsia="en-US"/>
        </w:rPr>
        <w:t>2.</w:t>
      </w:r>
      <w:r w:rsidRPr="00742A72">
        <w:rPr>
          <w:rFonts w:ascii="Arial" w:eastAsia="Calibri" w:hAnsi="Arial" w:cs="Arial"/>
          <w:color w:val="000000" w:themeColor="text1"/>
          <w:kern w:val="0"/>
          <w:sz w:val="22"/>
          <w:szCs w:val="22"/>
          <w:lang w:eastAsia="en-US"/>
        </w:rPr>
        <w:tab/>
      </w:r>
      <w:r w:rsidRPr="00742A72">
        <w:rPr>
          <w:rFonts w:ascii="Arial" w:hAnsi="Arial" w:cs="Arial"/>
          <w:color w:val="000000" w:themeColor="text1"/>
          <w:kern w:val="2"/>
          <w:sz w:val="22"/>
          <w:szCs w:val="22"/>
          <w:lang w:eastAsia="zh-CN"/>
        </w:rPr>
        <w:t xml:space="preserve">Strona umowy, u której wyniknęły utrudnienia w wykonaniu umowy wskutek działania siły wyższej, jest obowiązana do bezzwłocznego poinformowania drugiej strony o wystąpieniu </w:t>
      </w:r>
      <w:r w:rsidRPr="00742A72">
        <w:rPr>
          <w:rFonts w:ascii="Arial" w:hAnsi="Arial" w:cs="Arial"/>
          <w:color w:val="000000" w:themeColor="text1"/>
          <w:kern w:val="2"/>
          <w:sz w:val="22"/>
          <w:szCs w:val="22"/>
          <w:lang w:eastAsia="zh-CN"/>
        </w:rPr>
        <w:br/>
        <w:t>i ustaniu działania siły wyższej. Zawiadomienie to określa rodzaj zdarzenia, jego skutki na wypełnianie zobowiązań wynikających z Umowy oraz środki przedsięwzięte, aby te konsekwencje złagodzić.</w:t>
      </w:r>
    </w:p>
    <w:p w:rsidR="0086746A" w:rsidRPr="00742A72" w:rsidRDefault="0086746A" w:rsidP="00B462AC">
      <w:pPr>
        <w:spacing w:line="276" w:lineRule="auto"/>
        <w:ind w:left="284" w:hanging="284"/>
        <w:textAlignment w:val="baseline"/>
        <w:rPr>
          <w:rFonts w:ascii="Arial" w:hAnsi="Arial" w:cs="Arial"/>
          <w:color w:val="000000" w:themeColor="text1"/>
          <w:kern w:val="2"/>
          <w:sz w:val="22"/>
          <w:szCs w:val="22"/>
          <w:lang w:eastAsia="zh-CN"/>
        </w:rPr>
      </w:pPr>
      <w:r w:rsidRPr="00742A72">
        <w:rPr>
          <w:rFonts w:ascii="Arial" w:hAnsi="Arial" w:cs="Arial"/>
          <w:color w:val="000000" w:themeColor="text1"/>
          <w:kern w:val="2"/>
          <w:sz w:val="22"/>
          <w:szCs w:val="22"/>
          <w:lang w:eastAsia="zh-CN"/>
        </w:rPr>
        <w:t>3.</w:t>
      </w:r>
      <w:r w:rsidRPr="00742A72">
        <w:rPr>
          <w:rFonts w:ascii="Arial" w:hAnsi="Arial" w:cs="Arial"/>
          <w:color w:val="000000" w:themeColor="text1"/>
          <w:kern w:val="2"/>
          <w:sz w:val="22"/>
          <w:szCs w:val="22"/>
          <w:lang w:eastAsia="zh-CN"/>
        </w:rPr>
        <w:tab/>
        <w:t>Strona, która dokonała zawiadomienia o zaistnieniu działania siły wyższej, jest zobowiązana do kontynuowania wykonywania swoich zobowiązań wynikając</w:t>
      </w:r>
      <w:r w:rsidR="005B6742" w:rsidRPr="00742A72">
        <w:rPr>
          <w:rFonts w:ascii="Arial" w:hAnsi="Arial" w:cs="Arial"/>
          <w:color w:val="000000" w:themeColor="text1"/>
          <w:kern w:val="2"/>
          <w:sz w:val="22"/>
          <w:szCs w:val="22"/>
          <w:lang w:eastAsia="zh-CN"/>
        </w:rPr>
        <w:t xml:space="preserve">ych </w:t>
      </w:r>
      <w:r w:rsidR="006D09E4" w:rsidRPr="00742A72">
        <w:rPr>
          <w:rFonts w:ascii="Arial" w:hAnsi="Arial" w:cs="Arial"/>
          <w:color w:val="000000" w:themeColor="text1"/>
          <w:kern w:val="2"/>
          <w:sz w:val="22"/>
          <w:szCs w:val="22"/>
          <w:lang w:eastAsia="zh-CN"/>
        </w:rPr>
        <w:br/>
      </w:r>
      <w:r w:rsidR="005B6742" w:rsidRPr="00742A72">
        <w:rPr>
          <w:rFonts w:ascii="Arial" w:hAnsi="Arial" w:cs="Arial"/>
          <w:color w:val="000000" w:themeColor="text1"/>
          <w:kern w:val="2"/>
          <w:sz w:val="22"/>
          <w:szCs w:val="22"/>
          <w:lang w:eastAsia="zh-CN"/>
        </w:rPr>
        <w:t xml:space="preserve">z Umowy, w takim zakresie, </w:t>
      </w:r>
      <w:r w:rsidRPr="00742A72">
        <w:rPr>
          <w:rFonts w:ascii="Arial" w:hAnsi="Arial" w:cs="Arial"/>
          <w:color w:val="000000" w:themeColor="text1"/>
          <w:kern w:val="2"/>
          <w:sz w:val="22"/>
          <w:szCs w:val="22"/>
          <w:lang w:eastAsia="zh-CN"/>
        </w:rPr>
        <w:t xml:space="preserve">w jakim jest to możliwe, jak również jest zobowiązana do podjęcia wszelkich działań zmierzających do wykonania przedmiotu umowy, a których nie wstrzymuje działanie siły wyższej. </w:t>
      </w:r>
    </w:p>
    <w:p w:rsidR="0086746A" w:rsidRPr="00742A72" w:rsidRDefault="0086746A" w:rsidP="00B462AC">
      <w:pPr>
        <w:spacing w:line="276" w:lineRule="auto"/>
        <w:ind w:left="284" w:hanging="284"/>
        <w:textAlignment w:val="baseline"/>
        <w:rPr>
          <w:rFonts w:ascii="Arial" w:hAnsi="Arial" w:cs="Arial"/>
          <w:color w:val="000000" w:themeColor="text1"/>
          <w:kern w:val="2"/>
          <w:sz w:val="22"/>
          <w:szCs w:val="22"/>
          <w:lang w:eastAsia="zh-CN"/>
        </w:rPr>
      </w:pPr>
      <w:r w:rsidRPr="00742A72">
        <w:rPr>
          <w:rFonts w:ascii="Arial" w:hAnsi="Arial" w:cs="Arial"/>
          <w:color w:val="000000" w:themeColor="text1"/>
          <w:kern w:val="2"/>
          <w:sz w:val="22"/>
          <w:szCs w:val="22"/>
          <w:lang w:eastAsia="zh-CN"/>
        </w:rPr>
        <w:t>4.</w:t>
      </w:r>
      <w:r w:rsidRPr="00742A72">
        <w:rPr>
          <w:rFonts w:ascii="Arial" w:hAnsi="Arial" w:cs="Arial"/>
          <w:color w:val="000000" w:themeColor="text1"/>
          <w:kern w:val="2"/>
          <w:sz w:val="22"/>
          <w:szCs w:val="22"/>
          <w:lang w:eastAsia="zh-CN"/>
        </w:rPr>
        <w:tab/>
        <w:t xml:space="preserve">Obowiązki, których Strona nie jest w stanie wykonać na skutek działania siły wyższej, </w:t>
      </w:r>
      <w:r w:rsidR="00AC002A" w:rsidRPr="00742A72">
        <w:rPr>
          <w:rFonts w:ascii="Arial" w:hAnsi="Arial" w:cs="Arial"/>
          <w:color w:val="000000" w:themeColor="text1"/>
          <w:kern w:val="2"/>
          <w:sz w:val="22"/>
          <w:szCs w:val="22"/>
          <w:lang w:eastAsia="zh-CN"/>
        </w:rPr>
        <w:br/>
      </w:r>
      <w:r w:rsidRPr="00742A72">
        <w:rPr>
          <w:rFonts w:ascii="Arial" w:hAnsi="Arial" w:cs="Arial"/>
          <w:color w:val="000000" w:themeColor="text1"/>
          <w:kern w:val="2"/>
          <w:sz w:val="22"/>
          <w:szCs w:val="22"/>
          <w:lang w:eastAsia="zh-CN"/>
        </w:rPr>
        <w:t xml:space="preserve">na czas działania siły wyższej ulegają zawieszeniu, tzn. w czasie działania siły wyższej ww. obowiązki nie są wykonywane, a terminy ich wykonania ulegają przedłużeniu o okres </w:t>
      </w:r>
      <w:r w:rsidRPr="00742A72">
        <w:rPr>
          <w:rFonts w:ascii="Arial" w:hAnsi="Arial" w:cs="Arial"/>
          <w:color w:val="000000" w:themeColor="text1"/>
          <w:kern w:val="2"/>
          <w:sz w:val="22"/>
          <w:szCs w:val="22"/>
          <w:lang w:eastAsia="zh-CN"/>
        </w:rPr>
        <w:lastRenderedPageBreak/>
        <w:t>działania siły wyższej. W czasie istnienia utrudnień  w wykonaniu umowy na skutek działania siły wyższej w szczególności nie nalicza się przewidzianych kar umownych.</w:t>
      </w:r>
    </w:p>
    <w:p w:rsidR="0086746A" w:rsidRPr="00742A72" w:rsidRDefault="0086746A" w:rsidP="00B462AC">
      <w:pPr>
        <w:spacing w:line="276" w:lineRule="auto"/>
        <w:ind w:left="284" w:hanging="284"/>
        <w:textAlignment w:val="baseline"/>
        <w:rPr>
          <w:rFonts w:ascii="Arial" w:eastAsia="Calibri" w:hAnsi="Arial" w:cs="Arial"/>
          <w:color w:val="000000" w:themeColor="text1"/>
          <w:kern w:val="0"/>
          <w:sz w:val="22"/>
          <w:szCs w:val="22"/>
          <w:lang w:eastAsia="en-US"/>
        </w:rPr>
      </w:pPr>
      <w:r w:rsidRPr="00742A72">
        <w:rPr>
          <w:rFonts w:ascii="Arial" w:eastAsia="Calibri" w:hAnsi="Arial" w:cs="Arial"/>
          <w:color w:val="000000" w:themeColor="text1"/>
          <w:kern w:val="0"/>
          <w:sz w:val="22"/>
          <w:szCs w:val="22"/>
          <w:lang w:eastAsia="en-US"/>
        </w:rPr>
        <w:t>5.</w:t>
      </w:r>
      <w:r w:rsidRPr="00742A72">
        <w:rPr>
          <w:rFonts w:ascii="Arial" w:eastAsia="Calibri" w:hAnsi="Arial" w:cs="Arial"/>
          <w:color w:val="000000" w:themeColor="text1"/>
          <w:kern w:val="0"/>
          <w:sz w:val="22"/>
          <w:szCs w:val="22"/>
          <w:lang w:eastAsia="en-US"/>
        </w:rPr>
        <w:tab/>
      </w:r>
      <w:r w:rsidRPr="00742A72">
        <w:rPr>
          <w:rFonts w:ascii="Arial" w:hAnsi="Arial" w:cs="Arial"/>
          <w:color w:val="000000" w:themeColor="text1"/>
          <w:kern w:val="2"/>
          <w:sz w:val="22"/>
          <w:szCs w:val="22"/>
          <w:lang w:eastAsia="zh-CN"/>
        </w:rPr>
        <w:t xml:space="preserve">W przypadku, gdy utrudnienia w wykonaniu umowy na skutek działania siły wyższej utrzymują się dłużej niż trzy miesiące od czasu stwierdzenia wystąpienia siły wyższej, każda ze stron może rozwiązać umowę ze skutkiem natychmiastowym w części objętej działaniem siły wyższej. Rozwiązanie umowy ze skutkiem natychmiastowym następuje </w:t>
      </w:r>
      <w:r w:rsidR="006D09E4" w:rsidRPr="00742A72">
        <w:rPr>
          <w:rFonts w:ascii="Arial" w:hAnsi="Arial" w:cs="Arial"/>
          <w:color w:val="000000" w:themeColor="text1"/>
          <w:kern w:val="2"/>
          <w:sz w:val="22"/>
          <w:szCs w:val="22"/>
          <w:lang w:eastAsia="zh-CN"/>
        </w:rPr>
        <w:br/>
      </w:r>
      <w:r w:rsidRPr="00742A72">
        <w:rPr>
          <w:rFonts w:ascii="Arial" w:hAnsi="Arial" w:cs="Arial"/>
          <w:color w:val="000000" w:themeColor="text1"/>
          <w:kern w:val="2"/>
          <w:sz w:val="22"/>
          <w:szCs w:val="22"/>
          <w:lang w:eastAsia="zh-CN"/>
        </w:rPr>
        <w:t>w formie pisemnej pod rygorem nieważności.</w:t>
      </w:r>
    </w:p>
    <w:p w:rsidR="005B6742" w:rsidRPr="00742A72" w:rsidRDefault="005B6742" w:rsidP="00B462AC">
      <w:pPr>
        <w:keepNext/>
        <w:keepLines/>
        <w:widowControl w:val="0"/>
        <w:tabs>
          <w:tab w:val="left" w:pos="562"/>
        </w:tabs>
        <w:spacing w:line="276" w:lineRule="auto"/>
        <w:jc w:val="center"/>
        <w:rPr>
          <w:rFonts w:ascii="Arial" w:eastAsia="Calibri" w:hAnsi="Arial" w:cs="Arial"/>
          <w:b/>
          <w:bCs/>
          <w:color w:val="000000" w:themeColor="text1"/>
          <w:kern w:val="0"/>
          <w:sz w:val="22"/>
          <w:szCs w:val="22"/>
        </w:rPr>
      </w:pPr>
    </w:p>
    <w:p w:rsidR="0086746A" w:rsidRPr="00742A72" w:rsidRDefault="0086746A" w:rsidP="00B462AC">
      <w:pPr>
        <w:keepNext/>
        <w:keepLines/>
        <w:widowControl w:val="0"/>
        <w:tabs>
          <w:tab w:val="left" w:pos="562"/>
        </w:tabs>
        <w:spacing w:line="276" w:lineRule="auto"/>
        <w:jc w:val="center"/>
        <w:rPr>
          <w:rFonts w:ascii="Arial" w:eastAsia="Calibri" w:hAnsi="Arial" w:cs="Arial"/>
          <w:b/>
          <w:bCs/>
          <w:color w:val="000000" w:themeColor="text1"/>
          <w:kern w:val="0"/>
          <w:sz w:val="22"/>
          <w:szCs w:val="22"/>
        </w:rPr>
      </w:pPr>
      <w:r w:rsidRPr="00742A72">
        <w:rPr>
          <w:rFonts w:ascii="Arial" w:eastAsia="Calibri" w:hAnsi="Arial" w:cs="Arial"/>
          <w:b/>
          <w:bCs/>
          <w:color w:val="000000" w:themeColor="text1"/>
          <w:kern w:val="0"/>
          <w:sz w:val="22"/>
          <w:szCs w:val="22"/>
        </w:rPr>
        <w:t>§ 1</w:t>
      </w:r>
      <w:r w:rsidR="005D33B4" w:rsidRPr="00742A72">
        <w:rPr>
          <w:rFonts w:ascii="Arial" w:eastAsia="Calibri" w:hAnsi="Arial" w:cs="Arial"/>
          <w:b/>
          <w:bCs/>
          <w:color w:val="000000" w:themeColor="text1"/>
          <w:kern w:val="0"/>
          <w:sz w:val="22"/>
          <w:szCs w:val="22"/>
        </w:rPr>
        <w:t>2</w:t>
      </w:r>
    </w:p>
    <w:p w:rsidR="00F479B8" w:rsidRPr="00742A72" w:rsidRDefault="00F479B8" w:rsidP="00EA4313">
      <w:pPr>
        <w:widowControl w:val="0"/>
        <w:numPr>
          <w:ilvl w:val="0"/>
          <w:numId w:val="13"/>
        </w:numPr>
        <w:suppressAutoHyphens w:val="0"/>
        <w:spacing w:line="276" w:lineRule="auto"/>
        <w:ind w:left="284" w:hanging="284"/>
        <w:rPr>
          <w:rFonts w:ascii="Arial" w:eastAsia="Calibri" w:hAnsi="Arial" w:cs="Arial"/>
          <w:color w:val="000000" w:themeColor="text1"/>
          <w:kern w:val="0"/>
          <w:sz w:val="22"/>
          <w:szCs w:val="22"/>
        </w:rPr>
      </w:pPr>
      <w:bookmarkStart w:id="4" w:name="_Hlk191546263"/>
      <w:r w:rsidRPr="00742A72">
        <w:rPr>
          <w:rFonts w:ascii="Arial" w:eastAsia="Calibri" w:hAnsi="Arial" w:cs="Arial"/>
          <w:color w:val="000000" w:themeColor="text1"/>
          <w:kern w:val="0"/>
          <w:sz w:val="22"/>
          <w:szCs w:val="22"/>
        </w:rPr>
        <w:t xml:space="preserve">Stosownie do treści art. 95 ust. 1 ustawy Prawo zamówień publicznych Zamawiający wymaga zatrudnienia przez Wykonawcę lub Podwykonawcę na podstawie umowy </w:t>
      </w:r>
      <w:r w:rsidR="006D09E4" w:rsidRPr="00742A72">
        <w:rPr>
          <w:rFonts w:ascii="Arial" w:eastAsia="Calibri" w:hAnsi="Arial" w:cs="Arial"/>
          <w:color w:val="000000" w:themeColor="text1"/>
          <w:kern w:val="0"/>
          <w:sz w:val="22"/>
          <w:szCs w:val="22"/>
        </w:rPr>
        <w:br/>
      </w:r>
      <w:r w:rsidRPr="00742A72">
        <w:rPr>
          <w:rFonts w:ascii="Arial" w:eastAsia="Calibri" w:hAnsi="Arial" w:cs="Arial"/>
          <w:color w:val="000000" w:themeColor="text1"/>
          <w:kern w:val="0"/>
          <w:sz w:val="22"/>
          <w:szCs w:val="22"/>
        </w:rPr>
        <w:t xml:space="preserve">o pracę, osób wykonujących czynności </w:t>
      </w:r>
      <w:r w:rsidR="005B6742" w:rsidRPr="00742A72">
        <w:rPr>
          <w:rFonts w:ascii="Arial" w:eastAsia="Calibri" w:hAnsi="Arial" w:cs="Arial"/>
          <w:color w:val="000000" w:themeColor="text1"/>
          <w:kern w:val="0"/>
          <w:sz w:val="22"/>
          <w:szCs w:val="22"/>
        </w:rPr>
        <w:t>kierownika kolonii i wychowawców poszczególnych grup kolonii</w:t>
      </w:r>
      <w:r w:rsidRPr="00742A72">
        <w:rPr>
          <w:rFonts w:ascii="Arial" w:eastAsia="Calibri" w:hAnsi="Arial" w:cs="Arial"/>
          <w:color w:val="000000" w:themeColor="text1"/>
          <w:kern w:val="0"/>
          <w:sz w:val="22"/>
          <w:szCs w:val="22"/>
        </w:rPr>
        <w:t xml:space="preserve">, jeżeli wykonanie tych czynności polega na wykonywaniu pracy w sposób określony w art. 22 § 1 ustawy z dnia 26 czerwca 1974 roku kodeks pracy.  Wykonawca zobowiązany jest zapewnić wskazane powyżej zatrudnienie przez cały okres </w:t>
      </w:r>
      <w:r w:rsidR="005B6742" w:rsidRPr="00742A72">
        <w:rPr>
          <w:rFonts w:ascii="Arial" w:eastAsia="Calibri" w:hAnsi="Arial" w:cs="Arial"/>
          <w:color w:val="000000" w:themeColor="text1"/>
          <w:kern w:val="0"/>
          <w:sz w:val="22"/>
          <w:szCs w:val="22"/>
        </w:rPr>
        <w:t>realizacji kolonii.</w:t>
      </w:r>
    </w:p>
    <w:p w:rsidR="00F479B8" w:rsidRPr="00742A72" w:rsidRDefault="005B6742" w:rsidP="00EA4313">
      <w:pPr>
        <w:widowControl w:val="0"/>
        <w:numPr>
          <w:ilvl w:val="0"/>
          <w:numId w:val="13"/>
        </w:numPr>
        <w:suppressAutoHyphens w:val="0"/>
        <w:spacing w:line="276" w:lineRule="auto"/>
        <w:ind w:left="284" w:hanging="284"/>
        <w:rPr>
          <w:rFonts w:ascii="Arial" w:eastAsia="Calibri" w:hAnsi="Arial" w:cs="Arial"/>
          <w:color w:val="000000" w:themeColor="text1"/>
          <w:kern w:val="0"/>
          <w:sz w:val="22"/>
          <w:szCs w:val="22"/>
        </w:rPr>
      </w:pPr>
      <w:r w:rsidRPr="00742A72">
        <w:rPr>
          <w:rFonts w:ascii="Arial" w:eastAsia="Calibri" w:hAnsi="Arial" w:cs="Arial"/>
          <w:color w:val="000000" w:themeColor="text1"/>
          <w:kern w:val="0"/>
          <w:sz w:val="22"/>
          <w:szCs w:val="22"/>
        </w:rPr>
        <w:t>W terminie 7</w:t>
      </w:r>
      <w:r w:rsidR="00F479B8" w:rsidRPr="00742A72">
        <w:rPr>
          <w:rFonts w:ascii="Arial" w:eastAsia="Calibri" w:hAnsi="Arial" w:cs="Arial"/>
          <w:color w:val="000000" w:themeColor="text1"/>
          <w:kern w:val="0"/>
          <w:sz w:val="22"/>
          <w:szCs w:val="22"/>
        </w:rPr>
        <w:t xml:space="preserve"> dni roboczych </w:t>
      </w:r>
      <w:r w:rsidRPr="00742A72">
        <w:rPr>
          <w:rFonts w:ascii="Arial" w:eastAsia="Calibri" w:hAnsi="Arial" w:cs="Arial"/>
          <w:color w:val="000000" w:themeColor="text1"/>
          <w:kern w:val="0"/>
          <w:sz w:val="22"/>
          <w:szCs w:val="22"/>
        </w:rPr>
        <w:t>przed rozpoczęciem kolonii.</w:t>
      </w:r>
      <w:r w:rsidR="00F479B8" w:rsidRPr="00742A72">
        <w:rPr>
          <w:rFonts w:ascii="Arial" w:eastAsia="Calibri" w:hAnsi="Arial" w:cs="Arial"/>
          <w:color w:val="000000" w:themeColor="text1"/>
          <w:kern w:val="0"/>
          <w:sz w:val="22"/>
          <w:szCs w:val="22"/>
        </w:rPr>
        <w:t xml:space="preserve"> Wykonawca zobowiązany jest do przedstawienia oświadczenia o zatrudnieniu na podstawie umowy o pracę osoby/osób wykonujących czynności, o których mowa w ust. 1. Oświadczenie to powinno zawierać </w:t>
      </w:r>
      <w:r w:rsidR="00F479B8" w:rsidRPr="00742A72">
        <w:rPr>
          <w:rFonts w:ascii="Arial" w:eastAsia="Calibri" w:hAnsi="Arial" w:cs="Arial"/>
          <w:color w:val="000000" w:themeColor="text1"/>
          <w:kern w:val="0"/>
          <w:sz w:val="22"/>
          <w:szCs w:val="22"/>
        </w:rPr>
        <w:br/>
        <w:t>w szczególności: dokładne określenie podmiotu składającego oświadczenie, datę złożenia oświadczenia, wskazanie, że objęte wezwaniem czynności wykonują osoby zatrudnione na podstawie umowy o pracę wraz ze wskazaniem liczby ty</w:t>
      </w:r>
      <w:r w:rsidRPr="00742A72">
        <w:rPr>
          <w:rFonts w:ascii="Arial" w:eastAsia="Calibri" w:hAnsi="Arial" w:cs="Arial"/>
          <w:color w:val="000000" w:themeColor="text1"/>
          <w:kern w:val="0"/>
          <w:sz w:val="22"/>
          <w:szCs w:val="22"/>
        </w:rPr>
        <w:t xml:space="preserve">ch osób, rodzaju umowy </w:t>
      </w:r>
      <w:r w:rsidR="006D09E4" w:rsidRPr="00742A72">
        <w:rPr>
          <w:rFonts w:ascii="Arial" w:eastAsia="Calibri" w:hAnsi="Arial" w:cs="Arial"/>
          <w:color w:val="000000" w:themeColor="text1"/>
          <w:kern w:val="0"/>
          <w:sz w:val="22"/>
          <w:szCs w:val="22"/>
        </w:rPr>
        <w:br/>
      </w:r>
      <w:r w:rsidRPr="00742A72">
        <w:rPr>
          <w:rFonts w:ascii="Arial" w:eastAsia="Calibri" w:hAnsi="Arial" w:cs="Arial"/>
          <w:color w:val="000000" w:themeColor="text1"/>
          <w:kern w:val="0"/>
          <w:sz w:val="22"/>
          <w:szCs w:val="22"/>
        </w:rPr>
        <w:t xml:space="preserve">o pracę </w:t>
      </w:r>
      <w:r w:rsidR="00F479B8" w:rsidRPr="00742A72">
        <w:rPr>
          <w:rFonts w:ascii="Arial" w:eastAsia="Calibri" w:hAnsi="Arial" w:cs="Arial"/>
          <w:color w:val="000000" w:themeColor="text1"/>
          <w:kern w:val="0"/>
          <w:sz w:val="22"/>
          <w:szCs w:val="22"/>
        </w:rPr>
        <w:t xml:space="preserve">i wymiaru etatu oraz podpis osoby uprawnionej do złożenia oświadczenia </w:t>
      </w:r>
      <w:r w:rsidR="006D09E4" w:rsidRPr="00742A72">
        <w:rPr>
          <w:rFonts w:ascii="Arial" w:eastAsia="Calibri" w:hAnsi="Arial" w:cs="Arial"/>
          <w:color w:val="000000" w:themeColor="text1"/>
          <w:kern w:val="0"/>
          <w:sz w:val="22"/>
          <w:szCs w:val="22"/>
        </w:rPr>
        <w:br/>
      </w:r>
      <w:r w:rsidR="00F479B8" w:rsidRPr="00742A72">
        <w:rPr>
          <w:rFonts w:ascii="Arial" w:eastAsia="Calibri" w:hAnsi="Arial" w:cs="Arial"/>
          <w:color w:val="000000" w:themeColor="text1"/>
          <w:kern w:val="0"/>
          <w:sz w:val="22"/>
          <w:szCs w:val="22"/>
        </w:rPr>
        <w:t>w imieniu wykonawcy lub podwykonawcy.</w:t>
      </w:r>
    </w:p>
    <w:p w:rsidR="00F479B8" w:rsidRPr="00742A72" w:rsidRDefault="00F479B8" w:rsidP="00EA4313">
      <w:pPr>
        <w:widowControl w:val="0"/>
        <w:numPr>
          <w:ilvl w:val="0"/>
          <w:numId w:val="13"/>
        </w:numPr>
        <w:suppressAutoHyphens w:val="0"/>
        <w:spacing w:line="276" w:lineRule="auto"/>
        <w:ind w:left="284" w:hanging="284"/>
        <w:rPr>
          <w:rFonts w:ascii="Arial" w:eastAsia="Calibri" w:hAnsi="Arial" w:cs="Arial"/>
          <w:color w:val="000000" w:themeColor="text1"/>
          <w:kern w:val="0"/>
          <w:sz w:val="22"/>
          <w:szCs w:val="22"/>
        </w:rPr>
      </w:pPr>
      <w:r w:rsidRPr="00742A72">
        <w:rPr>
          <w:rFonts w:ascii="Arial" w:eastAsia="Calibri" w:hAnsi="Arial" w:cs="Arial"/>
          <w:color w:val="000000" w:themeColor="text1"/>
          <w:kern w:val="0"/>
          <w:sz w:val="22"/>
          <w:szCs w:val="22"/>
        </w:rPr>
        <w:t>Wykonawca zobowiązuje się, iż każdorazowo na żądanie Zamawiającego, w terminie przez niego wskazanym, Wykonawca lub Podwykonawca przedłoży do w</w:t>
      </w:r>
      <w:r w:rsidR="005B6742" w:rsidRPr="00742A72">
        <w:rPr>
          <w:rFonts w:ascii="Arial" w:eastAsia="Calibri" w:hAnsi="Arial" w:cs="Arial"/>
          <w:color w:val="000000" w:themeColor="text1"/>
          <w:kern w:val="0"/>
          <w:sz w:val="22"/>
          <w:szCs w:val="22"/>
        </w:rPr>
        <w:t xml:space="preserve">glądu poświadczone za zgodność </w:t>
      </w:r>
      <w:r w:rsidRPr="00742A72">
        <w:rPr>
          <w:rFonts w:ascii="Arial" w:eastAsia="Calibri" w:hAnsi="Arial" w:cs="Arial"/>
          <w:color w:val="000000" w:themeColor="text1"/>
          <w:kern w:val="0"/>
          <w:sz w:val="22"/>
          <w:szCs w:val="22"/>
        </w:rPr>
        <w:t xml:space="preserve">z oryginałem kopie umów o pracę zawartych przez Wykonawcę/Podwykonawcę z pracownikami. Kopie umów powinny zawierać informacje, w tym dane osobowe, niezbędne do weryfikacji zatrudnienia na podstawie umowy </w:t>
      </w:r>
      <w:r w:rsidR="006D09E4" w:rsidRPr="00742A72">
        <w:rPr>
          <w:rFonts w:ascii="Arial" w:eastAsia="Calibri" w:hAnsi="Arial" w:cs="Arial"/>
          <w:color w:val="000000" w:themeColor="text1"/>
          <w:kern w:val="0"/>
          <w:sz w:val="22"/>
          <w:szCs w:val="22"/>
        </w:rPr>
        <w:br/>
      </w:r>
      <w:r w:rsidRPr="00742A72">
        <w:rPr>
          <w:rFonts w:ascii="Arial" w:eastAsia="Calibri" w:hAnsi="Arial" w:cs="Arial"/>
          <w:color w:val="000000" w:themeColor="text1"/>
          <w:kern w:val="0"/>
          <w:sz w:val="22"/>
          <w:szCs w:val="22"/>
        </w:rPr>
        <w:t>o pracę, w szczególności imię i nazwisko zatrudnionego pracownika, datę zawarcia umowy o pracę, rodzaj umowy o pracę i zakres obowiązków pracownika.</w:t>
      </w:r>
    </w:p>
    <w:p w:rsidR="00F479B8" w:rsidRPr="00742A72" w:rsidRDefault="00F479B8" w:rsidP="00EA4313">
      <w:pPr>
        <w:widowControl w:val="0"/>
        <w:numPr>
          <w:ilvl w:val="0"/>
          <w:numId w:val="13"/>
        </w:numPr>
        <w:suppressAutoHyphens w:val="0"/>
        <w:spacing w:line="276" w:lineRule="auto"/>
        <w:ind w:left="284" w:hanging="284"/>
        <w:rPr>
          <w:rFonts w:ascii="Arial" w:eastAsia="Calibri" w:hAnsi="Arial" w:cs="Arial"/>
          <w:color w:val="000000" w:themeColor="text1"/>
          <w:kern w:val="0"/>
          <w:sz w:val="22"/>
          <w:szCs w:val="22"/>
        </w:rPr>
      </w:pPr>
      <w:r w:rsidRPr="00742A72">
        <w:rPr>
          <w:rFonts w:ascii="Arial" w:eastAsia="Calibri" w:hAnsi="Arial" w:cs="Arial"/>
          <w:color w:val="000000" w:themeColor="text1"/>
          <w:kern w:val="0"/>
          <w:sz w:val="22"/>
          <w:szCs w:val="22"/>
        </w:rPr>
        <w:t>Nieprzedłożenie przez Wykonawcę lub Podwykonawcę kopii umów zawartych przez Wykonawcę lub Podwykonawcę z pracownikami wykonującymi czyn</w:t>
      </w:r>
      <w:r w:rsidR="005B6742" w:rsidRPr="00742A72">
        <w:rPr>
          <w:rFonts w:ascii="Arial" w:eastAsia="Calibri" w:hAnsi="Arial" w:cs="Arial"/>
          <w:color w:val="000000" w:themeColor="text1"/>
          <w:kern w:val="0"/>
          <w:sz w:val="22"/>
          <w:szCs w:val="22"/>
        </w:rPr>
        <w:t xml:space="preserve">ności, o których mowa powyżej </w:t>
      </w:r>
      <w:r w:rsidRPr="00742A72">
        <w:rPr>
          <w:rFonts w:ascii="Arial" w:eastAsia="Calibri" w:hAnsi="Arial" w:cs="Arial"/>
          <w:color w:val="000000" w:themeColor="text1"/>
          <w:kern w:val="0"/>
          <w:sz w:val="22"/>
          <w:szCs w:val="22"/>
        </w:rPr>
        <w:t>w terminie wskazanym przez Zamawiającego zgodnie z ust. 3 będzie traktowane jako niewypełnienie obowiązku zatrudnienia pracowników na podstawie umowy o pracę oraz będzie skutkować naliczeniem kar umownyc</w:t>
      </w:r>
      <w:r w:rsidR="005B6742" w:rsidRPr="00742A72">
        <w:rPr>
          <w:rFonts w:ascii="Arial" w:eastAsia="Calibri" w:hAnsi="Arial" w:cs="Arial"/>
          <w:color w:val="000000" w:themeColor="text1"/>
          <w:kern w:val="0"/>
          <w:sz w:val="22"/>
          <w:szCs w:val="22"/>
        </w:rPr>
        <w:t>h</w:t>
      </w:r>
      <w:r w:rsidRPr="00742A72">
        <w:rPr>
          <w:rFonts w:ascii="Arial" w:eastAsia="Calibri" w:hAnsi="Arial" w:cs="Arial"/>
          <w:color w:val="000000" w:themeColor="text1"/>
          <w:kern w:val="0"/>
          <w:sz w:val="22"/>
          <w:szCs w:val="22"/>
        </w:rPr>
        <w:t>.</w:t>
      </w:r>
    </w:p>
    <w:p w:rsidR="00F479B8" w:rsidRPr="00742A72" w:rsidRDefault="00F479B8" w:rsidP="00EA4313">
      <w:pPr>
        <w:widowControl w:val="0"/>
        <w:numPr>
          <w:ilvl w:val="0"/>
          <w:numId w:val="13"/>
        </w:numPr>
        <w:suppressAutoHyphens w:val="0"/>
        <w:spacing w:line="276" w:lineRule="auto"/>
        <w:ind w:left="284" w:hanging="284"/>
        <w:rPr>
          <w:rFonts w:ascii="Arial" w:eastAsia="Calibri" w:hAnsi="Arial" w:cs="Arial"/>
          <w:color w:val="000000" w:themeColor="text1"/>
          <w:kern w:val="0"/>
          <w:sz w:val="22"/>
          <w:szCs w:val="22"/>
        </w:rPr>
      </w:pPr>
      <w:r w:rsidRPr="00742A72">
        <w:rPr>
          <w:rFonts w:ascii="Arial" w:eastAsia="Calibri" w:hAnsi="Arial" w:cs="Arial"/>
          <w:color w:val="000000" w:themeColor="text1"/>
          <w:kern w:val="0"/>
          <w:sz w:val="22"/>
          <w:szCs w:val="22"/>
        </w:rPr>
        <w:t>Zamawiający ma prawo kontroli zatrudnienia w/w osób przez cały okres realizacji przedmiotu niniejszej umowy, w szczególności poprzez wezwanie do okazania dokumentów potwierdzających bieżące opłacanie składek i należnych podatków z tytułu zatrudnienia w/w osób. Kontrola może być przeprowadzona bez wcześniejszego uprzedzenia Wykonawcy lub Podwykonawcy.</w:t>
      </w:r>
    </w:p>
    <w:bookmarkEnd w:id="4"/>
    <w:p w:rsidR="0086746A" w:rsidRPr="00742A72" w:rsidRDefault="0086746A" w:rsidP="00B462AC">
      <w:pPr>
        <w:suppressAutoHyphens w:val="0"/>
        <w:spacing w:line="276" w:lineRule="auto"/>
        <w:rPr>
          <w:rFonts w:ascii="Arial" w:hAnsi="Arial" w:cs="Arial"/>
          <w:b/>
          <w:color w:val="000000" w:themeColor="text1"/>
          <w:kern w:val="0"/>
          <w:sz w:val="22"/>
          <w:szCs w:val="22"/>
          <w:lang w:eastAsia="pl-PL"/>
        </w:rPr>
      </w:pPr>
    </w:p>
    <w:p w:rsidR="00F438F6" w:rsidRPr="00742A72" w:rsidRDefault="00F438F6" w:rsidP="00B462AC">
      <w:pPr>
        <w:spacing w:line="276" w:lineRule="auto"/>
        <w:ind w:left="426"/>
        <w:jc w:val="center"/>
        <w:rPr>
          <w:rFonts w:ascii="Arial" w:eastAsia="Calibri" w:hAnsi="Arial" w:cs="Arial"/>
          <w:b/>
          <w:bCs/>
          <w:color w:val="000000" w:themeColor="text1"/>
          <w:kern w:val="0"/>
          <w:sz w:val="22"/>
          <w:szCs w:val="22"/>
          <w:lang w:eastAsia="zh-CN"/>
        </w:rPr>
      </w:pPr>
      <w:r w:rsidRPr="00742A72">
        <w:rPr>
          <w:rFonts w:ascii="Arial" w:eastAsia="Calibri" w:hAnsi="Arial" w:cs="Arial"/>
          <w:b/>
          <w:bCs/>
          <w:color w:val="000000" w:themeColor="text1"/>
          <w:kern w:val="0"/>
          <w:sz w:val="22"/>
          <w:szCs w:val="22"/>
          <w:lang w:eastAsia="zh-CN"/>
        </w:rPr>
        <w:t>§ 1</w:t>
      </w:r>
      <w:r w:rsidR="005D33B4" w:rsidRPr="00742A72">
        <w:rPr>
          <w:rFonts w:ascii="Arial" w:eastAsia="Calibri" w:hAnsi="Arial" w:cs="Arial"/>
          <w:b/>
          <w:bCs/>
          <w:color w:val="000000" w:themeColor="text1"/>
          <w:kern w:val="0"/>
          <w:sz w:val="22"/>
          <w:szCs w:val="22"/>
          <w:lang w:eastAsia="zh-CN"/>
        </w:rPr>
        <w:t>3</w:t>
      </w:r>
    </w:p>
    <w:p w:rsidR="007E5F96" w:rsidRPr="00742A72" w:rsidRDefault="007E5F96" w:rsidP="00EA4313">
      <w:pPr>
        <w:numPr>
          <w:ilvl w:val="0"/>
          <w:numId w:val="23"/>
        </w:numPr>
        <w:tabs>
          <w:tab w:val="clear" w:pos="0"/>
        </w:tabs>
        <w:suppressAutoHyphens w:val="0"/>
        <w:spacing w:line="276" w:lineRule="auto"/>
        <w:ind w:left="284" w:hanging="284"/>
        <w:rPr>
          <w:rFonts w:ascii="Arial" w:hAnsi="Arial" w:cs="Arial"/>
          <w:bCs/>
          <w:color w:val="000000" w:themeColor="text1"/>
          <w:sz w:val="22"/>
          <w:szCs w:val="22"/>
        </w:rPr>
      </w:pPr>
      <w:r w:rsidRPr="00742A72">
        <w:rPr>
          <w:rFonts w:ascii="Arial" w:hAnsi="Arial" w:cs="Arial"/>
          <w:bCs/>
          <w:color w:val="000000" w:themeColor="text1"/>
          <w:sz w:val="22"/>
          <w:szCs w:val="22"/>
        </w:rPr>
        <w:t>Wykonawca, który wykazał do re</w:t>
      </w:r>
      <w:r w:rsidR="00F41320" w:rsidRPr="00742A72">
        <w:rPr>
          <w:rFonts w:ascii="Arial" w:hAnsi="Arial" w:cs="Arial"/>
          <w:bCs/>
          <w:color w:val="000000" w:themeColor="text1"/>
          <w:sz w:val="22"/>
          <w:szCs w:val="22"/>
        </w:rPr>
        <w:t xml:space="preserve">alizacji niniejszej umowy osobę/osoby </w:t>
      </w:r>
      <w:r w:rsidRPr="00742A72">
        <w:rPr>
          <w:rFonts w:ascii="Arial" w:hAnsi="Arial" w:cs="Arial"/>
          <w:bCs/>
          <w:color w:val="000000" w:themeColor="text1"/>
          <w:sz w:val="22"/>
          <w:szCs w:val="22"/>
        </w:rPr>
        <w:t>(kryterium oceny ofert), o której</w:t>
      </w:r>
      <w:r w:rsidR="00F41320" w:rsidRPr="00742A72">
        <w:rPr>
          <w:rFonts w:ascii="Arial" w:hAnsi="Arial" w:cs="Arial"/>
          <w:bCs/>
          <w:color w:val="000000" w:themeColor="text1"/>
          <w:sz w:val="22"/>
          <w:szCs w:val="22"/>
        </w:rPr>
        <w:t>/</w:t>
      </w:r>
      <w:proofErr w:type="spellStart"/>
      <w:r w:rsidR="00F41320" w:rsidRPr="00742A72">
        <w:rPr>
          <w:rFonts w:ascii="Arial" w:hAnsi="Arial" w:cs="Arial"/>
          <w:bCs/>
          <w:color w:val="000000" w:themeColor="text1"/>
          <w:sz w:val="22"/>
          <w:szCs w:val="22"/>
        </w:rPr>
        <w:t>ych</w:t>
      </w:r>
      <w:proofErr w:type="spellEnd"/>
      <w:r w:rsidRPr="00742A72">
        <w:rPr>
          <w:rFonts w:ascii="Arial" w:hAnsi="Arial" w:cs="Arial"/>
          <w:bCs/>
          <w:color w:val="000000" w:themeColor="text1"/>
          <w:sz w:val="22"/>
          <w:szCs w:val="22"/>
        </w:rPr>
        <w:t xml:space="preserve"> mowa w art. 96 ust. 2 lit</w:t>
      </w:r>
      <w:r w:rsidR="00996F10" w:rsidRPr="00742A72">
        <w:rPr>
          <w:rFonts w:ascii="Arial" w:hAnsi="Arial" w:cs="Arial"/>
          <w:bCs/>
          <w:color w:val="000000" w:themeColor="text1"/>
          <w:sz w:val="22"/>
          <w:szCs w:val="22"/>
        </w:rPr>
        <w:t>. g</w:t>
      </w:r>
      <w:r w:rsidRPr="00742A72">
        <w:rPr>
          <w:rFonts w:ascii="Arial" w:hAnsi="Arial" w:cs="Arial"/>
          <w:bCs/>
          <w:color w:val="000000" w:themeColor="text1"/>
          <w:sz w:val="22"/>
          <w:szCs w:val="22"/>
        </w:rPr>
        <w:t xml:space="preserve">) ustawy </w:t>
      </w:r>
      <w:proofErr w:type="spellStart"/>
      <w:r w:rsidRPr="00742A72">
        <w:rPr>
          <w:rFonts w:ascii="Arial" w:hAnsi="Arial" w:cs="Arial"/>
          <w:bCs/>
          <w:color w:val="000000" w:themeColor="text1"/>
          <w:sz w:val="22"/>
          <w:szCs w:val="22"/>
        </w:rPr>
        <w:t>Pzp</w:t>
      </w:r>
      <w:proofErr w:type="spellEnd"/>
      <w:r w:rsidRPr="00742A72">
        <w:rPr>
          <w:rFonts w:ascii="Arial" w:hAnsi="Arial" w:cs="Arial"/>
          <w:bCs/>
          <w:color w:val="000000" w:themeColor="text1"/>
          <w:sz w:val="22"/>
          <w:szCs w:val="22"/>
        </w:rPr>
        <w:t xml:space="preserve">, tj. </w:t>
      </w:r>
      <w:r w:rsidR="00996F10" w:rsidRPr="00742A72">
        <w:rPr>
          <w:rFonts w:ascii="Arial" w:hAnsi="Arial" w:cs="Arial"/>
          <w:bCs/>
          <w:color w:val="000000" w:themeColor="text1"/>
          <w:sz w:val="22"/>
          <w:szCs w:val="22"/>
        </w:rPr>
        <w:t>osoby/osób do 30. roku życia oraz po ukończeniu 50. roku życia posiadające</w:t>
      </w:r>
      <w:r w:rsidR="00941CED" w:rsidRPr="00742A72">
        <w:rPr>
          <w:rFonts w:ascii="Arial" w:hAnsi="Arial" w:cs="Arial"/>
          <w:bCs/>
          <w:color w:val="000000" w:themeColor="text1"/>
          <w:sz w:val="22"/>
          <w:szCs w:val="22"/>
        </w:rPr>
        <w:t>j/</w:t>
      </w:r>
      <w:proofErr w:type="spellStart"/>
      <w:r w:rsidR="00941CED" w:rsidRPr="00742A72">
        <w:rPr>
          <w:rFonts w:ascii="Arial" w:hAnsi="Arial" w:cs="Arial"/>
          <w:bCs/>
          <w:color w:val="000000" w:themeColor="text1"/>
          <w:sz w:val="22"/>
          <w:szCs w:val="22"/>
        </w:rPr>
        <w:t>cych</w:t>
      </w:r>
      <w:proofErr w:type="spellEnd"/>
      <w:r w:rsidR="00996F10" w:rsidRPr="00742A72">
        <w:rPr>
          <w:rFonts w:ascii="Arial" w:hAnsi="Arial" w:cs="Arial"/>
          <w:bCs/>
          <w:color w:val="000000" w:themeColor="text1"/>
          <w:sz w:val="22"/>
          <w:szCs w:val="22"/>
        </w:rPr>
        <w:t xml:space="preserve"> status osoby/osób </w:t>
      </w:r>
      <w:r w:rsidR="00996F10" w:rsidRPr="00742A72">
        <w:rPr>
          <w:rFonts w:ascii="Arial" w:hAnsi="Arial" w:cs="Arial"/>
          <w:bCs/>
          <w:color w:val="000000" w:themeColor="text1"/>
          <w:sz w:val="22"/>
          <w:szCs w:val="22"/>
        </w:rPr>
        <w:lastRenderedPageBreak/>
        <w:t>poszukującej/</w:t>
      </w:r>
      <w:proofErr w:type="spellStart"/>
      <w:r w:rsidR="00996F10" w:rsidRPr="00742A72">
        <w:rPr>
          <w:rFonts w:ascii="Arial" w:hAnsi="Arial" w:cs="Arial"/>
          <w:bCs/>
          <w:color w:val="000000" w:themeColor="text1"/>
          <w:sz w:val="22"/>
          <w:szCs w:val="22"/>
        </w:rPr>
        <w:t>cych</w:t>
      </w:r>
      <w:proofErr w:type="spellEnd"/>
      <w:r w:rsidR="00996F10" w:rsidRPr="00742A72">
        <w:rPr>
          <w:rFonts w:ascii="Arial" w:hAnsi="Arial" w:cs="Arial"/>
          <w:bCs/>
          <w:color w:val="000000" w:themeColor="text1"/>
          <w:sz w:val="22"/>
          <w:szCs w:val="22"/>
        </w:rPr>
        <w:t xml:space="preserve"> pracy, bez zatrudnienia</w:t>
      </w:r>
      <w:r w:rsidR="00F41320" w:rsidRPr="00742A72">
        <w:rPr>
          <w:rFonts w:ascii="Arial" w:hAnsi="Arial" w:cs="Arial"/>
          <w:bCs/>
          <w:color w:val="000000" w:themeColor="text1"/>
          <w:sz w:val="22"/>
          <w:szCs w:val="22"/>
        </w:rPr>
        <w:t xml:space="preserve">, </w:t>
      </w:r>
      <w:r w:rsidRPr="00742A72">
        <w:rPr>
          <w:rFonts w:ascii="Arial" w:hAnsi="Arial" w:cs="Arial"/>
          <w:bCs/>
          <w:color w:val="000000" w:themeColor="text1"/>
          <w:sz w:val="22"/>
          <w:szCs w:val="22"/>
        </w:rPr>
        <w:t xml:space="preserve">zobowiązany jest do </w:t>
      </w:r>
      <w:r w:rsidR="00996F10" w:rsidRPr="00742A72">
        <w:rPr>
          <w:rFonts w:ascii="Arial" w:hAnsi="Arial" w:cs="Arial"/>
          <w:bCs/>
          <w:color w:val="000000" w:themeColor="text1"/>
          <w:sz w:val="22"/>
          <w:szCs w:val="22"/>
        </w:rPr>
        <w:t xml:space="preserve">jej/ich </w:t>
      </w:r>
      <w:r w:rsidRPr="00742A72">
        <w:rPr>
          <w:rFonts w:ascii="Arial" w:hAnsi="Arial" w:cs="Arial"/>
          <w:bCs/>
          <w:color w:val="000000" w:themeColor="text1"/>
          <w:sz w:val="22"/>
          <w:szCs w:val="22"/>
        </w:rPr>
        <w:t xml:space="preserve">zatrudnienia </w:t>
      </w:r>
      <w:r w:rsidR="00F41320" w:rsidRPr="00742A72">
        <w:rPr>
          <w:rFonts w:ascii="Arial" w:hAnsi="Arial" w:cs="Arial"/>
          <w:bCs/>
          <w:color w:val="000000" w:themeColor="text1"/>
          <w:sz w:val="22"/>
          <w:szCs w:val="22"/>
        </w:rPr>
        <w:t xml:space="preserve">na </w:t>
      </w:r>
      <w:r w:rsidRPr="00742A72">
        <w:rPr>
          <w:rFonts w:ascii="Arial" w:hAnsi="Arial" w:cs="Arial"/>
          <w:bCs/>
          <w:color w:val="000000" w:themeColor="text1"/>
          <w:sz w:val="22"/>
          <w:szCs w:val="22"/>
        </w:rPr>
        <w:t>zasadach określonych w § 12 przez cały okres realizacji umowy</w:t>
      </w:r>
      <w:r w:rsidR="00996F10" w:rsidRPr="00742A72">
        <w:rPr>
          <w:rFonts w:ascii="Arial" w:hAnsi="Arial" w:cs="Arial"/>
          <w:bCs/>
          <w:color w:val="000000" w:themeColor="text1"/>
          <w:sz w:val="22"/>
          <w:szCs w:val="22"/>
        </w:rPr>
        <w:t>.</w:t>
      </w:r>
    </w:p>
    <w:p w:rsidR="00C94721" w:rsidRPr="00742A72" w:rsidRDefault="00C94721" w:rsidP="00EA4313">
      <w:pPr>
        <w:numPr>
          <w:ilvl w:val="0"/>
          <w:numId w:val="23"/>
        </w:numPr>
        <w:tabs>
          <w:tab w:val="clear" w:pos="0"/>
        </w:tabs>
        <w:suppressAutoHyphens w:val="0"/>
        <w:spacing w:line="276" w:lineRule="auto"/>
        <w:ind w:left="284" w:hanging="284"/>
        <w:rPr>
          <w:rFonts w:ascii="Arial" w:hAnsi="Arial" w:cs="Arial"/>
          <w:bCs/>
          <w:color w:val="000000" w:themeColor="text1"/>
          <w:sz w:val="22"/>
          <w:szCs w:val="22"/>
        </w:rPr>
      </w:pPr>
      <w:r w:rsidRPr="00742A72">
        <w:rPr>
          <w:rFonts w:ascii="Arial" w:hAnsi="Arial" w:cs="Arial"/>
          <w:bCs/>
          <w:color w:val="000000" w:themeColor="text1"/>
          <w:sz w:val="22"/>
          <w:szCs w:val="22"/>
        </w:rPr>
        <w:t xml:space="preserve">Wykonawca ma obowiązek przedstawienia w terminie do 10 dni roboczych przed rozpoczęciem kolonii, dowodu zatrudnienia w postaci oświadczenia o zatrudnieniu każdej z takich osób z powołaniem czasokresu zatrudnienia oraz wymiaru czasu pracy, </w:t>
      </w:r>
      <w:proofErr w:type="spellStart"/>
      <w:r w:rsidRPr="00742A72">
        <w:rPr>
          <w:rFonts w:ascii="Arial" w:hAnsi="Arial" w:cs="Arial"/>
          <w:bCs/>
          <w:color w:val="000000" w:themeColor="text1"/>
          <w:sz w:val="22"/>
          <w:szCs w:val="22"/>
        </w:rPr>
        <w:t>zanonimizowanej</w:t>
      </w:r>
      <w:proofErr w:type="spellEnd"/>
      <w:r w:rsidRPr="00742A72">
        <w:rPr>
          <w:rFonts w:ascii="Arial" w:hAnsi="Arial" w:cs="Arial"/>
          <w:bCs/>
          <w:color w:val="000000" w:themeColor="text1"/>
          <w:sz w:val="22"/>
          <w:szCs w:val="22"/>
        </w:rPr>
        <w:t xml:space="preserve"> kserokopii aktualnej umowy o pracę (uniemożliwiającej identyfikacji danych tych osobowych pracownika stosownie do obowiązujących przepisów)</w:t>
      </w:r>
      <w:r w:rsidR="00F41320" w:rsidRPr="00742A72">
        <w:rPr>
          <w:rFonts w:ascii="Arial" w:hAnsi="Arial" w:cs="Arial"/>
          <w:bCs/>
          <w:color w:val="000000" w:themeColor="text1"/>
          <w:sz w:val="22"/>
          <w:szCs w:val="22"/>
        </w:rPr>
        <w:t xml:space="preserve"> </w:t>
      </w:r>
      <w:r w:rsidRPr="00742A72">
        <w:rPr>
          <w:rFonts w:ascii="Arial" w:hAnsi="Arial" w:cs="Arial"/>
          <w:bCs/>
          <w:color w:val="000000" w:themeColor="text1"/>
          <w:sz w:val="22"/>
          <w:szCs w:val="22"/>
        </w:rPr>
        <w:t xml:space="preserve">zawartej </w:t>
      </w:r>
      <w:r w:rsidR="006D09E4" w:rsidRPr="00742A72">
        <w:rPr>
          <w:rFonts w:ascii="Arial" w:hAnsi="Arial" w:cs="Arial"/>
          <w:bCs/>
          <w:color w:val="000000" w:themeColor="text1"/>
          <w:sz w:val="22"/>
          <w:szCs w:val="22"/>
        </w:rPr>
        <w:br/>
      </w:r>
      <w:r w:rsidRPr="00742A72">
        <w:rPr>
          <w:rFonts w:ascii="Arial" w:hAnsi="Arial" w:cs="Arial"/>
          <w:bCs/>
          <w:color w:val="000000" w:themeColor="text1"/>
          <w:sz w:val="22"/>
          <w:szCs w:val="22"/>
        </w:rPr>
        <w:t>z w/w pracownikiem/pracownikami na czas trwania zamówienia.</w:t>
      </w:r>
    </w:p>
    <w:p w:rsidR="007E5F96" w:rsidRPr="00742A72" w:rsidRDefault="00C94721" w:rsidP="00B462AC">
      <w:pPr>
        <w:suppressAutoHyphens w:val="0"/>
        <w:spacing w:line="276" w:lineRule="auto"/>
        <w:ind w:left="284"/>
        <w:rPr>
          <w:rFonts w:ascii="Arial" w:hAnsi="Arial" w:cs="Arial"/>
          <w:bCs/>
          <w:color w:val="000000" w:themeColor="text1"/>
          <w:sz w:val="22"/>
          <w:szCs w:val="22"/>
        </w:rPr>
      </w:pPr>
      <w:r w:rsidRPr="00742A72">
        <w:rPr>
          <w:rFonts w:ascii="Arial" w:hAnsi="Arial" w:cs="Arial"/>
          <w:bCs/>
          <w:color w:val="000000" w:themeColor="text1"/>
          <w:sz w:val="22"/>
          <w:szCs w:val="22"/>
        </w:rPr>
        <w:t>Oświadczenie powinno zawierać: dokładne określenie podmiotu składającego, datę złożenia oświadczenia, informację o zatrudnieniu do realizacji zamówienia określonej grupy osób w liczbie zadeklarowanej przez Wykonawcę, podpis osoby uprawnionej do złożenia o</w:t>
      </w:r>
      <w:r w:rsidR="00D94CDA" w:rsidRPr="00742A72">
        <w:rPr>
          <w:rFonts w:ascii="Arial" w:hAnsi="Arial" w:cs="Arial"/>
          <w:bCs/>
          <w:color w:val="000000" w:themeColor="text1"/>
          <w:sz w:val="22"/>
          <w:szCs w:val="22"/>
        </w:rPr>
        <w:t>świadczenia w imieniu Wykonawcy</w:t>
      </w:r>
      <w:r w:rsidR="007E5F96" w:rsidRPr="00742A72">
        <w:rPr>
          <w:rFonts w:ascii="Arial" w:hAnsi="Arial" w:cs="Arial"/>
          <w:bCs/>
          <w:color w:val="000000" w:themeColor="text1"/>
          <w:sz w:val="22"/>
          <w:szCs w:val="22"/>
        </w:rPr>
        <w:t>.</w:t>
      </w:r>
    </w:p>
    <w:p w:rsidR="007E5F96" w:rsidRPr="00742A72" w:rsidRDefault="007E5F96" w:rsidP="00EA4313">
      <w:pPr>
        <w:numPr>
          <w:ilvl w:val="0"/>
          <w:numId w:val="23"/>
        </w:numPr>
        <w:tabs>
          <w:tab w:val="clear" w:pos="0"/>
        </w:tabs>
        <w:suppressAutoHyphens w:val="0"/>
        <w:spacing w:line="276" w:lineRule="auto"/>
        <w:ind w:left="284" w:hanging="284"/>
        <w:rPr>
          <w:rFonts w:ascii="Arial" w:hAnsi="Arial" w:cs="Arial"/>
          <w:bCs/>
          <w:color w:val="000000" w:themeColor="text1"/>
          <w:sz w:val="22"/>
          <w:szCs w:val="22"/>
        </w:rPr>
      </w:pPr>
      <w:r w:rsidRPr="00742A72">
        <w:rPr>
          <w:rFonts w:ascii="Arial" w:hAnsi="Arial" w:cs="Arial"/>
          <w:bCs/>
          <w:color w:val="000000" w:themeColor="text1"/>
          <w:sz w:val="22"/>
          <w:szCs w:val="22"/>
        </w:rPr>
        <w:t xml:space="preserve">W przypadku zmiany osoby do realizacji zamówienia </w:t>
      </w:r>
      <w:r w:rsidR="00996F10" w:rsidRPr="00742A72">
        <w:rPr>
          <w:rFonts w:ascii="Arial" w:hAnsi="Arial" w:cs="Arial"/>
          <w:bCs/>
          <w:color w:val="000000" w:themeColor="text1"/>
          <w:sz w:val="22"/>
          <w:szCs w:val="22"/>
        </w:rPr>
        <w:t xml:space="preserve">zatrudnionej zgodnie z ust.1, </w:t>
      </w:r>
      <w:r w:rsidRPr="00742A72">
        <w:rPr>
          <w:rFonts w:ascii="Arial" w:hAnsi="Arial" w:cs="Arial"/>
          <w:bCs/>
          <w:color w:val="000000" w:themeColor="text1"/>
          <w:sz w:val="22"/>
          <w:szCs w:val="22"/>
        </w:rPr>
        <w:t xml:space="preserve">lub rozwiązania/wygaśnięcia  zatrudnienia przed zakończeniem okresu realizacji umowy, Wykonawca jest zobowiązany do niezwłocznego zatrudnienia nowej osoby, </w:t>
      </w:r>
      <w:r w:rsidR="00996F10" w:rsidRPr="00742A72">
        <w:rPr>
          <w:rFonts w:ascii="Arial" w:hAnsi="Arial" w:cs="Arial"/>
          <w:bCs/>
          <w:color w:val="000000" w:themeColor="text1"/>
          <w:sz w:val="22"/>
          <w:szCs w:val="22"/>
        </w:rPr>
        <w:t>na zasadach określonych  w ust. 1.</w:t>
      </w:r>
    </w:p>
    <w:p w:rsidR="007E5F96" w:rsidRPr="00742A72" w:rsidRDefault="007E5F96" w:rsidP="00EA4313">
      <w:pPr>
        <w:numPr>
          <w:ilvl w:val="0"/>
          <w:numId w:val="23"/>
        </w:numPr>
        <w:tabs>
          <w:tab w:val="clear" w:pos="0"/>
        </w:tabs>
        <w:suppressAutoHyphens w:val="0"/>
        <w:spacing w:line="276" w:lineRule="auto"/>
        <w:ind w:left="284" w:hanging="284"/>
        <w:rPr>
          <w:rFonts w:ascii="Arial" w:hAnsi="Arial" w:cs="Arial"/>
          <w:bCs/>
          <w:color w:val="000000" w:themeColor="text1"/>
          <w:sz w:val="22"/>
          <w:szCs w:val="22"/>
        </w:rPr>
      </w:pPr>
      <w:r w:rsidRPr="00742A72">
        <w:rPr>
          <w:rFonts w:ascii="Arial" w:hAnsi="Arial" w:cs="Arial"/>
          <w:bCs/>
          <w:color w:val="000000" w:themeColor="text1"/>
          <w:sz w:val="22"/>
          <w:szCs w:val="22"/>
        </w:rPr>
        <w:t>Wykonawca zobowiązuje się, iż każdorazowo na żądanie Zamawiającego, w terminie przez niego wskazanym, Wykonawca lub Podwykonawca przedłoży do wg</w:t>
      </w:r>
      <w:r w:rsidR="00996F10" w:rsidRPr="00742A72">
        <w:rPr>
          <w:rFonts w:ascii="Arial" w:hAnsi="Arial" w:cs="Arial"/>
          <w:bCs/>
          <w:color w:val="000000" w:themeColor="text1"/>
          <w:sz w:val="22"/>
          <w:szCs w:val="22"/>
        </w:rPr>
        <w:t xml:space="preserve">lądu poświadczone za zgodności </w:t>
      </w:r>
      <w:r w:rsidRPr="00742A72">
        <w:rPr>
          <w:rFonts w:ascii="Arial" w:hAnsi="Arial" w:cs="Arial"/>
          <w:bCs/>
          <w:color w:val="000000" w:themeColor="text1"/>
          <w:sz w:val="22"/>
          <w:szCs w:val="22"/>
        </w:rPr>
        <w:t xml:space="preserve">z oryginałem kopię </w:t>
      </w:r>
      <w:r w:rsidR="00C94721" w:rsidRPr="00742A72">
        <w:rPr>
          <w:rFonts w:ascii="Arial" w:hAnsi="Arial" w:cs="Arial"/>
          <w:bCs/>
          <w:color w:val="000000" w:themeColor="text1"/>
          <w:sz w:val="22"/>
          <w:szCs w:val="22"/>
        </w:rPr>
        <w:t>oświadczeń</w:t>
      </w:r>
      <w:r w:rsidR="00996F10" w:rsidRPr="00742A72">
        <w:rPr>
          <w:rFonts w:ascii="Arial" w:hAnsi="Arial" w:cs="Arial"/>
          <w:bCs/>
          <w:color w:val="000000" w:themeColor="text1"/>
          <w:sz w:val="22"/>
          <w:szCs w:val="22"/>
        </w:rPr>
        <w:t>/</w:t>
      </w:r>
      <w:r w:rsidR="00C94721" w:rsidRPr="00742A72">
        <w:rPr>
          <w:rFonts w:ascii="Arial" w:hAnsi="Arial" w:cs="Arial"/>
          <w:bCs/>
          <w:color w:val="000000" w:themeColor="text1"/>
          <w:sz w:val="22"/>
          <w:szCs w:val="22"/>
        </w:rPr>
        <w:t>dokumentów potwierdzających zatrudnienie osoby/osób zgodnie z wymaganiami określonymi w ust.1.</w:t>
      </w:r>
    </w:p>
    <w:p w:rsidR="007E5F96" w:rsidRPr="00742A72" w:rsidRDefault="007E5F96" w:rsidP="00EA4313">
      <w:pPr>
        <w:numPr>
          <w:ilvl w:val="0"/>
          <w:numId w:val="23"/>
        </w:numPr>
        <w:tabs>
          <w:tab w:val="clear" w:pos="0"/>
        </w:tabs>
        <w:suppressAutoHyphens w:val="0"/>
        <w:spacing w:line="276" w:lineRule="auto"/>
        <w:ind w:left="284" w:hanging="284"/>
        <w:rPr>
          <w:rFonts w:ascii="Arial" w:hAnsi="Arial" w:cs="Arial"/>
          <w:bCs/>
          <w:color w:val="000000" w:themeColor="text1"/>
          <w:sz w:val="22"/>
          <w:szCs w:val="22"/>
        </w:rPr>
      </w:pPr>
      <w:r w:rsidRPr="00742A72">
        <w:rPr>
          <w:rFonts w:ascii="Arial" w:hAnsi="Arial" w:cs="Arial"/>
          <w:bCs/>
          <w:color w:val="000000" w:themeColor="text1"/>
          <w:sz w:val="22"/>
          <w:szCs w:val="22"/>
        </w:rPr>
        <w:t xml:space="preserve">Nieprzedłożenie przez Wykonawcę lub Podwykonawcę kopii </w:t>
      </w:r>
      <w:r w:rsidR="00996F10" w:rsidRPr="00742A72">
        <w:rPr>
          <w:rFonts w:ascii="Arial" w:hAnsi="Arial" w:cs="Arial"/>
          <w:bCs/>
          <w:color w:val="000000" w:themeColor="text1"/>
          <w:sz w:val="22"/>
          <w:szCs w:val="22"/>
        </w:rPr>
        <w:t>dokumentów</w:t>
      </w:r>
      <w:r w:rsidRPr="00742A72">
        <w:rPr>
          <w:rFonts w:ascii="Arial" w:hAnsi="Arial" w:cs="Arial"/>
          <w:bCs/>
          <w:color w:val="000000" w:themeColor="text1"/>
          <w:sz w:val="22"/>
          <w:szCs w:val="22"/>
        </w:rPr>
        <w:t xml:space="preserve">, w terminie wskazanym przez Zamawiającego będzie traktowane jako niedopełnienie obowiązku zatrudnienia osoby </w:t>
      </w:r>
      <w:r w:rsidR="00996F10" w:rsidRPr="00742A72">
        <w:rPr>
          <w:rFonts w:ascii="Arial" w:hAnsi="Arial" w:cs="Arial"/>
          <w:bCs/>
          <w:color w:val="000000" w:themeColor="text1"/>
          <w:sz w:val="22"/>
          <w:szCs w:val="22"/>
        </w:rPr>
        <w:t>zgodnie z ust.1</w:t>
      </w:r>
      <w:r w:rsidRPr="00742A72">
        <w:rPr>
          <w:rFonts w:ascii="Arial" w:hAnsi="Arial" w:cs="Arial"/>
          <w:bCs/>
          <w:color w:val="000000" w:themeColor="text1"/>
          <w:sz w:val="22"/>
          <w:szCs w:val="22"/>
        </w:rPr>
        <w:t xml:space="preserve"> oraz będzie skutkować naliczeniem kary </w:t>
      </w:r>
      <w:r w:rsidR="00996F10" w:rsidRPr="00742A72">
        <w:rPr>
          <w:rFonts w:ascii="Arial" w:hAnsi="Arial" w:cs="Arial"/>
          <w:bCs/>
          <w:color w:val="000000" w:themeColor="text1"/>
          <w:sz w:val="22"/>
          <w:szCs w:val="22"/>
        </w:rPr>
        <w:t xml:space="preserve">umownej </w:t>
      </w:r>
      <w:r w:rsidR="006D09E4" w:rsidRPr="00742A72">
        <w:rPr>
          <w:rFonts w:ascii="Arial" w:hAnsi="Arial" w:cs="Arial"/>
          <w:bCs/>
          <w:color w:val="000000" w:themeColor="text1"/>
          <w:sz w:val="22"/>
          <w:szCs w:val="22"/>
        </w:rPr>
        <w:br/>
      </w:r>
      <w:r w:rsidR="00996F10" w:rsidRPr="00742A72">
        <w:rPr>
          <w:rFonts w:ascii="Arial" w:hAnsi="Arial" w:cs="Arial"/>
          <w:bCs/>
          <w:color w:val="000000" w:themeColor="text1"/>
          <w:sz w:val="22"/>
          <w:szCs w:val="22"/>
        </w:rPr>
        <w:t xml:space="preserve">w wysokości określonej </w:t>
      </w:r>
      <w:r w:rsidRPr="00742A72">
        <w:rPr>
          <w:rFonts w:ascii="Arial" w:hAnsi="Arial" w:cs="Arial"/>
          <w:bCs/>
          <w:color w:val="000000" w:themeColor="text1"/>
          <w:sz w:val="22"/>
          <w:szCs w:val="22"/>
        </w:rPr>
        <w:t>w §</w:t>
      </w:r>
      <w:r w:rsidR="00F41320" w:rsidRPr="00742A72">
        <w:rPr>
          <w:rFonts w:ascii="Arial" w:hAnsi="Arial" w:cs="Arial"/>
          <w:bCs/>
          <w:color w:val="000000" w:themeColor="text1"/>
          <w:sz w:val="22"/>
          <w:szCs w:val="22"/>
        </w:rPr>
        <w:t xml:space="preserve"> 8</w:t>
      </w:r>
      <w:r w:rsidRPr="00742A72">
        <w:rPr>
          <w:rFonts w:ascii="Arial" w:hAnsi="Arial" w:cs="Arial"/>
          <w:bCs/>
          <w:color w:val="000000" w:themeColor="text1"/>
          <w:sz w:val="22"/>
          <w:szCs w:val="22"/>
        </w:rPr>
        <w:t xml:space="preserve"> ust. 3 </w:t>
      </w:r>
      <w:proofErr w:type="spellStart"/>
      <w:r w:rsidRPr="00742A72">
        <w:rPr>
          <w:rFonts w:ascii="Arial" w:hAnsi="Arial" w:cs="Arial"/>
          <w:bCs/>
          <w:color w:val="000000" w:themeColor="text1"/>
          <w:sz w:val="22"/>
          <w:szCs w:val="22"/>
        </w:rPr>
        <w:t>pkt</w:t>
      </w:r>
      <w:proofErr w:type="spellEnd"/>
      <w:r w:rsidRPr="00742A72">
        <w:rPr>
          <w:rFonts w:ascii="Arial" w:hAnsi="Arial" w:cs="Arial"/>
          <w:bCs/>
          <w:color w:val="000000" w:themeColor="text1"/>
          <w:sz w:val="22"/>
          <w:szCs w:val="22"/>
        </w:rPr>
        <w:t xml:space="preserve"> </w:t>
      </w:r>
      <w:r w:rsidR="00F41320" w:rsidRPr="00742A72">
        <w:rPr>
          <w:rFonts w:ascii="Arial" w:hAnsi="Arial" w:cs="Arial"/>
          <w:bCs/>
          <w:color w:val="000000" w:themeColor="text1"/>
          <w:sz w:val="22"/>
          <w:szCs w:val="22"/>
        </w:rPr>
        <w:t>p</w:t>
      </w:r>
      <w:r w:rsidRPr="00742A72">
        <w:rPr>
          <w:rFonts w:ascii="Arial" w:hAnsi="Arial" w:cs="Arial"/>
          <w:bCs/>
          <w:color w:val="000000" w:themeColor="text1"/>
          <w:sz w:val="22"/>
          <w:szCs w:val="22"/>
        </w:rPr>
        <w:t>) niniejszej umowy.</w:t>
      </w:r>
    </w:p>
    <w:p w:rsidR="00C94721" w:rsidRPr="00742A72" w:rsidRDefault="00C94721" w:rsidP="00EA4313">
      <w:pPr>
        <w:numPr>
          <w:ilvl w:val="0"/>
          <w:numId w:val="23"/>
        </w:numPr>
        <w:tabs>
          <w:tab w:val="clear" w:pos="0"/>
        </w:tabs>
        <w:suppressAutoHyphens w:val="0"/>
        <w:spacing w:line="276" w:lineRule="auto"/>
        <w:ind w:left="284" w:hanging="284"/>
        <w:rPr>
          <w:rFonts w:ascii="Arial" w:hAnsi="Arial" w:cs="Arial"/>
          <w:bCs/>
          <w:color w:val="000000" w:themeColor="text1"/>
          <w:sz w:val="22"/>
          <w:szCs w:val="22"/>
        </w:rPr>
      </w:pPr>
      <w:r w:rsidRPr="00742A72">
        <w:rPr>
          <w:rFonts w:ascii="Arial" w:hAnsi="Arial" w:cs="Arial"/>
          <w:bCs/>
          <w:color w:val="000000" w:themeColor="text1"/>
          <w:sz w:val="22"/>
          <w:szCs w:val="22"/>
        </w:rPr>
        <w:t xml:space="preserve">Wykonawca, zwolniony jest z kary umownej jeżeli </w:t>
      </w:r>
      <w:r w:rsidR="00F41320" w:rsidRPr="00742A72">
        <w:rPr>
          <w:rFonts w:ascii="Arial" w:hAnsi="Arial" w:cs="Arial"/>
          <w:bCs/>
          <w:color w:val="000000" w:themeColor="text1"/>
          <w:sz w:val="22"/>
          <w:szCs w:val="22"/>
        </w:rPr>
        <w:t>wykażę</w:t>
      </w:r>
      <w:r w:rsidRPr="00742A72">
        <w:rPr>
          <w:rFonts w:ascii="Arial" w:hAnsi="Arial" w:cs="Arial"/>
          <w:bCs/>
          <w:color w:val="000000" w:themeColor="text1"/>
          <w:sz w:val="22"/>
          <w:szCs w:val="22"/>
        </w:rPr>
        <w:t xml:space="preserve">, że przedstawił zgłoszenie oferty pracy powiatowemu urzędowi pracy, albo odpowiedniemu organowi zajmującemu się realizacją zadań z zakresu rynku pracy w państwie, w którym Wykonawca ma siedzibę lub miejsce zamieszkania, a </w:t>
      </w:r>
      <w:r w:rsidR="00F41320" w:rsidRPr="00742A72">
        <w:rPr>
          <w:rFonts w:ascii="Arial" w:hAnsi="Arial" w:cs="Arial"/>
          <w:bCs/>
          <w:color w:val="000000" w:themeColor="text1"/>
          <w:sz w:val="22"/>
          <w:szCs w:val="22"/>
        </w:rPr>
        <w:t>niezatrudnienie</w:t>
      </w:r>
      <w:r w:rsidRPr="00742A72">
        <w:rPr>
          <w:rFonts w:ascii="Arial" w:hAnsi="Arial" w:cs="Arial"/>
          <w:bCs/>
          <w:color w:val="000000" w:themeColor="text1"/>
          <w:sz w:val="22"/>
          <w:szCs w:val="22"/>
        </w:rPr>
        <w:t xml:space="preserve"> </w:t>
      </w:r>
      <w:r w:rsidR="003B1CCF" w:rsidRPr="00742A72">
        <w:rPr>
          <w:rFonts w:ascii="Arial" w:hAnsi="Arial" w:cs="Arial"/>
          <w:bCs/>
          <w:color w:val="000000" w:themeColor="text1"/>
          <w:sz w:val="22"/>
          <w:szCs w:val="22"/>
        </w:rPr>
        <w:t>osoby posiadającej status osoby poszu</w:t>
      </w:r>
      <w:r w:rsidR="00F41320" w:rsidRPr="00742A72">
        <w:rPr>
          <w:rFonts w:ascii="Arial" w:hAnsi="Arial" w:cs="Arial"/>
          <w:bCs/>
          <w:color w:val="000000" w:themeColor="text1"/>
          <w:sz w:val="22"/>
          <w:szCs w:val="22"/>
        </w:rPr>
        <w:t xml:space="preserve">kującej pracy, bez zatrudnienia, </w:t>
      </w:r>
      <w:r w:rsidR="003B1CCF" w:rsidRPr="00742A72">
        <w:rPr>
          <w:rFonts w:ascii="Arial" w:hAnsi="Arial" w:cs="Arial"/>
          <w:bCs/>
          <w:color w:val="000000" w:themeColor="text1"/>
          <w:sz w:val="22"/>
          <w:szCs w:val="22"/>
        </w:rPr>
        <w:t>nastąpiło z przyczyn niezależnych po jego stronie. Za przyczynę nieleżącą po stronie Wykonawcy, będzie uznawane w szczególności brak osób zdolnych do wykonania zamówienia na obszarze, w którym będzie realizowane zamówienie i w okresie jego realizacji. Zwolnienie o którym mowa w zdaniu poprzednim nie dotyczy obowiązku przedstawienia dowodów zat</w:t>
      </w:r>
      <w:r w:rsidR="006D23C2" w:rsidRPr="00742A72">
        <w:rPr>
          <w:rFonts w:ascii="Arial" w:hAnsi="Arial" w:cs="Arial"/>
          <w:bCs/>
          <w:color w:val="000000" w:themeColor="text1"/>
          <w:sz w:val="22"/>
          <w:szCs w:val="22"/>
        </w:rPr>
        <w:t>rudnienia w ciągu 10</w:t>
      </w:r>
      <w:r w:rsidR="003B1CCF" w:rsidRPr="00742A72">
        <w:rPr>
          <w:rFonts w:ascii="Arial" w:hAnsi="Arial" w:cs="Arial"/>
          <w:bCs/>
          <w:color w:val="000000" w:themeColor="text1"/>
          <w:sz w:val="22"/>
          <w:szCs w:val="22"/>
        </w:rPr>
        <w:t xml:space="preserve"> dni po podpisaniu umowy.</w:t>
      </w:r>
    </w:p>
    <w:p w:rsidR="007E5F96" w:rsidRPr="00742A72" w:rsidRDefault="007E5F96" w:rsidP="00EA4313">
      <w:pPr>
        <w:numPr>
          <w:ilvl w:val="0"/>
          <w:numId w:val="23"/>
        </w:numPr>
        <w:tabs>
          <w:tab w:val="clear" w:pos="0"/>
        </w:tabs>
        <w:suppressAutoHyphens w:val="0"/>
        <w:spacing w:line="276" w:lineRule="auto"/>
        <w:ind w:left="284" w:hanging="284"/>
        <w:rPr>
          <w:rFonts w:ascii="Arial" w:hAnsi="Arial" w:cs="Arial"/>
          <w:bCs/>
          <w:color w:val="000000" w:themeColor="text1"/>
          <w:sz w:val="22"/>
          <w:szCs w:val="22"/>
        </w:rPr>
      </w:pPr>
      <w:r w:rsidRPr="00742A72">
        <w:rPr>
          <w:rFonts w:ascii="Arial" w:hAnsi="Arial" w:cs="Arial"/>
          <w:bCs/>
          <w:color w:val="000000" w:themeColor="text1"/>
          <w:sz w:val="22"/>
          <w:szCs w:val="22"/>
        </w:rPr>
        <w:t xml:space="preserve">Zamawiający ma prawo do kontroli zatrudnienia </w:t>
      </w:r>
      <w:proofErr w:type="spellStart"/>
      <w:r w:rsidRPr="00742A72">
        <w:rPr>
          <w:rFonts w:ascii="Arial" w:hAnsi="Arial" w:cs="Arial"/>
          <w:bCs/>
          <w:color w:val="000000" w:themeColor="text1"/>
          <w:sz w:val="22"/>
          <w:szCs w:val="22"/>
        </w:rPr>
        <w:t>osoby</w:t>
      </w:r>
      <w:r w:rsidR="00996F10" w:rsidRPr="00742A72">
        <w:rPr>
          <w:rFonts w:ascii="Arial" w:hAnsi="Arial" w:cs="Arial"/>
          <w:bCs/>
          <w:color w:val="000000" w:themeColor="text1"/>
          <w:sz w:val="22"/>
          <w:szCs w:val="22"/>
        </w:rPr>
        <w:t>\osób</w:t>
      </w:r>
      <w:proofErr w:type="spellEnd"/>
      <w:r w:rsidR="00996F10" w:rsidRPr="00742A72">
        <w:rPr>
          <w:rFonts w:ascii="Arial" w:hAnsi="Arial" w:cs="Arial"/>
          <w:bCs/>
          <w:color w:val="000000" w:themeColor="text1"/>
          <w:sz w:val="22"/>
          <w:szCs w:val="22"/>
        </w:rPr>
        <w:t xml:space="preserve"> o których mowa w ust.1</w:t>
      </w:r>
      <w:r w:rsidRPr="00742A72">
        <w:rPr>
          <w:rFonts w:ascii="Arial" w:hAnsi="Arial" w:cs="Arial"/>
          <w:bCs/>
          <w:color w:val="000000" w:themeColor="text1"/>
          <w:sz w:val="22"/>
          <w:szCs w:val="22"/>
        </w:rPr>
        <w:t xml:space="preserve">  przez cały okres realizacji umowy. </w:t>
      </w:r>
    </w:p>
    <w:p w:rsidR="00F41320" w:rsidRPr="00742A72" w:rsidRDefault="00F41320" w:rsidP="00B462AC">
      <w:pPr>
        <w:spacing w:line="276" w:lineRule="auto"/>
        <w:rPr>
          <w:rFonts w:ascii="Arial" w:eastAsia="Calibri" w:hAnsi="Arial" w:cs="Arial"/>
          <w:b/>
          <w:bCs/>
          <w:color w:val="000000" w:themeColor="text1"/>
          <w:kern w:val="0"/>
          <w:sz w:val="22"/>
          <w:szCs w:val="22"/>
          <w:lang w:eastAsia="zh-CN"/>
        </w:rPr>
      </w:pPr>
    </w:p>
    <w:p w:rsidR="007E5F96" w:rsidRPr="00742A72" w:rsidRDefault="00F41320" w:rsidP="00B462AC">
      <w:pPr>
        <w:spacing w:line="276" w:lineRule="auto"/>
        <w:ind w:left="426" w:hanging="284"/>
        <w:jc w:val="center"/>
        <w:rPr>
          <w:rFonts w:ascii="Arial" w:eastAsia="Calibri" w:hAnsi="Arial" w:cs="Arial"/>
          <w:b/>
          <w:bCs/>
          <w:color w:val="000000" w:themeColor="text1"/>
          <w:kern w:val="0"/>
          <w:sz w:val="22"/>
          <w:szCs w:val="22"/>
          <w:lang w:eastAsia="zh-CN"/>
        </w:rPr>
      </w:pPr>
      <w:r w:rsidRPr="00742A72">
        <w:rPr>
          <w:rFonts w:ascii="Arial" w:eastAsia="Calibri" w:hAnsi="Arial" w:cs="Arial"/>
          <w:b/>
          <w:bCs/>
          <w:color w:val="000000" w:themeColor="text1"/>
          <w:kern w:val="0"/>
          <w:sz w:val="22"/>
          <w:szCs w:val="22"/>
          <w:lang w:eastAsia="zh-CN"/>
        </w:rPr>
        <w:t>§ 14</w:t>
      </w:r>
    </w:p>
    <w:p w:rsidR="00F438F6" w:rsidRPr="00742A72" w:rsidRDefault="00F438F6" w:rsidP="00EA4313">
      <w:pPr>
        <w:numPr>
          <w:ilvl w:val="0"/>
          <w:numId w:val="15"/>
        </w:numPr>
        <w:spacing w:line="276" w:lineRule="auto"/>
        <w:ind w:left="426" w:hanging="284"/>
        <w:rPr>
          <w:rFonts w:ascii="Arial" w:eastAsia="Calibri" w:hAnsi="Arial" w:cs="Arial"/>
          <w:color w:val="000000" w:themeColor="text1"/>
          <w:kern w:val="0"/>
          <w:sz w:val="22"/>
          <w:szCs w:val="22"/>
          <w:lang w:eastAsia="zh-CN"/>
        </w:rPr>
      </w:pPr>
      <w:r w:rsidRPr="00742A72">
        <w:rPr>
          <w:rFonts w:ascii="Arial" w:eastAsia="Calibri" w:hAnsi="Arial" w:cs="Arial"/>
          <w:color w:val="000000" w:themeColor="text1"/>
          <w:kern w:val="0"/>
          <w:sz w:val="22"/>
          <w:szCs w:val="22"/>
          <w:lang w:eastAsia="zh-CN"/>
        </w:rPr>
        <w:t xml:space="preserve">Ewentualne spory powstałe na tle wykonywania umowy rozstrzygane będą na drodze negocjacji. </w:t>
      </w:r>
    </w:p>
    <w:p w:rsidR="00F438F6" w:rsidRPr="00742A72" w:rsidRDefault="00F438F6" w:rsidP="00EA4313">
      <w:pPr>
        <w:numPr>
          <w:ilvl w:val="0"/>
          <w:numId w:val="15"/>
        </w:numPr>
        <w:spacing w:line="276" w:lineRule="auto"/>
        <w:ind w:left="426" w:hanging="284"/>
        <w:rPr>
          <w:rFonts w:ascii="Arial" w:eastAsia="Calibri" w:hAnsi="Arial" w:cs="Arial"/>
          <w:color w:val="000000" w:themeColor="text1"/>
          <w:kern w:val="0"/>
          <w:sz w:val="22"/>
          <w:szCs w:val="22"/>
          <w:lang w:eastAsia="zh-CN"/>
        </w:rPr>
      </w:pPr>
      <w:r w:rsidRPr="00742A72">
        <w:rPr>
          <w:rFonts w:ascii="Arial" w:eastAsia="Calibri" w:hAnsi="Arial" w:cs="Arial"/>
          <w:color w:val="000000" w:themeColor="text1"/>
          <w:kern w:val="0"/>
          <w:sz w:val="22"/>
          <w:szCs w:val="22"/>
          <w:lang w:eastAsia="zh-CN"/>
        </w:rPr>
        <w:t>W przypadku nierozstrzygnięcia sporu w drodze negocjacji w terminie 14 dni spory mogące wyniknąć z niniejszej umowy rozstrzygane będą przez sąd miejscowo właściwy dla Zamawiającego.</w:t>
      </w:r>
    </w:p>
    <w:p w:rsidR="00F438F6" w:rsidRPr="00742A72" w:rsidRDefault="00F438F6" w:rsidP="00EA4313">
      <w:pPr>
        <w:numPr>
          <w:ilvl w:val="0"/>
          <w:numId w:val="15"/>
        </w:numPr>
        <w:spacing w:line="276" w:lineRule="auto"/>
        <w:ind w:left="426" w:hanging="284"/>
        <w:rPr>
          <w:rFonts w:ascii="Arial" w:eastAsia="Calibri" w:hAnsi="Arial" w:cs="Arial"/>
          <w:color w:val="000000" w:themeColor="text1"/>
          <w:kern w:val="0"/>
          <w:sz w:val="22"/>
          <w:szCs w:val="22"/>
          <w:lang w:eastAsia="zh-CN"/>
        </w:rPr>
      </w:pPr>
      <w:r w:rsidRPr="00742A72">
        <w:rPr>
          <w:rFonts w:ascii="Arial" w:eastAsia="Calibri" w:hAnsi="Arial" w:cs="Arial"/>
          <w:color w:val="000000" w:themeColor="text1"/>
          <w:kern w:val="0"/>
          <w:sz w:val="22"/>
          <w:szCs w:val="22"/>
          <w:lang w:eastAsia="zh-CN"/>
        </w:rPr>
        <w:t>W sprawach nieuregulowanych niniejszą umową mają zastosowanie przepisy Kodeksu Cywilnego.</w:t>
      </w:r>
    </w:p>
    <w:p w:rsidR="00612CCA" w:rsidRPr="00742A72" w:rsidRDefault="00612CCA" w:rsidP="00B462AC">
      <w:pPr>
        <w:spacing w:line="276" w:lineRule="auto"/>
        <w:ind w:left="426" w:hanging="284"/>
        <w:jc w:val="center"/>
        <w:rPr>
          <w:rFonts w:ascii="Arial" w:eastAsia="Calibri" w:hAnsi="Arial" w:cs="Arial"/>
          <w:color w:val="000000" w:themeColor="text1"/>
          <w:kern w:val="0"/>
          <w:sz w:val="22"/>
          <w:szCs w:val="22"/>
          <w:lang w:eastAsia="zh-CN"/>
        </w:rPr>
      </w:pPr>
    </w:p>
    <w:p w:rsidR="000079BB" w:rsidRDefault="000079BB" w:rsidP="00B462AC">
      <w:pPr>
        <w:spacing w:line="276" w:lineRule="auto"/>
        <w:ind w:left="426" w:hanging="284"/>
        <w:jc w:val="center"/>
        <w:rPr>
          <w:rFonts w:ascii="Arial" w:eastAsia="Calibri" w:hAnsi="Arial" w:cs="Arial"/>
          <w:b/>
          <w:bCs/>
          <w:color w:val="000000" w:themeColor="text1"/>
          <w:kern w:val="0"/>
          <w:sz w:val="22"/>
          <w:szCs w:val="22"/>
          <w:lang w:eastAsia="zh-CN"/>
        </w:rPr>
      </w:pPr>
    </w:p>
    <w:p w:rsidR="00F438F6" w:rsidRPr="00742A72" w:rsidRDefault="00F438F6" w:rsidP="00B462AC">
      <w:pPr>
        <w:spacing w:line="276" w:lineRule="auto"/>
        <w:ind w:left="426" w:hanging="284"/>
        <w:jc w:val="center"/>
        <w:rPr>
          <w:rFonts w:ascii="Arial" w:eastAsia="Calibri" w:hAnsi="Arial" w:cs="Arial"/>
          <w:b/>
          <w:bCs/>
          <w:color w:val="000000" w:themeColor="text1"/>
          <w:kern w:val="0"/>
          <w:sz w:val="22"/>
          <w:szCs w:val="22"/>
          <w:lang w:eastAsia="zh-CN"/>
        </w:rPr>
      </w:pPr>
      <w:r w:rsidRPr="00742A72">
        <w:rPr>
          <w:rFonts w:ascii="Arial" w:eastAsia="Calibri" w:hAnsi="Arial" w:cs="Arial"/>
          <w:b/>
          <w:bCs/>
          <w:color w:val="000000" w:themeColor="text1"/>
          <w:kern w:val="0"/>
          <w:sz w:val="22"/>
          <w:szCs w:val="22"/>
          <w:lang w:eastAsia="zh-CN"/>
        </w:rPr>
        <w:lastRenderedPageBreak/>
        <w:t>§ 1</w:t>
      </w:r>
      <w:r w:rsidR="00F41320" w:rsidRPr="00742A72">
        <w:rPr>
          <w:rFonts w:ascii="Arial" w:eastAsia="Calibri" w:hAnsi="Arial" w:cs="Arial"/>
          <w:b/>
          <w:bCs/>
          <w:color w:val="000000" w:themeColor="text1"/>
          <w:kern w:val="0"/>
          <w:sz w:val="22"/>
          <w:szCs w:val="22"/>
          <w:lang w:eastAsia="zh-CN"/>
        </w:rPr>
        <w:t>5</w:t>
      </w:r>
    </w:p>
    <w:p w:rsidR="00F438F6" w:rsidRPr="00742A72" w:rsidRDefault="00F438F6" w:rsidP="00EA4313">
      <w:pPr>
        <w:numPr>
          <w:ilvl w:val="0"/>
          <w:numId w:val="14"/>
        </w:numPr>
        <w:spacing w:line="276" w:lineRule="auto"/>
        <w:ind w:left="426" w:hanging="284"/>
        <w:rPr>
          <w:rFonts w:ascii="Arial" w:eastAsia="Calibri" w:hAnsi="Arial" w:cs="Arial"/>
          <w:color w:val="000000" w:themeColor="text1"/>
          <w:kern w:val="0"/>
          <w:sz w:val="22"/>
          <w:szCs w:val="22"/>
          <w:lang w:eastAsia="zh-CN"/>
        </w:rPr>
      </w:pPr>
      <w:r w:rsidRPr="00742A72">
        <w:rPr>
          <w:rFonts w:ascii="Arial" w:eastAsia="Calibri" w:hAnsi="Arial" w:cs="Arial"/>
          <w:color w:val="000000" w:themeColor="text1"/>
          <w:kern w:val="0"/>
          <w:sz w:val="22"/>
          <w:szCs w:val="22"/>
          <w:lang w:eastAsia="zh-CN"/>
        </w:rPr>
        <w:t xml:space="preserve">Strony oświadczają, że wypełniły obowiązki informacyjne przewidziane w art. 13 </w:t>
      </w:r>
      <w:r w:rsidRPr="00742A72">
        <w:rPr>
          <w:rFonts w:ascii="Arial" w:eastAsia="Calibri" w:hAnsi="Arial" w:cs="Arial"/>
          <w:color w:val="000000" w:themeColor="text1"/>
          <w:kern w:val="0"/>
          <w:sz w:val="22"/>
          <w:szCs w:val="22"/>
          <w:lang w:eastAsia="zh-CN"/>
        </w:rPr>
        <w:br/>
        <w:t xml:space="preserve">i art. 14 rozporządzenia Parlamentu Europejskiego i Rady (UE) 2016/679 z dnia </w:t>
      </w:r>
      <w:r w:rsidR="006D09E4" w:rsidRPr="00742A72">
        <w:rPr>
          <w:rFonts w:ascii="Arial" w:eastAsia="Calibri" w:hAnsi="Arial" w:cs="Arial"/>
          <w:color w:val="000000" w:themeColor="text1"/>
          <w:kern w:val="0"/>
          <w:sz w:val="22"/>
          <w:szCs w:val="22"/>
          <w:lang w:eastAsia="zh-CN"/>
        </w:rPr>
        <w:br/>
      </w:r>
      <w:r w:rsidRPr="00742A72">
        <w:rPr>
          <w:rFonts w:ascii="Arial" w:eastAsia="Calibri" w:hAnsi="Arial" w:cs="Arial"/>
          <w:color w:val="000000" w:themeColor="text1"/>
          <w:kern w:val="0"/>
          <w:sz w:val="22"/>
          <w:szCs w:val="22"/>
          <w:lang w:eastAsia="zh-CN"/>
        </w:rPr>
        <w:t xml:space="preserve">27 kwietnia 2016 roku w sprawie ochrony osób fizycznych w związku z </w:t>
      </w:r>
      <w:r w:rsidR="005B6742" w:rsidRPr="00742A72">
        <w:rPr>
          <w:rFonts w:ascii="Arial" w:eastAsia="Calibri" w:hAnsi="Arial" w:cs="Arial"/>
          <w:color w:val="000000" w:themeColor="text1"/>
          <w:kern w:val="0"/>
          <w:sz w:val="22"/>
          <w:szCs w:val="22"/>
          <w:lang w:eastAsia="zh-CN"/>
        </w:rPr>
        <w:t>przetwarzaniem danych osobowych</w:t>
      </w:r>
      <w:r w:rsidRPr="00742A72">
        <w:rPr>
          <w:rFonts w:ascii="Arial" w:eastAsia="Calibri" w:hAnsi="Arial" w:cs="Arial"/>
          <w:color w:val="000000" w:themeColor="text1"/>
          <w:kern w:val="0"/>
          <w:sz w:val="22"/>
          <w:szCs w:val="22"/>
          <w:lang w:eastAsia="zh-CN"/>
        </w:rPr>
        <w:t xml:space="preserve"> i w sprawie swobodnego przepływu takich danych oraz uchylenia dyrektywy 95/46/WE (ogólne rozporządzenie o ochronie danych) (Dz. Urz. UE L 119  </w:t>
      </w:r>
      <w:r w:rsidR="006D09E4" w:rsidRPr="00742A72">
        <w:rPr>
          <w:rFonts w:ascii="Arial" w:eastAsia="Calibri" w:hAnsi="Arial" w:cs="Arial"/>
          <w:color w:val="000000" w:themeColor="text1"/>
          <w:kern w:val="0"/>
          <w:sz w:val="22"/>
          <w:szCs w:val="22"/>
          <w:lang w:eastAsia="zh-CN"/>
        </w:rPr>
        <w:br/>
      </w:r>
      <w:r w:rsidRPr="00742A72">
        <w:rPr>
          <w:rFonts w:ascii="Arial" w:eastAsia="Calibri" w:hAnsi="Arial" w:cs="Arial"/>
          <w:color w:val="000000" w:themeColor="text1"/>
          <w:kern w:val="0"/>
          <w:sz w:val="22"/>
          <w:szCs w:val="22"/>
          <w:lang w:eastAsia="zh-CN"/>
        </w:rPr>
        <w:t>z 04.05.2016 roku, s. 1) RODO wobec osób fizycznych, od których dane osobowe bezpośrednio lub pośrednio pozyskał w celu realizacji niniejszej umowy.</w:t>
      </w:r>
    </w:p>
    <w:p w:rsidR="00F438F6" w:rsidRPr="00742A72" w:rsidRDefault="00F438F6" w:rsidP="00EA4313">
      <w:pPr>
        <w:numPr>
          <w:ilvl w:val="0"/>
          <w:numId w:val="14"/>
        </w:numPr>
        <w:spacing w:line="276" w:lineRule="auto"/>
        <w:ind w:left="426" w:hanging="284"/>
        <w:rPr>
          <w:rFonts w:ascii="Arial" w:eastAsia="Calibri" w:hAnsi="Arial" w:cs="Arial"/>
          <w:color w:val="000000" w:themeColor="text1"/>
          <w:kern w:val="0"/>
          <w:sz w:val="22"/>
          <w:szCs w:val="22"/>
          <w:lang w:eastAsia="zh-CN"/>
        </w:rPr>
      </w:pPr>
      <w:r w:rsidRPr="00742A72">
        <w:rPr>
          <w:rFonts w:ascii="Arial" w:eastAsia="Calibri" w:hAnsi="Arial" w:cs="Arial"/>
          <w:color w:val="000000" w:themeColor="text1"/>
          <w:kern w:val="0"/>
          <w:sz w:val="22"/>
          <w:szCs w:val="22"/>
          <w:lang w:eastAsia="zh-CN"/>
        </w:rPr>
        <w:t>Obowiązek informacyjny Zamawiającego zawarty jest w załączniku nr 2 do niniejszej umowy.</w:t>
      </w:r>
    </w:p>
    <w:p w:rsidR="00F438F6" w:rsidRPr="00742A72" w:rsidRDefault="00F438F6" w:rsidP="00B462AC">
      <w:pPr>
        <w:spacing w:line="276" w:lineRule="auto"/>
        <w:ind w:left="426" w:hanging="284"/>
        <w:rPr>
          <w:rFonts w:ascii="Arial" w:eastAsia="Calibri" w:hAnsi="Arial" w:cs="Arial"/>
          <w:color w:val="000000" w:themeColor="text1"/>
          <w:kern w:val="0"/>
          <w:sz w:val="22"/>
          <w:szCs w:val="22"/>
          <w:lang w:eastAsia="zh-CN"/>
        </w:rPr>
      </w:pPr>
    </w:p>
    <w:p w:rsidR="00F438F6" w:rsidRPr="00742A72" w:rsidRDefault="00F438F6" w:rsidP="00B462AC">
      <w:pPr>
        <w:spacing w:line="276" w:lineRule="auto"/>
        <w:ind w:left="426" w:hanging="284"/>
        <w:jc w:val="center"/>
        <w:rPr>
          <w:rFonts w:ascii="Arial" w:eastAsia="Calibri" w:hAnsi="Arial" w:cs="Arial"/>
          <w:b/>
          <w:bCs/>
          <w:color w:val="000000" w:themeColor="text1"/>
          <w:kern w:val="0"/>
          <w:sz w:val="22"/>
          <w:szCs w:val="22"/>
          <w:lang w:eastAsia="zh-CN"/>
        </w:rPr>
      </w:pPr>
      <w:r w:rsidRPr="00742A72">
        <w:rPr>
          <w:rFonts w:ascii="Arial" w:eastAsia="Calibri" w:hAnsi="Arial" w:cs="Arial"/>
          <w:b/>
          <w:bCs/>
          <w:color w:val="000000" w:themeColor="text1"/>
          <w:kern w:val="0"/>
          <w:sz w:val="22"/>
          <w:szCs w:val="22"/>
          <w:lang w:eastAsia="zh-CN"/>
        </w:rPr>
        <w:t>§ 1</w:t>
      </w:r>
      <w:r w:rsidR="00F41320" w:rsidRPr="00742A72">
        <w:rPr>
          <w:rFonts w:ascii="Arial" w:eastAsia="Calibri" w:hAnsi="Arial" w:cs="Arial"/>
          <w:b/>
          <w:bCs/>
          <w:color w:val="000000" w:themeColor="text1"/>
          <w:kern w:val="0"/>
          <w:sz w:val="22"/>
          <w:szCs w:val="22"/>
          <w:lang w:eastAsia="zh-CN"/>
        </w:rPr>
        <w:t>6</w:t>
      </w:r>
    </w:p>
    <w:p w:rsidR="00F438F6" w:rsidRPr="00742A72" w:rsidRDefault="00F438F6" w:rsidP="00EA4313">
      <w:pPr>
        <w:spacing w:line="276" w:lineRule="auto"/>
        <w:rPr>
          <w:rFonts w:ascii="Arial" w:eastAsia="Calibri" w:hAnsi="Arial" w:cs="Arial"/>
          <w:color w:val="000000" w:themeColor="text1"/>
          <w:kern w:val="0"/>
          <w:sz w:val="22"/>
          <w:szCs w:val="22"/>
          <w:lang w:eastAsia="zh-CN"/>
        </w:rPr>
      </w:pPr>
      <w:r w:rsidRPr="00742A72">
        <w:rPr>
          <w:rFonts w:ascii="Arial" w:eastAsia="Calibri" w:hAnsi="Arial" w:cs="Arial"/>
          <w:color w:val="000000" w:themeColor="text1"/>
          <w:kern w:val="0"/>
          <w:sz w:val="22"/>
          <w:szCs w:val="22"/>
          <w:lang w:eastAsia="zh-CN"/>
        </w:rPr>
        <w:t>Umowę sporządzono w trzech jednobrzmiących egzemplarzach, po jednym dla każdej ze stron.</w:t>
      </w:r>
    </w:p>
    <w:p w:rsidR="00F438F6" w:rsidRPr="00742A72" w:rsidRDefault="00F438F6" w:rsidP="00EA4313">
      <w:pPr>
        <w:spacing w:line="276" w:lineRule="auto"/>
        <w:rPr>
          <w:rFonts w:ascii="Arial" w:eastAsia="Calibri" w:hAnsi="Arial" w:cs="Arial"/>
          <w:b/>
          <w:bCs/>
          <w:color w:val="000000" w:themeColor="text1"/>
          <w:kern w:val="0"/>
          <w:sz w:val="22"/>
          <w:szCs w:val="22"/>
          <w:lang w:eastAsia="zh-CN"/>
        </w:rPr>
      </w:pPr>
    </w:p>
    <w:p w:rsidR="00B873F5" w:rsidRPr="00742A72" w:rsidRDefault="00B873F5" w:rsidP="00B462AC">
      <w:pPr>
        <w:spacing w:line="276" w:lineRule="auto"/>
        <w:ind w:left="426"/>
        <w:rPr>
          <w:rFonts w:ascii="Arial" w:eastAsia="Calibri" w:hAnsi="Arial" w:cs="Arial"/>
          <w:b/>
          <w:bCs/>
          <w:color w:val="000000" w:themeColor="text1"/>
          <w:kern w:val="0"/>
          <w:sz w:val="22"/>
          <w:szCs w:val="22"/>
          <w:lang w:eastAsia="zh-CN"/>
        </w:rPr>
      </w:pPr>
      <w:r w:rsidRPr="00742A72">
        <w:rPr>
          <w:rFonts w:ascii="Arial" w:eastAsia="Calibri" w:hAnsi="Arial" w:cs="Arial"/>
          <w:b/>
          <w:bCs/>
          <w:color w:val="000000" w:themeColor="text1"/>
          <w:kern w:val="0"/>
          <w:sz w:val="22"/>
          <w:szCs w:val="22"/>
          <w:lang w:eastAsia="zh-CN"/>
        </w:rPr>
        <w:t xml:space="preserve">Zamawiający:    </w:t>
      </w:r>
      <w:r w:rsidRPr="00742A72">
        <w:rPr>
          <w:rFonts w:ascii="Arial" w:eastAsia="Calibri" w:hAnsi="Arial" w:cs="Arial"/>
          <w:color w:val="000000" w:themeColor="text1"/>
          <w:kern w:val="0"/>
          <w:sz w:val="22"/>
          <w:szCs w:val="22"/>
          <w:lang w:eastAsia="zh-CN"/>
        </w:rPr>
        <w:t xml:space="preserve">                                                                            </w:t>
      </w:r>
      <w:r w:rsidRPr="00742A72">
        <w:rPr>
          <w:rFonts w:ascii="Arial" w:eastAsia="Calibri" w:hAnsi="Arial" w:cs="Arial"/>
          <w:b/>
          <w:bCs/>
          <w:color w:val="000000" w:themeColor="text1"/>
          <w:kern w:val="0"/>
          <w:sz w:val="22"/>
          <w:szCs w:val="22"/>
          <w:lang w:eastAsia="zh-CN"/>
        </w:rPr>
        <w:t>Wykonawca:</w:t>
      </w:r>
    </w:p>
    <w:p w:rsidR="006D09E4" w:rsidRPr="00742A72" w:rsidRDefault="006D09E4" w:rsidP="00EA4313">
      <w:pPr>
        <w:spacing w:after="27" w:line="259" w:lineRule="auto"/>
        <w:ind w:left="55"/>
        <w:rPr>
          <w:rFonts w:ascii="Arial" w:hAnsi="Arial" w:cs="Arial"/>
          <w:sz w:val="22"/>
          <w:szCs w:val="22"/>
        </w:rPr>
      </w:pPr>
    </w:p>
    <w:p w:rsidR="006D09E4" w:rsidRPr="00742A72" w:rsidRDefault="006D09E4" w:rsidP="00EA4313">
      <w:pPr>
        <w:spacing w:after="27" w:line="259" w:lineRule="auto"/>
        <w:ind w:left="55"/>
        <w:rPr>
          <w:rFonts w:ascii="Arial" w:hAnsi="Arial" w:cs="Arial"/>
          <w:sz w:val="22"/>
          <w:szCs w:val="22"/>
        </w:rPr>
      </w:pPr>
    </w:p>
    <w:p w:rsidR="006D09E4" w:rsidRPr="00742A72" w:rsidRDefault="006D09E4">
      <w:pPr>
        <w:suppressAutoHyphens w:val="0"/>
        <w:jc w:val="left"/>
        <w:rPr>
          <w:rFonts w:ascii="Arial" w:hAnsi="Arial" w:cs="Arial"/>
          <w:sz w:val="22"/>
          <w:szCs w:val="22"/>
        </w:rPr>
      </w:pPr>
      <w:r w:rsidRPr="00742A72">
        <w:rPr>
          <w:rFonts w:ascii="Arial" w:hAnsi="Arial" w:cs="Arial"/>
          <w:sz w:val="22"/>
          <w:szCs w:val="22"/>
        </w:rPr>
        <w:br w:type="page"/>
      </w:r>
    </w:p>
    <w:p w:rsidR="006D09E4" w:rsidRPr="00742A72" w:rsidRDefault="006D09E4" w:rsidP="00EA4313">
      <w:pPr>
        <w:spacing w:after="27" w:line="259" w:lineRule="auto"/>
        <w:ind w:left="55"/>
        <w:rPr>
          <w:rFonts w:ascii="Arial" w:hAnsi="Arial" w:cs="Arial"/>
          <w:sz w:val="22"/>
          <w:szCs w:val="22"/>
        </w:rPr>
      </w:pPr>
    </w:p>
    <w:p w:rsidR="00EA4313" w:rsidRPr="00742A72" w:rsidRDefault="00EA4313" w:rsidP="00EA4313">
      <w:pPr>
        <w:spacing w:after="27" w:line="259" w:lineRule="auto"/>
        <w:ind w:left="55"/>
        <w:rPr>
          <w:rFonts w:ascii="Arial" w:hAnsi="Arial" w:cs="Arial"/>
          <w:sz w:val="22"/>
          <w:szCs w:val="22"/>
        </w:rPr>
      </w:pPr>
      <w:r w:rsidRPr="00742A72">
        <w:rPr>
          <w:rFonts w:ascii="Arial" w:hAnsi="Arial" w:cs="Arial"/>
          <w:sz w:val="22"/>
          <w:szCs w:val="22"/>
        </w:rPr>
        <w:t xml:space="preserve">Załącznik nr 1 do umowy </w:t>
      </w:r>
    </w:p>
    <w:p w:rsidR="00EA4313" w:rsidRPr="00742A72" w:rsidRDefault="00EA4313" w:rsidP="00EA4313">
      <w:pPr>
        <w:spacing w:after="36" w:line="259" w:lineRule="auto"/>
        <w:ind w:left="10" w:hanging="10"/>
        <w:jc w:val="center"/>
        <w:rPr>
          <w:rFonts w:ascii="Arial" w:hAnsi="Arial" w:cs="Arial"/>
          <w:sz w:val="22"/>
          <w:szCs w:val="22"/>
        </w:rPr>
      </w:pPr>
      <w:r w:rsidRPr="00742A72">
        <w:rPr>
          <w:rFonts w:ascii="Arial" w:hAnsi="Arial" w:cs="Arial"/>
          <w:sz w:val="22"/>
          <w:szCs w:val="22"/>
        </w:rPr>
        <w:t>Projekt  „</w:t>
      </w:r>
      <w:proofErr w:type="spellStart"/>
      <w:r w:rsidRPr="00742A72">
        <w:rPr>
          <w:rFonts w:ascii="Arial" w:hAnsi="Arial" w:cs="Arial"/>
          <w:sz w:val="22"/>
          <w:szCs w:val="22"/>
        </w:rPr>
        <w:t>Разом</w:t>
      </w:r>
      <w:proofErr w:type="spellEnd"/>
      <w:r w:rsidRPr="00742A72">
        <w:rPr>
          <w:rFonts w:ascii="Arial" w:hAnsi="Arial" w:cs="Arial"/>
          <w:sz w:val="22"/>
          <w:szCs w:val="22"/>
        </w:rPr>
        <w:t xml:space="preserve"> - wsparcie integracji obywateli państw trzecich” </w:t>
      </w:r>
    </w:p>
    <w:p w:rsidR="00EA4313" w:rsidRPr="000079BB" w:rsidRDefault="00EA4313" w:rsidP="00EA4313">
      <w:pPr>
        <w:ind w:left="3024" w:hanging="2679"/>
        <w:rPr>
          <w:rFonts w:ascii="Arial" w:hAnsi="Arial" w:cs="Arial"/>
          <w:sz w:val="22"/>
          <w:szCs w:val="22"/>
        </w:rPr>
      </w:pPr>
      <w:r w:rsidRPr="00742A72">
        <w:rPr>
          <w:rFonts w:ascii="Arial" w:hAnsi="Arial" w:cs="Arial"/>
          <w:sz w:val="22"/>
          <w:szCs w:val="22"/>
        </w:rPr>
        <w:t xml:space="preserve"> współfinansowany ze środków </w:t>
      </w:r>
      <w:r w:rsidRPr="000079BB">
        <w:rPr>
          <w:rFonts w:ascii="Arial" w:hAnsi="Arial" w:cs="Arial"/>
          <w:sz w:val="22"/>
          <w:szCs w:val="22"/>
        </w:rPr>
        <w:t xml:space="preserve">Unii Europejskiej w ramach Funduszy Europejskich dla Łódzkiego na lata 2021 – 2027, </w:t>
      </w:r>
    </w:p>
    <w:p w:rsidR="00EA4313" w:rsidRPr="000079BB" w:rsidRDefault="00EA4313" w:rsidP="00EA4313">
      <w:pPr>
        <w:spacing w:line="259" w:lineRule="auto"/>
        <w:ind w:left="10" w:right="13" w:hanging="10"/>
        <w:jc w:val="center"/>
        <w:rPr>
          <w:rFonts w:ascii="Arial" w:hAnsi="Arial" w:cs="Arial"/>
          <w:sz w:val="22"/>
          <w:szCs w:val="22"/>
        </w:rPr>
      </w:pPr>
      <w:r w:rsidRPr="000079BB">
        <w:rPr>
          <w:rFonts w:ascii="Arial" w:hAnsi="Arial" w:cs="Arial"/>
          <w:sz w:val="22"/>
          <w:szCs w:val="22"/>
        </w:rPr>
        <w:t xml:space="preserve">Działania na rzecz integracji społecznej obywateli państw trzecich. </w:t>
      </w:r>
    </w:p>
    <w:p w:rsidR="00742A72" w:rsidRPr="000079BB" w:rsidRDefault="00EA4313" w:rsidP="000079BB">
      <w:pPr>
        <w:spacing w:after="55" w:line="259" w:lineRule="auto"/>
        <w:ind w:left="55"/>
        <w:jc w:val="center"/>
        <w:rPr>
          <w:rFonts w:ascii="Arial" w:hAnsi="Arial" w:cs="Arial"/>
          <w:sz w:val="22"/>
          <w:szCs w:val="22"/>
        </w:rPr>
      </w:pPr>
      <w:r w:rsidRPr="000079BB">
        <w:rPr>
          <w:rFonts w:ascii="Arial" w:hAnsi="Arial" w:cs="Arial"/>
          <w:b/>
          <w:sz w:val="22"/>
          <w:szCs w:val="22"/>
        </w:rPr>
        <w:t xml:space="preserve"> </w:t>
      </w:r>
    </w:p>
    <w:p w:rsidR="00742A72" w:rsidRPr="000079BB" w:rsidRDefault="00742A72" w:rsidP="00742A72">
      <w:pPr>
        <w:spacing w:after="16" w:line="259" w:lineRule="auto"/>
        <w:ind w:left="8"/>
        <w:jc w:val="center"/>
        <w:rPr>
          <w:rFonts w:ascii="Arial" w:hAnsi="Arial" w:cs="Arial"/>
          <w:sz w:val="22"/>
          <w:szCs w:val="22"/>
        </w:rPr>
      </w:pPr>
      <w:r w:rsidRPr="000079BB">
        <w:rPr>
          <w:rFonts w:ascii="Arial" w:hAnsi="Arial" w:cs="Arial"/>
          <w:b/>
          <w:sz w:val="22"/>
          <w:szCs w:val="22"/>
        </w:rPr>
        <w:t xml:space="preserve">OPIS PRZEDMIOTU ZAMÓWIENIA  </w:t>
      </w:r>
    </w:p>
    <w:p w:rsidR="00742A72" w:rsidRPr="000079BB" w:rsidRDefault="00742A72" w:rsidP="00742A72">
      <w:pPr>
        <w:spacing w:after="43" w:line="259" w:lineRule="auto"/>
        <w:jc w:val="left"/>
        <w:rPr>
          <w:rFonts w:ascii="Arial" w:hAnsi="Arial" w:cs="Arial"/>
          <w:sz w:val="22"/>
          <w:szCs w:val="22"/>
        </w:rPr>
      </w:pPr>
      <w:r w:rsidRPr="000079BB">
        <w:rPr>
          <w:rFonts w:ascii="Arial" w:hAnsi="Arial" w:cs="Arial"/>
          <w:b/>
          <w:sz w:val="22"/>
          <w:szCs w:val="22"/>
        </w:rPr>
        <w:t xml:space="preserve"> </w:t>
      </w:r>
    </w:p>
    <w:p w:rsidR="00742A72" w:rsidRPr="001C5ED2" w:rsidRDefault="00742A72" w:rsidP="00742A72">
      <w:pPr>
        <w:rPr>
          <w:rFonts w:ascii="Arial" w:hAnsi="Arial" w:cs="Arial"/>
          <w:sz w:val="22"/>
          <w:szCs w:val="22"/>
        </w:rPr>
      </w:pPr>
      <w:r w:rsidRPr="000079BB">
        <w:rPr>
          <w:rFonts w:ascii="Arial" w:hAnsi="Arial" w:cs="Arial"/>
          <w:sz w:val="22"/>
          <w:szCs w:val="22"/>
        </w:rPr>
        <w:t xml:space="preserve">Przedmiotem zamówienia jest zorganizowanie dla </w:t>
      </w:r>
      <w:r w:rsidRPr="001C5ED2">
        <w:rPr>
          <w:rFonts w:ascii="Arial" w:hAnsi="Arial" w:cs="Arial"/>
          <w:sz w:val="22"/>
          <w:szCs w:val="22"/>
        </w:rPr>
        <w:t>maksymalnie 120 uczestników  projektu  „</w:t>
      </w:r>
      <w:proofErr w:type="spellStart"/>
      <w:r w:rsidRPr="001C5ED2">
        <w:rPr>
          <w:rFonts w:ascii="Arial" w:hAnsi="Arial" w:cs="Arial"/>
          <w:sz w:val="22"/>
          <w:szCs w:val="22"/>
        </w:rPr>
        <w:t>Разом</w:t>
      </w:r>
      <w:proofErr w:type="spellEnd"/>
      <w:r w:rsidRPr="001C5ED2">
        <w:rPr>
          <w:rFonts w:ascii="Arial" w:hAnsi="Arial" w:cs="Arial"/>
          <w:sz w:val="22"/>
          <w:szCs w:val="22"/>
        </w:rPr>
        <w:t xml:space="preserve"> - wsparcie integracji obywateli państw trzecich” następujących form wsparcia: </w:t>
      </w:r>
    </w:p>
    <w:p w:rsidR="00742A72" w:rsidRPr="000079BB" w:rsidRDefault="00742A72" w:rsidP="00742A72">
      <w:pPr>
        <w:ind w:left="345"/>
        <w:rPr>
          <w:rFonts w:ascii="Arial" w:hAnsi="Arial" w:cs="Arial"/>
          <w:sz w:val="22"/>
          <w:szCs w:val="22"/>
        </w:rPr>
      </w:pPr>
      <w:r w:rsidRPr="001C5ED2">
        <w:rPr>
          <w:rFonts w:ascii="Arial" w:hAnsi="Arial" w:cs="Arial"/>
          <w:sz w:val="22"/>
          <w:szCs w:val="22"/>
        </w:rPr>
        <w:t>1. Kolonii  letnich w okresie 01.08.2026 – 31.08.2026 r.</w:t>
      </w:r>
      <w:r w:rsidRPr="000079BB">
        <w:rPr>
          <w:rFonts w:ascii="Arial" w:hAnsi="Arial" w:cs="Arial"/>
          <w:sz w:val="22"/>
          <w:szCs w:val="22"/>
        </w:rPr>
        <w:t xml:space="preserve">  </w:t>
      </w:r>
    </w:p>
    <w:p w:rsidR="00742A72" w:rsidRPr="000079BB" w:rsidRDefault="00742A72" w:rsidP="00742A72">
      <w:pPr>
        <w:spacing w:after="55" w:line="259" w:lineRule="auto"/>
        <w:jc w:val="left"/>
        <w:rPr>
          <w:rFonts w:ascii="Arial" w:hAnsi="Arial" w:cs="Arial"/>
          <w:sz w:val="22"/>
          <w:szCs w:val="22"/>
        </w:rPr>
      </w:pPr>
      <w:r w:rsidRPr="000079BB">
        <w:rPr>
          <w:rFonts w:ascii="Arial" w:hAnsi="Arial" w:cs="Arial"/>
          <w:b/>
          <w:sz w:val="22"/>
          <w:szCs w:val="22"/>
        </w:rPr>
        <w:t xml:space="preserve"> </w:t>
      </w:r>
    </w:p>
    <w:p w:rsidR="00742A72" w:rsidRPr="000079BB" w:rsidRDefault="00742A72" w:rsidP="00742A72">
      <w:pPr>
        <w:spacing w:after="13" w:line="267" w:lineRule="auto"/>
        <w:ind w:left="-5" w:hanging="10"/>
        <w:jc w:val="left"/>
        <w:rPr>
          <w:rFonts w:ascii="Arial" w:hAnsi="Arial" w:cs="Arial"/>
          <w:sz w:val="22"/>
          <w:szCs w:val="22"/>
        </w:rPr>
      </w:pPr>
      <w:r w:rsidRPr="000079BB">
        <w:rPr>
          <w:rFonts w:ascii="Arial" w:hAnsi="Arial" w:cs="Arial"/>
          <w:b/>
          <w:sz w:val="22"/>
          <w:szCs w:val="22"/>
        </w:rPr>
        <w:t xml:space="preserve">Główny kod CPV: </w:t>
      </w:r>
    </w:p>
    <w:p w:rsidR="00742A72" w:rsidRPr="000079BB" w:rsidRDefault="00742A72" w:rsidP="00742A72">
      <w:pPr>
        <w:spacing w:after="13" w:line="267" w:lineRule="auto"/>
        <w:ind w:left="-5" w:right="2556" w:hanging="10"/>
        <w:jc w:val="left"/>
        <w:rPr>
          <w:rFonts w:ascii="Arial" w:hAnsi="Arial" w:cs="Arial"/>
          <w:sz w:val="22"/>
          <w:szCs w:val="22"/>
        </w:rPr>
      </w:pPr>
      <w:r w:rsidRPr="000079BB">
        <w:rPr>
          <w:rFonts w:ascii="Arial" w:hAnsi="Arial" w:cs="Arial"/>
          <w:b/>
          <w:sz w:val="22"/>
          <w:szCs w:val="22"/>
        </w:rPr>
        <w:t xml:space="preserve">55243000-5 usługi w zakresie obozowisk dla dzieci Dodatkowe kody CPV: </w:t>
      </w:r>
    </w:p>
    <w:p w:rsidR="00742A72" w:rsidRPr="000079BB" w:rsidRDefault="00742A72" w:rsidP="00742A72">
      <w:pPr>
        <w:pStyle w:val="Nagwek1"/>
        <w:numPr>
          <w:ilvl w:val="0"/>
          <w:numId w:val="0"/>
        </w:numPr>
        <w:rPr>
          <w:rFonts w:ascii="Arial" w:hAnsi="Arial" w:cs="Arial"/>
          <w:sz w:val="22"/>
          <w:szCs w:val="22"/>
        </w:rPr>
      </w:pPr>
      <w:r w:rsidRPr="000079BB">
        <w:rPr>
          <w:rFonts w:ascii="Arial" w:hAnsi="Arial" w:cs="Arial"/>
          <w:sz w:val="22"/>
          <w:szCs w:val="22"/>
        </w:rPr>
        <w:t xml:space="preserve">63500000-4 usługi biur podróży, podmiotów turystycznych i pomocy turystycznej 55100000-1 – usługi hotelarskie </w:t>
      </w:r>
    </w:p>
    <w:p w:rsidR="00742A72" w:rsidRPr="000079BB" w:rsidRDefault="00742A72" w:rsidP="00742A72">
      <w:pPr>
        <w:pStyle w:val="Nagwek1"/>
        <w:numPr>
          <w:ilvl w:val="0"/>
          <w:numId w:val="0"/>
        </w:numPr>
        <w:rPr>
          <w:rFonts w:ascii="Arial" w:hAnsi="Arial" w:cs="Arial"/>
          <w:sz w:val="22"/>
          <w:szCs w:val="22"/>
        </w:rPr>
      </w:pPr>
      <w:r w:rsidRPr="000079BB">
        <w:rPr>
          <w:rFonts w:ascii="Arial" w:hAnsi="Arial" w:cs="Arial"/>
          <w:sz w:val="22"/>
          <w:szCs w:val="22"/>
        </w:rPr>
        <w:t xml:space="preserve">63511000-4  Organizacja wycieczek </w:t>
      </w:r>
    </w:p>
    <w:p w:rsidR="00742A72" w:rsidRPr="000079BB" w:rsidRDefault="00742A72" w:rsidP="00742A72">
      <w:pPr>
        <w:spacing w:after="14" w:line="259" w:lineRule="auto"/>
        <w:jc w:val="left"/>
        <w:rPr>
          <w:rFonts w:ascii="Arial" w:hAnsi="Arial" w:cs="Arial"/>
          <w:sz w:val="22"/>
          <w:szCs w:val="22"/>
        </w:rPr>
      </w:pPr>
      <w:r w:rsidRPr="000079BB">
        <w:rPr>
          <w:rFonts w:ascii="Arial" w:hAnsi="Arial" w:cs="Arial"/>
          <w:b/>
          <w:sz w:val="22"/>
          <w:szCs w:val="22"/>
        </w:rPr>
        <w:t xml:space="preserve"> </w:t>
      </w:r>
    </w:p>
    <w:p w:rsidR="00742A72" w:rsidRPr="001C5ED2" w:rsidRDefault="00742A72" w:rsidP="00742A72">
      <w:pPr>
        <w:ind w:left="345"/>
        <w:rPr>
          <w:rFonts w:ascii="Arial" w:hAnsi="Arial" w:cs="Arial"/>
          <w:b/>
          <w:sz w:val="22"/>
          <w:szCs w:val="22"/>
        </w:rPr>
      </w:pPr>
      <w:r w:rsidRPr="000079BB">
        <w:rPr>
          <w:rFonts w:ascii="Arial" w:eastAsia="Calibri" w:hAnsi="Arial" w:cs="Arial"/>
          <w:sz w:val="22"/>
          <w:szCs w:val="22"/>
        </w:rPr>
        <w:tab/>
      </w:r>
      <w:r w:rsidRPr="000079BB">
        <w:rPr>
          <w:rFonts w:ascii="Arial" w:hAnsi="Arial" w:cs="Arial"/>
          <w:b/>
          <w:sz w:val="22"/>
          <w:szCs w:val="22"/>
        </w:rPr>
        <w:t xml:space="preserve">I. </w:t>
      </w:r>
      <w:r w:rsidRPr="000079BB">
        <w:rPr>
          <w:rFonts w:ascii="Arial" w:hAnsi="Arial" w:cs="Arial"/>
          <w:b/>
          <w:sz w:val="22"/>
          <w:szCs w:val="22"/>
        </w:rPr>
        <w:tab/>
        <w:t xml:space="preserve">Kolonie letnie w  </w:t>
      </w:r>
      <w:r w:rsidRPr="001C5ED2">
        <w:rPr>
          <w:rFonts w:ascii="Arial" w:hAnsi="Arial" w:cs="Arial"/>
          <w:b/>
          <w:sz w:val="22"/>
          <w:szCs w:val="22"/>
        </w:rPr>
        <w:t xml:space="preserve">okresie 01.08.2026 – 31.08.2026 r.  </w:t>
      </w:r>
    </w:p>
    <w:p w:rsidR="00742A72" w:rsidRPr="001C5ED2" w:rsidRDefault="00742A72" w:rsidP="000079BB">
      <w:pPr>
        <w:spacing w:after="44" w:line="259" w:lineRule="auto"/>
        <w:jc w:val="left"/>
        <w:rPr>
          <w:rFonts w:ascii="Arial" w:hAnsi="Arial" w:cs="Arial"/>
          <w:sz w:val="22"/>
          <w:szCs w:val="22"/>
        </w:rPr>
      </w:pPr>
    </w:p>
    <w:p w:rsidR="00742A72" w:rsidRPr="001C5ED2" w:rsidRDefault="00742A72" w:rsidP="00742A72">
      <w:pPr>
        <w:numPr>
          <w:ilvl w:val="0"/>
          <w:numId w:val="41"/>
        </w:numPr>
        <w:suppressAutoHyphens w:val="0"/>
        <w:spacing w:after="5" w:line="302" w:lineRule="auto"/>
        <w:ind w:hanging="360"/>
        <w:rPr>
          <w:rFonts w:ascii="Arial" w:hAnsi="Arial" w:cs="Arial"/>
          <w:sz w:val="22"/>
          <w:szCs w:val="22"/>
        </w:rPr>
      </w:pPr>
      <w:r w:rsidRPr="001C5ED2">
        <w:rPr>
          <w:rFonts w:ascii="Arial" w:hAnsi="Arial" w:cs="Arial"/>
          <w:sz w:val="22"/>
          <w:szCs w:val="22"/>
        </w:rPr>
        <w:t xml:space="preserve">Wykonawca zobowiązany jest do zorganizowania w okresie 01.08.2026 r. </w:t>
      </w:r>
      <w:r w:rsidRPr="001C5ED2">
        <w:rPr>
          <w:rFonts w:ascii="Arial" w:hAnsi="Arial" w:cs="Arial"/>
          <w:sz w:val="22"/>
          <w:szCs w:val="22"/>
        </w:rPr>
        <w:br/>
        <w:t xml:space="preserve">- 31.08.2026 r.  Kolonii letnich (zwanych dalej kolonią) dla łącznej liczby 120 osób </w:t>
      </w:r>
      <w:r w:rsidRPr="001C5ED2">
        <w:rPr>
          <w:rFonts w:ascii="Arial" w:hAnsi="Arial" w:cs="Arial"/>
          <w:sz w:val="22"/>
          <w:szCs w:val="22"/>
        </w:rPr>
        <w:br/>
        <w:t xml:space="preserve">w tym: 80 dzieci pochodzenia ukraińskiego oraz 40 dzieci pochodzenia polskiego. </w:t>
      </w:r>
    </w:p>
    <w:p w:rsidR="00742A72" w:rsidRPr="001C5ED2" w:rsidRDefault="00742A72" w:rsidP="00742A72">
      <w:pPr>
        <w:numPr>
          <w:ilvl w:val="0"/>
          <w:numId w:val="41"/>
        </w:numPr>
        <w:suppressAutoHyphens w:val="0"/>
        <w:spacing w:after="5" w:line="302" w:lineRule="auto"/>
        <w:ind w:hanging="360"/>
        <w:rPr>
          <w:rFonts w:ascii="Arial" w:hAnsi="Arial" w:cs="Arial"/>
          <w:sz w:val="22"/>
          <w:szCs w:val="22"/>
        </w:rPr>
      </w:pPr>
      <w:r w:rsidRPr="001C5ED2">
        <w:rPr>
          <w:rFonts w:ascii="Arial" w:hAnsi="Arial" w:cs="Arial"/>
          <w:sz w:val="22"/>
          <w:szCs w:val="22"/>
        </w:rPr>
        <w:t xml:space="preserve">Kolonie  zostaną zorganizowane w podziale na 4 grupy o następującym składzie: </w:t>
      </w:r>
    </w:p>
    <w:p w:rsidR="00742A72" w:rsidRPr="001C5ED2" w:rsidRDefault="00742A72" w:rsidP="00742A72">
      <w:pPr>
        <w:numPr>
          <w:ilvl w:val="1"/>
          <w:numId w:val="41"/>
        </w:numPr>
        <w:suppressAutoHyphens w:val="0"/>
        <w:spacing w:after="5" w:line="302" w:lineRule="auto"/>
        <w:ind w:hanging="492"/>
        <w:rPr>
          <w:rFonts w:ascii="Arial" w:hAnsi="Arial" w:cs="Arial"/>
          <w:sz w:val="22"/>
          <w:szCs w:val="22"/>
        </w:rPr>
      </w:pPr>
      <w:r w:rsidRPr="001C5ED2">
        <w:rPr>
          <w:rFonts w:ascii="Arial" w:hAnsi="Arial" w:cs="Arial"/>
          <w:sz w:val="22"/>
          <w:szCs w:val="22"/>
        </w:rPr>
        <w:t xml:space="preserve">Grupa 1: 20 dzieci pochodzenia ukraińskiego, 10 dzieci pochodzenia polskiego;  </w:t>
      </w:r>
    </w:p>
    <w:p w:rsidR="00742A72" w:rsidRPr="001C5ED2" w:rsidRDefault="00742A72" w:rsidP="00742A72">
      <w:pPr>
        <w:numPr>
          <w:ilvl w:val="1"/>
          <w:numId w:val="41"/>
        </w:numPr>
        <w:suppressAutoHyphens w:val="0"/>
        <w:spacing w:after="5" w:line="302" w:lineRule="auto"/>
        <w:ind w:hanging="492"/>
        <w:rPr>
          <w:rFonts w:ascii="Arial" w:hAnsi="Arial" w:cs="Arial"/>
          <w:sz w:val="22"/>
          <w:szCs w:val="22"/>
        </w:rPr>
      </w:pPr>
      <w:r w:rsidRPr="001C5ED2">
        <w:rPr>
          <w:rFonts w:ascii="Arial" w:hAnsi="Arial" w:cs="Arial"/>
          <w:sz w:val="22"/>
          <w:szCs w:val="22"/>
        </w:rPr>
        <w:t xml:space="preserve">Grupa 2: 20 dzieci pochodzenia ukraińskiego, 10 dzieci pochodzenia polskiego, </w:t>
      </w:r>
    </w:p>
    <w:p w:rsidR="00742A72" w:rsidRPr="001C5ED2" w:rsidRDefault="00742A72" w:rsidP="00742A72">
      <w:pPr>
        <w:numPr>
          <w:ilvl w:val="1"/>
          <w:numId w:val="41"/>
        </w:numPr>
        <w:suppressAutoHyphens w:val="0"/>
        <w:spacing w:after="5" w:line="302" w:lineRule="auto"/>
        <w:ind w:hanging="492"/>
        <w:rPr>
          <w:rFonts w:ascii="Arial" w:hAnsi="Arial" w:cs="Arial"/>
          <w:sz w:val="22"/>
          <w:szCs w:val="22"/>
        </w:rPr>
      </w:pPr>
      <w:r w:rsidRPr="001C5ED2">
        <w:rPr>
          <w:rFonts w:ascii="Arial" w:hAnsi="Arial" w:cs="Arial"/>
          <w:sz w:val="22"/>
          <w:szCs w:val="22"/>
        </w:rPr>
        <w:t xml:space="preserve">Grupa 3: 20 dzieci pochodzenia ukraińskiego, 10 dzieci pochodzenia polskiego, </w:t>
      </w:r>
    </w:p>
    <w:p w:rsidR="00742A72" w:rsidRPr="001C5ED2" w:rsidRDefault="00742A72" w:rsidP="00742A72">
      <w:pPr>
        <w:numPr>
          <w:ilvl w:val="1"/>
          <w:numId w:val="41"/>
        </w:numPr>
        <w:suppressAutoHyphens w:val="0"/>
        <w:spacing w:after="5" w:line="302" w:lineRule="auto"/>
        <w:ind w:hanging="492"/>
        <w:rPr>
          <w:rFonts w:ascii="Arial" w:hAnsi="Arial" w:cs="Arial"/>
          <w:sz w:val="22"/>
          <w:szCs w:val="22"/>
        </w:rPr>
      </w:pPr>
      <w:r w:rsidRPr="001C5ED2">
        <w:rPr>
          <w:rFonts w:ascii="Arial" w:hAnsi="Arial" w:cs="Arial"/>
          <w:sz w:val="22"/>
          <w:szCs w:val="22"/>
        </w:rPr>
        <w:t>Grupa 4: 20 dzieci pochodzenia ukraińskiego, 10 dzieci pochodzenia polskiego.</w:t>
      </w:r>
    </w:p>
    <w:p w:rsidR="00742A72" w:rsidRPr="001C5ED2" w:rsidRDefault="00742A72" w:rsidP="00742A72">
      <w:pPr>
        <w:numPr>
          <w:ilvl w:val="0"/>
          <w:numId w:val="41"/>
        </w:numPr>
        <w:suppressAutoHyphens w:val="0"/>
        <w:spacing w:after="5" w:line="302" w:lineRule="auto"/>
        <w:ind w:hanging="360"/>
        <w:rPr>
          <w:rFonts w:ascii="Arial" w:hAnsi="Arial" w:cs="Arial"/>
          <w:sz w:val="22"/>
          <w:szCs w:val="22"/>
        </w:rPr>
      </w:pPr>
      <w:r w:rsidRPr="001C5ED2">
        <w:rPr>
          <w:rFonts w:ascii="Arial" w:hAnsi="Arial" w:cs="Arial"/>
          <w:sz w:val="22"/>
          <w:szCs w:val="22"/>
        </w:rPr>
        <w:t xml:space="preserve">Wiek dzieci: od 6 do 14 lat. </w:t>
      </w:r>
    </w:p>
    <w:p w:rsidR="00742A72" w:rsidRPr="001C5ED2" w:rsidRDefault="00742A72" w:rsidP="00742A72">
      <w:pPr>
        <w:numPr>
          <w:ilvl w:val="0"/>
          <w:numId w:val="41"/>
        </w:numPr>
        <w:suppressAutoHyphens w:val="0"/>
        <w:spacing w:after="5" w:line="302" w:lineRule="auto"/>
        <w:ind w:hanging="360"/>
        <w:rPr>
          <w:rFonts w:ascii="Arial" w:hAnsi="Arial" w:cs="Arial"/>
          <w:sz w:val="22"/>
          <w:szCs w:val="22"/>
        </w:rPr>
      </w:pPr>
      <w:r w:rsidRPr="001C5ED2">
        <w:rPr>
          <w:rFonts w:ascii="Arial" w:hAnsi="Arial" w:cs="Arial"/>
          <w:sz w:val="22"/>
          <w:szCs w:val="22"/>
        </w:rPr>
        <w:t>Miejsce realizacji kolonii: województwo warmińsko – mazurskie i/lub podlaskie</w:t>
      </w:r>
    </w:p>
    <w:p w:rsidR="00742A72" w:rsidRPr="001C5ED2" w:rsidRDefault="00742A72" w:rsidP="00742A72">
      <w:pPr>
        <w:numPr>
          <w:ilvl w:val="0"/>
          <w:numId w:val="41"/>
        </w:numPr>
        <w:suppressAutoHyphens w:val="0"/>
        <w:spacing w:after="5" w:line="302" w:lineRule="auto"/>
        <w:ind w:hanging="360"/>
        <w:rPr>
          <w:rFonts w:ascii="Arial" w:hAnsi="Arial" w:cs="Arial"/>
          <w:sz w:val="22"/>
          <w:szCs w:val="22"/>
        </w:rPr>
      </w:pPr>
      <w:r w:rsidRPr="001C5ED2">
        <w:rPr>
          <w:rFonts w:ascii="Arial" w:hAnsi="Arial" w:cs="Arial"/>
          <w:sz w:val="22"/>
          <w:szCs w:val="22"/>
        </w:rPr>
        <w:t xml:space="preserve">Okres realizacji kolonii: 01.08.2026 r. – 31.08.2026 r. </w:t>
      </w:r>
    </w:p>
    <w:p w:rsidR="00742A72" w:rsidRPr="001C5ED2" w:rsidRDefault="00742A72" w:rsidP="00742A72">
      <w:pPr>
        <w:numPr>
          <w:ilvl w:val="0"/>
          <w:numId w:val="41"/>
        </w:numPr>
        <w:suppressAutoHyphens w:val="0"/>
        <w:spacing w:after="5" w:line="302" w:lineRule="auto"/>
        <w:ind w:hanging="360"/>
        <w:rPr>
          <w:rFonts w:ascii="Arial" w:hAnsi="Arial" w:cs="Arial"/>
          <w:sz w:val="22"/>
          <w:szCs w:val="22"/>
        </w:rPr>
      </w:pPr>
      <w:r w:rsidRPr="001C5ED2">
        <w:rPr>
          <w:rFonts w:ascii="Arial" w:hAnsi="Arial" w:cs="Arial"/>
          <w:sz w:val="22"/>
          <w:szCs w:val="22"/>
        </w:rPr>
        <w:t xml:space="preserve">Zamawiający pozostawia dowolność w kwestii terminów wyjazdów dla poszczególnych grup (z zastrzeżeniem pkt. 5). Zezwala na łączenie terminów dla kilku lub wszystkich grup. </w:t>
      </w:r>
    </w:p>
    <w:p w:rsidR="00742A72" w:rsidRPr="001C5ED2" w:rsidRDefault="00742A72" w:rsidP="00742A72">
      <w:pPr>
        <w:numPr>
          <w:ilvl w:val="0"/>
          <w:numId w:val="41"/>
        </w:numPr>
        <w:suppressAutoHyphens w:val="0"/>
        <w:spacing w:after="5" w:line="302" w:lineRule="auto"/>
        <w:ind w:hanging="360"/>
        <w:rPr>
          <w:rFonts w:ascii="Arial" w:hAnsi="Arial" w:cs="Arial"/>
          <w:sz w:val="22"/>
          <w:szCs w:val="22"/>
        </w:rPr>
      </w:pPr>
      <w:r w:rsidRPr="001C5ED2">
        <w:rPr>
          <w:rFonts w:ascii="Arial" w:hAnsi="Arial" w:cs="Arial"/>
          <w:sz w:val="22"/>
          <w:szCs w:val="22"/>
        </w:rPr>
        <w:t xml:space="preserve">Kolonie obejmą 7 dni (6 noclegów) w sierpniu 2025 r. dla każdej z grup. </w:t>
      </w:r>
    </w:p>
    <w:p w:rsidR="00742A72" w:rsidRPr="000079BB" w:rsidRDefault="00742A72" w:rsidP="00742A72">
      <w:pPr>
        <w:tabs>
          <w:tab w:val="center" w:pos="1385"/>
          <w:tab w:val="center" w:pos="2702"/>
          <w:tab w:val="center" w:pos="3828"/>
          <w:tab w:val="center" w:pos="5375"/>
          <w:tab w:val="center" w:pos="6669"/>
          <w:tab w:val="center" w:pos="7564"/>
          <w:tab w:val="right" w:pos="9079"/>
        </w:tabs>
        <w:spacing w:after="58" w:line="259" w:lineRule="auto"/>
        <w:ind w:right="-7"/>
        <w:jc w:val="left"/>
        <w:rPr>
          <w:rFonts w:ascii="Arial" w:hAnsi="Arial" w:cs="Arial"/>
          <w:sz w:val="22"/>
          <w:szCs w:val="22"/>
        </w:rPr>
      </w:pPr>
      <w:r w:rsidRPr="001C5ED2">
        <w:rPr>
          <w:rFonts w:ascii="Arial" w:eastAsia="Calibri" w:hAnsi="Arial" w:cs="Arial"/>
          <w:sz w:val="22"/>
          <w:szCs w:val="22"/>
        </w:rPr>
        <w:tab/>
      </w:r>
      <w:r w:rsidRPr="001C5ED2">
        <w:rPr>
          <w:rFonts w:ascii="Arial" w:hAnsi="Arial" w:cs="Arial"/>
          <w:sz w:val="22"/>
          <w:szCs w:val="22"/>
        </w:rPr>
        <w:t xml:space="preserve">(szczegółowe </w:t>
      </w:r>
      <w:r w:rsidRPr="001C5ED2">
        <w:rPr>
          <w:rFonts w:ascii="Arial" w:hAnsi="Arial" w:cs="Arial"/>
          <w:sz w:val="22"/>
          <w:szCs w:val="22"/>
        </w:rPr>
        <w:tab/>
        <w:t xml:space="preserve">terminy </w:t>
      </w:r>
      <w:r w:rsidRPr="001C5ED2">
        <w:rPr>
          <w:rFonts w:ascii="Arial" w:hAnsi="Arial" w:cs="Arial"/>
          <w:sz w:val="22"/>
          <w:szCs w:val="22"/>
        </w:rPr>
        <w:tab/>
        <w:t xml:space="preserve">wyjazdów </w:t>
      </w:r>
      <w:r w:rsidRPr="001C5ED2">
        <w:rPr>
          <w:rFonts w:ascii="Arial" w:hAnsi="Arial" w:cs="Arial"/>
          <w:sz w:val="22"/>
          <w:szCs w:val="22"/>
        </w:rPr>
        <w:tab/>
        <w:t xml:space="preserve">poszczególnych </w:t>
      </w:r>
      <w:r w:rsidRPr="001C5ED2">
        <w:rPr>
          <w:rFonts w:ascii="Arial" w:hAnsi="Arial" w:cs="Arial"/>
          <w:sz w:val="22"/>
          <w:szCs w:val="22"/>
        </w:rPr>
        <w:tab/>
        <w:t xml:space="preserve">grup </w:t>
      </w:r>
      <w:r w:rsidRPr="001C5ED2">
        <w:rPr>
          <w:rFonts w:ascii="Arial" w:hAnsi="Arial" w:cs="Arial"/>
          <w:sz w:val="22"/>
          <w:szCs w:val="22"/>
        </w:rPr>
        <w:tab/>
        <w:t>zostaną</w:t>
      </w:r>
      <w:r w:rsidRPr="000079BB">
        <w:rPr>
          <w:rFonts w:ascii="Arial" w:hAnsi="Arial" w:cs="Arial"/>
          <w:sz w:val="22"/>
          <w:szCs w:val="22"/>
        </w:rPr>
        <w:t xml:space="preserve"> </w:t>
      </w:r>
      <w:r w:rsidRPr="000079BB">
        <w:rPr>
          <w:rFonts w:ascii="Arial" w:hAnsi="Arial" w:cs="Arial"/>
          <w:sz w:val="22"/>
          <w:szCs w:val="22"/>
        </w:rPr>
        <w:tab/>
        <w:t xml:space="preserve">ustalone  </w:t>
      </w:r>
    </w:p>
    <w:p w:rsidR="00742A72" w:rsidRPr="000079BB" w:rsidRDefault="00742A72" w:rsidP="00742A72">
      <w:pPr>
        <w:ind w:left="720"/>
        <w:rPr>
          <w:rFonts w:ascii="Arial" w:hAnsi="Arial" w:cs="Arial"/>
          <w:sz w:val="22"/>
          <w:szCs w:val="22"/>
        </w:rPr>
      </w:pPr>
      <w:r w:rsidRPr="000079BB">
        <w:rPr>
          <w:rFonts w:ascii="Arial" w:hAnsi="Arial" w:cs="Arial"/>
          <w:sz w:val="22"/>
          <w:szCs w:val="22"/>
        </w:rPr>
        <w:t>z Wykonawcą w harmonogramie przekazanym Zamawiającemu w terminie do 5 dni kalendarzowych od dnia podpisania umowy</w:t>
      </w:r>
      <w:r w:rsidRPr="000079BB">
        <w:rPr>
          <w:rFonts w:ascii="Arial" w:hAnsi="Arial" w:cs="Arial"/>
          <w:strike/>
          <w:sz w:val="22"/>
          <w:szCs w:val="22"/>
        </w:rPr>
        <w:t>.</w:t>
      </w:r>
      <w:r w:rsidRPr="000079BB">
        <w:rPr>
          <w:rFonts w:ascii="Arial" w:hAnsi="Arial" w:cs="Arial"/>
          <w:sz w:val="22"/>
          <w:szCs w:val="22"/>
        </w:rPr>
        <w:t xml:space="preserve">  </w:t>
      </w:r>
    </w:p>
    <w:p w:rsidR="00742A72" w:rsidRPr="000079BB" w:rsidRDefault="00742A72" w:rsidP="00742A72">
      <w:pPr>
        <w:numPr>
          <w:ilvl w:val="0"/>
          <w:numId w:val="41"/>
        </w:numPr>
        <w:suppressAutoHyphens w:val="0"/>
        <w:spacing w:after="5" w:line="302" w:lineRule="auto"/>
        <w:ind w:hanging="360"/>
        <w:rPr>
          <w:rFonts w:ascii="Arial" w:hAnsi="Arial" w:cs="Arial"/>
          <w:sz w:val="22"/>
          <w:szCs w:val="22"/>
        </w:rPr>
      </w:pPr>
      <w:r w:rsidRPr="000079BB">
        <w:rPr>
          <w:rFonts w:ascii="Arial" w:hAnsi="Arial" w:cs="Arial"/>
          <w:sz w:val="22"/>
          <w:szCs w:val="22"/>
        </w:rPr>
        <w:t xml:space="preserve">Zamawiający w ciągu 5 dni kalendarzowych przekaże uwagi lub akceptację do harmonogramu.  </w:t>
      </w:r>
    </w:p>
    <w:p w:rsidR="00742A72" w:rsidRPr="000079BB" w:rsidRDefault="00742A72" w:rsidP="00742A72">
      <w:pPr>
        <w:numPr>
          <w:ilvl w:val="0"/>
          <w:numId w:val="41"/>
        </w:numPr>
        <w:suppressAutoHyphens w:val="0"/>
        <w:spacing w:after="5" w:line="302" w:lineRule="auto"/>
        <w:ind w:hanging="360"/>
        <w:rPr>
          <w:rFonts w:ascii="Arial" w:hAnsi="Arial" w:cs="Arial"/>
          <w:sz w:val="22"/>
          <w:szCs w:val="22"/>
        </w:rPr>
      </w:pPr>
      <w:r w:rsidRPr="000079BB">
        <w:rPr>
          <w:rFonts w:ascii="Arial" w:hAnsi="Arial" w:cs="Arial"/>
          <w:sz w:val="22"/>
          <w:szCs w:val="22"/>
        </w:rPr>
        <w:t xml:space="preserve">W przypadku uwag do harmonogramu Wykonawca w terminie do 5 dni kalendarzowych odniesie się do uwag Zamawiającego i prześle poprawiony harmonogram. </w:t>
      </w:r>
    </w:p>
    <w:p w:rsidR="00742A72" w:rsidRPr="000079BB" w:rsidRDefault="00742A72" w:rsidP="00742A72">
      <w:pPr>
        <w:numPr>
          <w:ilvl w:val="0"/>
          <w:numId w:val="41"/>
        </w:numPr>
        <w:suppressAutoHyphens w:val="0"/>
        <w:spacing w:after="5" w:line="302" w:lineRule="auto"/>
        <w:ind w:hanging="360"/>
        <w:rPr>
          <w:rFonts w:ascii="Arial" w:hAnsi="Arial" w:cs="Arial"/>
          <w:sz w:val="22"/>
          <w:szCs w:val="22"/>
        </w:rPr>
      </w:pPr>
      <w:r w:rsidRPr="000079BB">
        <w:rPr>
          <w:rFonts w:ascii="Arial" w:hAnsi="Arial" w:cs="Arial"/>
          <w:sz w:val="22"/>
          <w:szCs w:val="22"/>
        </w:rPr>
        <w:lastRenderedPageBreak/>
        <w:t xml:space="preserve">Ramowy planowany harmonogram kolonii zawierający przykładowe wymagania Zamawiającego stanowi załącznik nr 2 do niniejszej umowy. </w:t>
      </w:r>
    </w:p>
    <w:p w:rsidR="00742A72" w:rsidRPr="001C5ED2" w:rsidRDefault="00742A72" w:rsidP="00742A72">
      <w:pPr>
        <w:numPr>
          <w:ilvl w:val="0"/>
          <w:numId w:val="41"/>
        </w:numPr>
        <w:suppressAutoHyphens w:val="0"/>
        <w:spacing w:after="5" w:line="302" w:lineRule="auto"/>
        <w:ind w:hanging="360"/>
        <w:rPr>
          <w:rFonts w:ascii="Arial" w:hAnsi="Arial" w:cs="Arial"/>
          <w:sz w:val="22"/>
          <w:szCs w:val="22"/>
        </w:rPr>
      </w:pPr>
      <w:r w:rsidRPr="000079BB">
        <w:rPr>
          <w:rFonts w:ascii="Arial" w:hAnsi="Arial" w:cs="Arial"/>
          <w:sz w:val="22"/>
          <w:szCs w:val="22"/>
        </w:rPr>
        <w:t xml:space="preserve">Zamawiający zastrzega sobie wizję lokalną miejsca realizacji kolonii na każdym etapie postępowania i/lub w trakcie realizacji zamówienia. W przypadku, gdy obiekt nie będzie spełniał </w:t>
      </w:r>
      <w:r w:rsidRPr="001C5ED2">
        <w:rPr>
          <w:rFonts w:ascii="Arial" w:hAnsi="Arial" w:cs="Arial"/>
          <w:sz w:val="22"/>
          <w:szCs w:val="22"/>
        </w:rPr>
        <w:t xml:space="preserve">wymagań określonych w dokumentacji postępowania, Zamawiający wezwie Wykonawcę do zmiany miejsca realizacji kolonii. W przypadku, gdy dwukrotnie miejsce nie będzie spełniać wymogów określonych w dokumentacji postępowania, Zamawiający ma prawo odstąpi od umowy. </w:t>
      </w:r>
    </w:p>
    <w:p w:rsidR="00742A72" w:rsidRPr="001C5ED2" w:rsidRDefault="00742A72" w:rsidP="00742A72">
      <w:pPr>
        <w:numPr>
          <w:ilvl w:val="0"/>
          <w:numId w:val="41"/>
        </w:numPr>
        <w:suppressAutoHyphens w:val="0"/>
        <w:spacing w:after="5" w:line="302" w:lineRule="auto"/>
        <w:ind w:hanging="360"/>
        <w:rPr>
          <w:rFonts w:ascii="Arial" w:hAnsi="Arial" w:cs="Arial"/>
          <w:sz w:val="22"/>
          <w:szCs w:val="22"/>
        </w:rPr>
      </w:pPr>
      <w:r w:rsidRPr="001C5ED2">
        <w:rPr>
          <w:rFonts w:ascii="Arial" w:hAnsi="Arial" w:cs="Arial"/>
          <w:sz w:val="22"/>
          <w:szCs w:val="22"/>
        </w:rPr>
        <w:t xml:space="preserve">Liczba osób skierowanych na kolonie może ulec zmianie tj. zmniejszyć  z zastrzeżeniem, że nie może być mniejsza niż 108 osób  bez prawa roszczeń ze strony Wykonawcy. Maksymalna ilość osób 120. Procentowy stosunek ilości dzieci pochodzenia ukraińskiego do dzieci pochodzenia polskiego może ulec zmianie bez prawa roszczeń ze strony Wykonawcy. </w:t>
      </w:r>
    </w:p>
    <w:p w:rsidR="00742A72" w:rsidRPr="001C5ED2" w:rsidRDefault="00742A72" w:rsidP="00742A72">
      <w:pPr>
        <w:numPr>
          <w:ilvl w:val="0"/>
          <w:numId w:val="41"/>
        </w:numPr>
        <w:suppressAutoHyphens w:val="0"/>
        <w:spacing w:after="5" w:line="302" w:lineRule="auto"/>
        <w:ind w:hanging="360"/>
        <w:rPr>
          <w:rFonts w:ascii="Arial" w:hAnsi="Arial" w:cs="Arial"/>
          <w:sz w:val="22"/>
          <w:szCs w:val="22"/>
        </w:rPr>
      </w:pPr>
      <w:r w:rsidRPr="001C5ED2">
        <w:rPr>
          <w:rFonts w:ascii="Arial" w:hAnsi="Arial" w:cs="Arial"/>
          <w:sz w:val="22"/>
          <w:szCs w:val="22"/>
        </w:rPr>
        <w:t>Celem kolonii jest integracja dzieci pochodzenia ukraińskiego zamieszkujących placówki opiekuńcze na terenie miasta Łódź z dziećmi pochodzenia polskiego  oraz zapoznanie ich z atrakcjami województwa warmińsko – mazurskiego i/lub podlaskiego.</w:t>
      </w:r>
    </w:p>
    <w:p w:rsidR="00742A72" w:rsidRPr="000079BB" w:rsidRDefault="00742A72" w:rsidP="00742A72">
      <w:pPr>
        <w:spacing w:after="17" w:line="259" w:lineRule="auto"/>
        <w:jc w:val="left"/>
        <w:rPr>
          <w:rFonts w:ascii="Arial" w:hAnsi="Arial" w:cs="Arial"/>
          <w:sz w:val="22"/>
          <w:szCs w:val="22"/>
        </w:rPr>
      </w:pPr>
      <w:r w:rsidRPr="000079BB">
        <w:rPr>
          <w:rFonts w:ascii="Arial" w:hAnsi="Arial" w:cs="Arial"/>
          <w:sz w:val="22"/>
          <w:szCs w:val="22"/>
        </w:rPr>
        <w:t xml:space="preserve"> </w:t>
      </w:r>
    </w:p>
    <w:p w:rsidR="00742A72" w:rsidRPr="000079BB" w:rsidRDefault="00742A72" w:rsidP="00742A72">
      <w:pPr>
        <w:spacing w:after="16" w:line="259" w:lineRule="auto"/>
        <w:jc w:val="left"/>
        <w:rPr>
          <w:rFonts w:ascii="Arial" w:hAnsi="Arial" w:cs="Arial"/>
          <w:sz w:val="22"/>
          <w:szCs w:val="22"/>
        </w:rPr>
      </w:pPr>
      <w:r w:rsidRPr="000079BB">
        <w:rPr>
          <w:rFonts w:ascii="Arial" w:hAnsi="Arial" w:cs="Arial"/>
          <w:sz w:val="22"/>
          <w:szCs w:val="22"/>
        </w:rPr>
        <w:t xml:space="preserve"> </w:t>
      </w:r>
    </w:p>
    <w:p w:rsidR="00742A72" w:rsidRPr="000079BB" w:rsidRDefault="00742A72" w:rsidP="00742A72">
      <w:pPr>
        <w:pStyle w:val="Nagwek1"/>
        <w:tabs>
          <w:tab w:val="center" w:pos="1172"/>
          <w:tab w:val="center" w:pos="3006"/>
        </w:tabs>
        <w:ind w:firstLine="0"/>
        <w:rPr>
          <w:rFonts w:ascii="Arial" w:hAnsi="Arial" w:cs="Arial"/>
          <w:sz w:val="22"/>
          <w:szCs w:val="22"/>
        </w:rPr>
      </w:pPr>
      <w:r w:rsidRPr="000079BB">
        <w:rPr>
          <w:rFonts w:ascii="Arial" w:eastAsia="Calibri" w:hAnsi="Arial" w:cs="Arial"/>
          <w:b w:val="0"/>
          <w:sz w:val="22"/>
          <w:szCs w:val="22"/>
        </w:rPr>
        <w:tab/>
      </w:r>
      <w:r w:rsidRPr="000079BB">
        <w:rPr>
          <w:rFonts w:ascii="Arial" w:hAnsi="Arial" w:cs="Arial"/>
          <w:sz w:val="22"/>
          <w:szCs w:val="22"/>
        </w:rPr>
        <w:t xml:space="preserve">II. </w:t>
      </w:r>
      <w:r w:rsidRPr="000079BB">
        <w:rPr>
          <w:rFonts w:ascii="Arial" w:hAnsi="Arial" w:cs="Arial"/>
          <w:sz w:val="22"/>
          <w:szCs w:val="22"/>
        </w:rPr>
        <w:tab/>
        <w:t xml:space="preserve">Obowiązki Wykonawcy  </w:t>
      </w:r>
    </w:p>
    <w:p w:rsidR="00742A72" w:rsidRPr="000079BB" w:rsidRDefault="00742A72" w:rsidP="00742A72">
      <w:pPr>
        <w:spacing w:after="28" w:line="259" w:lineRule="auto"/>
        <w:jc w:val="left"/>
        <w:rPr>
          <w:rFonts w:ascii="Arial" w:hAnsi="Arial" w:cs="Arial"/>
          <w:sz w:val="22"/>
          <w:szCs w:val="22"/>
        </w:rPr>
      </w:pPr>
      <w:r w:rsidRPr="000079BB">
        <w:rPr>
          <w:rFonts w:ascii="Arial" w:hAnsi="Arial" w:cs="Arial"/>
          <w:sz w:val="22"/>
          <w:szCs w:val="22"/>
        </w:rPr>
        <w:t xml:space="preserve"> </w:t>
      </w:r>
    </w:p>
    <w:p w:rsidR="00742A72" w:rsidRPr="000079BB" w:rsidRDefault="00742A72" w:rsidP="00742A72">
      <w:pPr>
        <w:rPr>
          <w:rFonts w:ascii="Arial" w:hAnsi="Arial" w:cs="Arial"/>
          <w:sz w:val="22"/>
          <w:szCs w:val="22"/>
        </w:rPr>
      </w:pPr>
      <w:r w:rsidRPr="000079BB">
        <w:rPr>
          <w:rFonts w:ascii="Arial" w:hAnsi="Arial" w:cs="Arial"/>
          <w:sz w:val="22"/>
          <w:szCs w:val="22"/>
        </w:rPr>
        <w:t xml:space="preserve">Wykonawca w ramach organizacji kolonii zobowiązany jest: </w:t>
      </w:r>
    </w:p>
    <w:p w:rsidR="00742A72" w:rsidRPr="000079BB" w:rsidRDefault="00742A72" w:rsidP="00742A72">
      <w:pPr>
        <w:numPr>
          <w:ilvl w:val="0"/>
          <w:numId w:val="25"/>
        </w:numPr>
        <w:suppressAutoHyphens w:val="0"/>
        <w:spacing w:after="5" w:line="302" w:lineRule="auto"/>
        <w:ind w:hanging="360"/>
        <w:rPr>
          <w:rFonts w:ascii="Arial" w:hAnsi="Arial" w:cs="Arial"/>
          <w:sz w:val="22"/>
          <w:szCs w:val="22"/>
        </w:rPr>
      </w:pPr>
      <w:r w:rsidRPr="000079BB">
        <w:rPr>
          <w:rFonts w:ascii="Arial" w:hAnsi="Arial" w:cs="Arial"/>
          <w:sz w:val="22"/>
          <w:szCs w:val="22"/>
        </w:rPr>
        <w:t xml:space="preserve">Posiadać wpis do Rejestru Organizatorów Turystyki i Przedsiębiorców ułatwiających nabywanie powiązanych usług turystycznych, o których mowa w art. 22 ustawy z dnia z dnia 24 listopada 2017 r. o imprezach turystycznych i powiązanych usługach turystycznych (tj. Dz. U. z 2023 r. poz. 2211) i rozporządzenia Ministra Sportu </w:t>
      </w:r>
      <w:r w:rsidRPr="000079BB">
        <w:rPr>
          <w:rFonts w:ascii="Arial" w:hAnsi="Arial" w:cs="Arial"/>
          <w:sz w:val="22"/>
          <w:szCs w:val="22"/>
        </w:rPr>
        <w:br/>
        <w:t xml:space="preserve">i Turystyki z dnia 1 marca 2018 r. w sprawie Centralnej Ewidencji Organizatorów Turystyki i Przedsiębiorców Ułatwiających Nabywanie Powiązanych Usług Turystycznych (Dz. U. poz. 518).  </w:t>
      </w:r>
    </w:p>
    <w:p w:rsidR="00742A72" w:rsidRPr="000079BB" w:rsidRDefault="00742A72" w:rsidP="00742A72">
      <w:pPr>
        <w:numPr>
          <w:ilvl w:val="0"/>
          <w:numId w:val="25"/>
        </w:numPr>
        <w:suppressAutoHyphens w:val="0"/>
        <w:spacing w:after="5" w:line="302" w:lineRule="auto"/>
        <w:ind w:hanging="360"/>
        <w:rPr>
          <w:rFonts w:ascii="Arial" w:hAnsi="Arial" w:cs="Arial"/>
          <w:sz w:val="22"/>
          <w:szCs w:val="22"/>
        </w:rPr>
      </w:pPr>
      <w:r w:rsidRPr="000079BB">
        <w:rPr>
          <w:rFonts w:ascii="Arial" w:hAnsi="Arial" w:cs="Arial"/>
          <w:sz w:val="22"/>
          <w:szCs w:val="22"/>
        </w:rPr>
        <w:t xml:space="preserve">Dokonać zgłoszenia wypoczynku zgodnie z Ustawą z dnia 7 września 1991 roku  </w:t>
      </w:r>
      <w:r w:rsidRPr="000079BB">
        <w:rPr>
          <w:rFonts w:ascii="Arial" w:hAnsi="Arial" w:cs="Arial"/>
          <w:sz w:val="22"/>
          <w:szCs w:val="22"/>
        </w:rPr>
        <w:br/>
        <w:t xml:space="preserve">o systemie oświaty do Kuratorium Oświaty w terminie do 21 dni przed terminem rozpoczęcia wypoczynku; W terminie 10 dni przed rozpoczęciem kolonii, wykonawca przekaże zamawiającemu potwierdzenie zgłoszenia wypoczynku. </w:t>
      </w:r>
    </w:p>
    <w:p w:rsidR="00742A72" w:rsidRPr="000079BB" w:rsidRDefault="00742A72" w:rsidP="00742A72">
      <w:pPr>
        <w:numPr>
          <w:ilvl w:val="0"/>
          <w:numId w:val="25"/>
        </w:numPr>
        <w:suppressAutoHyphens w:val="0"/>
        <w:spacing w:after="5" w:line="302" w:lineRule="auto"/>
        <w:ind w:hanging="360"/>
        <w:rPr>
          <w:rFonts w:ascii="Arial" w:hAnsi="Arial" w:cs="Arial"/>
          <w:sz w:val="22"/>
          <w:szCs w:val="22"/>
        </w:rPr>
      </w:pPr>
      <w:r w:rsidRPr="000079BB">
        <w:rPr>
          <w:rFonts w:ascii="Arial" w:hAnsi="Arial" w:cs="Arial"/>
          <w:sz w:val="22"/>
          <w:szCs w:val="22"/>
        </w:rPr>
        <w:t xml:space="preserve">Kolonie winny być zorganizowane zgodnie z Ustawą z dnia 7 września 1991 r.  </w:t>
      </w:r>
      <w:r w:rsidRPr="000079BB">
        <w:rPr>
          <w:rFonts w:ascii="Arial" w:hAnsi="Arial" w:cs="Arial"/>
          <w:sz w:val="22"/>
          <w:szCs w:val="22"/>
        </w:rPr>
        <w:br/>
        <w:t xml:space="preserve">o systemie oświaty </w:t>
      </w:r>
      <w:proofErr w:type="spellStart"/>
      <w:r w:rsidRPr="000079BB">
        <w:rPr>
          <w:rFonts w:ascii="Arial" w:hAnsi="Arial" w:cs="Arial"/>
          <w:sz w:val="22"/>
          <w:szCs w:val="22"/>
        </w:rPr>
        <w:t>t.j</w:t>
      </w:r>
      <w:proofErr w:type="spellEnd"/>
      <w:r w:rsidRPr="000079BB">
        <w:rPr>
          <w:rFonts w:ascii="Arial" w:hAnsi="Arial" w:cs="Arial"/>
          <w:sz w:val="22"/>
          <w:szCs w:val="22"/>
        </w:rPr>
        <w:t xml:space="preserve">. </w:t>
      </w:r>
      <w:proofErr w:type="spellStart"/>
      <w:r w:rsidRPr="000079BB">
        <w:rPr>
          <w:rFonts w:ascii="Arial" w:hAnsi="Arial" w:cs="Arial"/>
          <w:sz w:val="22"/>
          <w:szCs w:val="22"/>
        </w:rPr>
        <w:t>Dz.U</w:t>
      </w:r>
      <w:proofErr w:type="spellEnd"/>
      <w:r w:rsidRPr="000079BB">
        <w:rPr>
          <w:rFonts w:ascii="Arial" w:hAnsi="Arial" w:cs="Arial"/>
          <w:sz w:val="22"/>
          <w:szCs w:val="22"/>
        </w:rPr>
        <w:t xml:space="preserve">. 2022 poz. 2230 ze zm.) oraz z Rozporządzeniem Ministra Edukacji Narodowej z dnia 30 marca 2016 r. w sprawie wypoczynku dzieci </w:t>
      </w:r>
      <w:r w:rsidRPr="000079BB">
        <w:rPr>
          <w:rFonts w:ascii="Arial" w:hAnsi="Arial" w:cs="Arial"/>
          <w:sz w:val="22"/>
          <w:szCs w:val="22"/>
        </w:rPr>
        <w:br/>
        <w:t xml:space="preserve"> i młodzieży (</w:t>
      </w:r>
      <w:proofErr w:type="spellStart"/>
      <w:r w:rsidRPr="000079BB">
        <w:rPr>
          <w:rFonts w:ascii="Arial" w:hAnsi="Arial" w:cs="Arial"/>
          <w:sz w:val="22"/>
          <w:szCs w:val="22"/>
        </w:rPr>
        <w:t>Dz.U</w:t>
      </w:r>
      <w:proofErr w:type="spellEnd"/>
      <w:r w:rsidRPr="000079BB">
        <w:rPr>
          <w:rFonts w:ascii="Arial" w:hAnsi="Arial" w:cs="Arial"/>
          <w:sz w:val="22"/>
          <w:szCs w:val="22"/>
        </w:rPr>
        <w:t xml:space="preserve">. z 2021 r. poz. 1548). </w:t>
      </w:r>
    </w:p>
    <w:p w:rsidR="00742A72" w:rsidRPr="000079BB" w:rsidRDefault="00742A72" w:rsidP="00742A72">
      <w:pPr>
        <w:numPr>
          <w:ilvl w:val="0"/>
          <w:numId w:val="25"/>
        </w:numPr>
        <w:suppressAutoHyphens w:val="0"/>
        <w:spacing w:after="5" w:line="302" w:lineRule="auto"/>
        <w:ind w:hanging="360"/>
        <w:rPr>
          <w:rFonts w:ascii="Arial" w:hAnsi="Arial" w:cs="Arial"/>
          <w:sz w:val="22"/>
          <w:szCs w:val="22"/>
        </w:rPr>
      </w:pPr>
      <w:r w:rsidRPr="000079BB">
        <w:rPr>
          <w:rFonts w:ascii="Arial" w:hAnsi="Arial" w:cs="Arial"/>
          <w:sz w:val="22"/>
          <w:szCs w:val="22"/>
        </w:rPr>
        <w:t xml:space="preserve">Zapewnić co najmniej 1 kierownika wypoczynku i co najmniej 2 wychowawców  </w:t>
      </w:r>
      <w:r w:rsidRPr="000079BB">
        <w:rPr>
          <w:rFonts w:ascii="Arial" w:hAnsi="Arial" w:cs="Arial"/>
          <w:sz w:val="22"/>
          <w:szCs w:val="22"/>
        </w:rPr>
        <w:br/>
        <w:t xml:space="preserve">w każdej grupie, posiadających wymagane prawem kwalifikacje, o których mowa  </w:t>
      </w:r>
      <w:r w:rsidRPr="000079BB">
        <w:rPr>
          <w:rFonts w:ascii="Arial" w:hAnsi="Arial" w:cs="Arial"/>
          <w:sz w:val="22"/>
          <w:szCs w:val="22"/>
        </w:rPr>
        <w:br/>
        <w:t xml:space="preserve">w art. 92p ustawy o systemie oświaty oraz spełniające wymagania określone w SWZ. </w:t>
      </w:r>
    </w:p>
    <w:p w:rsidR="00742A72" w:rsidRPr="000079BB" w:rsidRDefault="00742A72" w:rsidP="00742A72">
      <w:pPr>
        <w:ind w:left="720"/>
        <w:rPr>
          <w:rFonts w:ascii="Arial" w:hAnsi="Arial" w:cs="Arial"/>
          <w:sz w:val="22"/>
          <w:szCs w:val="22"/>
        </w:rPr>
      </w:pPr>
      <w:r w:rsidRPr="000079BB">
        <w:rPr>
          <w:rFonts w:ascii="Arial" w:hAnsi="Arial" w:cs="Arial"/>
          <w:sz w:val="22"/>
          <w:szCs w:val="22"/>
        </w:rPr>
        <w:t xml:space="preserve">Wykonawca winien najpóźniej na 10 dni przed rozpoczęciem kolonii przekazać zamawiającemu dokumenty potwierdzające wymagane kwalifikacje tych osób. </w:t>
      </w:r>
    </w:p>
    <w:p w:rsidR="00742A72" w:rsidRPr="000079BB" w:rsidRDefault="00742A72" w:rsidP="00742A72">
      <w:pPr>
        <w:numPr>
          <w:ilvl w:val="0"/>
          <w:numId w:val="25"/>
        </w:numPr>
        <w:suppressAutoHyphens w:val="0"/>
        <w:spacing w:after="5" w:line="302" w:lineRule="auto"/>
        <w:ind w:hanging="360"/>
        <w:rPr>
          <w:rFonts w:ascii="Arial" w:hAnsi="Arial" w:cs="Arial"/>
          <w:sz w:val="22"/>
          <w:szCs w:val="22"/>
        </w:rPr>
      </w:pPr>
      <w:r w:rsidRPr="000079BB">
        <w:rPr>
          <w:rFonts w:ascii="Arial" w:hAnsi="Arial" w:cs="Arial"/>
          <w:sz w:val="22"/>
          <w:szCs w:val="22"/>
        </w:rPr>
        <w:t xml:space="preserve">Zgodnie z art.92p ust.8 ustawy o systemie oświaty, na potwierdzenie, że kierownik wypoczynku oraz wychowawcy  nie byli karani za umyślne przestępstwo przeciwko </w:t>
      </w:r>
      <w:r w:rsidRPr="000079BB">
        <w:rPr>
          <w:rFonts w:ascii="Arial" w:hAnsi="Arial" w:cs="Arial"/>
          <w:sz w:val="22"/>
          <w:szCs w:val="22"/>
        </w:rPr>
        <w:lastRenderedPageBreak/>
        <w:t xml:space="preserve">życiu i zdrowiu, przestępstwo przeciwko wolności seksualnej i obyczajności, przestępstwo przeciwko rodzinie i opiece, z wyjątkiem przestępstwa określonego  </w:t>
      </w:r>
      <w:r w:rsidRPr="000079BB">
        <w:rPr>
          <w:rFonts w:ascii="Arial" w:hAnsi="Arial" w:cs="Arial"/>
          <w:sz w:val="22"/>
          <w:szCs w:val="22"/>
        </w:rPr>
        <w:br/>
        <w:t xml:space="preserve">w </w:t>
      </w:r>
      <w:hyperlink r:id="rId14" w:anchor="/document/16798683">
        <w:r w:rsidRPr="000079BB">
          <w:rPr>
            <w:rFonts w:ascii="Arial" w:hAnsi="Arial" w:cs="Arial"/>
            <w:sz w:val="22"/>
            <w:szCs w:val="22"/>
            <w:u w:val="single" w:color="000000"/>
          </w:rPr>
          <w:t>art. 209</w:t>
        </w:r>
      </w:hyperlink>
      <w:hyperlink r:id="rId15" w:anchor="/document/16798683">
        <w:r w:rsidRPr="000079BB">
          <w:rPr>
            <w:rFonts w:ascii="Arial" w:hAnsi="Arial" w:cs="Arial"/>
            <w:sz w:val="22"/>
            <w:szCs w:val="22"/>
          </w:rPr>
          <w:t xml:space="preserve"> </w:t>
        </w:r>
      </w:hyperlink>
      <w:r w:rsidRPr="000079BB">
        <w:rPr>
          <w:rFonts w:ascii="Arial" w:hAnsi="Arial" w:cs="Arial"/>
          <w:sz w:val="22"/>
          <w:szCs w:val="22"/>
        </w:rPr>
        <w:t xml:space="preserve">ustawy z dnia 6 czerwca 1997 r. - Kodeks karny (Dz. U. z 2024 r. poz. 17), przestępstwo określone w </w:t>
      </w:r>
      <w:hyperlink r:id="rId16" w:anchor="/document/17219465">
        <w:r w:rsidRPr="000079BB">
          <w:rPr>
            <w:rFonts w:ascii="Arial" w:hAnsi="Arial" w:cs="Arial"/>
            <w:sz w:val="22"/>
            <w:szCs w:val="22"/>
            <w:u w:val="single" w:color="000000"/>
          </w:rPr>
          <w:t>rozdziale 7</w:t>
        </w:r>
      </w:hyperlink>
      <w:hyperlink r:id="rId17" w:anchor="/document/17219465">
        <w:r w:rsidRPr="000079BB">
          <w:rPr>
            <w:rFonts w:ascii="Arial" w:hAnsi="Arial" w:cs="Arial"/>
            <w:sz w:val="22"/>
            <w:szCs w:val="22"/>
          </w:rPr>
          <w:t xml:space="preserve"> </w:t>
        </w:r>
      </w:hyperlink>
      <w:r w:rsidRPr="000079BB">
        <w:rPr>
          <w:rFonts w:ascii="Arial" w:hAnsi="Arial" w:cs="Arial"/>
          <w:sz w:val="22"/>
          <w:szCs w:val="22"/>
        </w:rPr>
        <w:t xml:space="preserve">ustawy z dnia 29 lipca 2005 r. </w:t>
      </w:r>
      <w:r w:rsidRPr="000079BB">
        <w:rPr>
          <w:rFonts w:ascii="Arial" w:hAnsi="Arial" w:cs="Arial"/>
          <w:sz w:val="22"/>
          <w:szCs w:val="22"/>
        </w:rPr>
        <w:br/>
        <w:t xml:space="preserve">o przeciwdziałaniu narkomanii (Dz. U. z 2023 r. poz. 1939) albo wobec której  nie orzeczono zakazu prowadzenia działalności związanej z wychowywaniem, leczeniem, edukacją małoletnich lub opieką nad nimi lub zakazu przebywania  w określonych środowiskach lub miejscach, kontaktowania się z określonymi osobami, zbliżania się do określonych osób lub opuszczania określonego miejsca pobytu bez zgody sądu; wykonawca winien najpóźniej na 10 dni przed rozpoczęciem kolonii przekazać zamawiającemu dane osób realizujące te funkcje oraz  </w:t>
      </w:r>
    </w:p>
    <w:p w:rsidR="00742A72" w:rsidRPr="000079BB" w:rsidRDefault="00742A72" w:rsidP="00742A72">
      <w:pPr>
        <w:numPr>
          <w:ilvl w:val="0"/>
          <w:numId w:val="26"/>
        </w:numPr>
        <w:suppressAutoHyphens w:val="0"/>
        <w:spacing w:after="5" w:line="302" w:lineRule="auto"/>
        <w:ind w:hanging="360"/>
        <w:rPr>
          <w:rFonts w:ascii="Arial" w:hAnsi="Arial" w:cs="Arial"/>
          <w:sz w:val="22"/>
          <w:szCs w:val="22"/>
        </w:rPr>
      </w:pPr>
      <w:r w:rsidRPr="000079BB">
        <w:rPr>
          <w:rFonts w:ascii="Arial" w:hAnsi="Arial" w:cs="Arial"/>
          <w:sz w:val="22"/>
          <w:szCs w:val="22"/>
        </w:rPr>
        <w:t xml:space="preserve">przedstawić informację z Krajowego Rejestru Karnego dla tych osób; informacja ta zachowuje ważność przez okres 12 miesięcy od dnia jej wydania; </w:t>
      </w:r>
    </w:p>
    <w:p w:rsidR="00742A72" w:rsidRPr="000079BB" w:rsidRDefault="00742A72" w:rsidP="00742A72">
      <w:pPr>
        <w:numPr>
          <w:ilvl w:val="0"/>
          <w:numId w:val="26"/>
        </w:numPr>
        <w:suppressAutoHyphens w:val="0"/>
        <w:spacing w:after="5" w:line="302" w:lineRule="auto"/>
        <w:ind w:hanging="360"/>
        <w:rPr>
          <w:rFonts w:ascii="Arial" w:hAnsi="Arial" w:cs="Arial"/>
          <w:sz w:val="22"/>
          <w:szCs w:val="22"/>
        </w:rPr>
      </w:pPr>
      <w:r w:rsidRPr="000079BB">
        <w:rPr>
          <w:rFonts w:ascii="Arial" w:hAnsi="Arial" w:cs="Arial"/>
          <w:sz w:val="22"/>
          <w:szCs w:val="22"/>
        </w:rPr>
        <w:t xml:space="preserve">w przypadku, gdy osoby te są jednocześnie zatrudnione na podstawie przepisów, które przewidują warunek niekaralności za przestępstwo popełnione umyślnie, składa w formie pisemnej oświadczenie tych osób o niekaralności za przestępstwa , o których mowa w ust. 1 </w:t>
      </w:r>
      <w:proofErr w:type="spellStart"/>
      <w:r w:rsidRPr="000079BB">
        <w:rPr>
          <w:rFonts w:ascii="Arial" w:hAnsi="Arial" w:cs="Arial"/>
          <w:sz w:val="22"/>
          <w:szCs w:val="22"/>
        </w:rPr>
        <w:t>pkt</w:t>
      </w:r>
      <w:proofErr w:type="spellEnd"/>
      <w:r w:rsidRPr="000079BB">
        <w:rPr>
          <w:rFonts w:ascii="Arial" w:hAnsi="Arial" w:cs="Arial"/>
          <w:sz w:val="22"/>
          <w:szCs w:val="22"/>
        </w:rPr>
        <w:t xml:space="preserve"> 1. </w:t>
      </w:r>
    </w:p>
    <w:p w:rsidR="00742A72" w:rsidRPr="000079BB" w:rsidRDefault="00742A72" w:rsidP="00742A72">
      <w:pPr>
        <w:spacing w:after="171"/>
        <w:ind w:left="526"/>
        <w:rPr>
          <w:rFonts w:ascii="Arial" w:hAnsi="Arial" w:cs="Arial"/>
          <w:sz w:val="22"/>
          <w:szCs w:val="22"/>
        </w:rPr>
      </w:pPr>
      <w:r w:rsidRPr="000079BB">
        <w:rPr>
          <w:rFonts w:ascii="Arial" w:hAnsi="Arial" w:cs="Arial"/>
          <w:sz w:val="22"/>
          <w:szCs w:val="22"/>
        </w:rPr>
        <w:t xml:space="preserve">Zamawiający na każdym etapie realizacji zamówienia ma prawo weryfikacji danych w/w osób w Rejestrze Sprawców Przestępstw na Tle Seksualnym. </w:t>
      </w:r>
    </w:p>
    <w:p w:rsidR="00742A72" w:rsidRPr="001C5ED2" w:rsidRDefault="00742A72" w:rsidP="00742A72">
      <w:pPr>
        <w:numPr>
          <w:ilvl w:val="0"/>
          <w:numId w:val="27"/>
        </w:numPr>
        <w:suppressAutoHyphens w:val="0"/>
        <w:spacing w:after="5" w:line="302" w:lineRule="auto"/>
        <w:ind w:hanging="360"/>
        <w:rPr>
          <w:rFonts w:ascii="Arial" w:hAnsi="Arial" w:cs="Arial"/>
          <w:sz w:val="22"/>
          <w:szCs w:val="22"/>
        </w:rPr>
      </w:pPr>
      <w:r w:rsidRPr="000079BB">
        <w:rPr>
          <w:rFonts w:ascii="Arial" w:hAnsi="Arial" w:cs="Arial"/>
          <w:sz w:val="22"/>
          <w:szCs w:val="22"/>
        </w:rPr>
        <w:t xml:space="preserve">Wykonawca winien </w:t>
      </w:r>
      <w:r w:rsidRPr="001C5ED2">
        <w:rPr>
          <w:rFonts w:ascii="Arial" w:hAnsi="Arial" w:cs="Arial"/>
          <w:sz w:val="22"/>
          <w:szCs w:val="22"/>
        </w:rPr>
        <w:t xml:space="preserve">zweryfikować osoby biorące udział w realizacji zamówienia oraz będące bezpośrednio z otoczeniu uczestników kolonii w Rejestrze Sprawców Przestępstw na Tle Seksualnym. </w:t>
      </w:r>
    </w:p>
    <w:p w:rsidR="00742A72" w:rsidRPr="001C5ED2" w:rsidRDefault="00742A72" w:rsidP="00742A72">
      <w:pPr>
        <w:numPr>
          <w:ilvl w:val="0"/>
          <w:numId w:val="27"/>
        </w:numPr>
        <w:suppressAutoHyphens w:val="0"/>
        <w:spacing w:after="5" w:line="302" w:lineRule="auto"/>
        <w:ind w:hanging="360"/>
        <w:rPr>
          <w:rFonts w:ascii="Arial" w:hAnsi="Arial" w:cs="Arial"/>
          <w:sz w:val="22"/>
          <w:szCs w:val="22"/>
        </w:rPr>
      </w:pPr>
      <w:r w:rsidRPr="001C5ED2">
        <w:rPr>
          <w:rFonts w:ascii="Arial" w:hAnsi="Arial" w:cs="Arial"/>
          <w:sz w:val="22"/>
          <w:szCs w:val="22"/>
        </w:rPr>
        <w:t xml:space="preserve">Zapewnić transport z miejsca wyjazdu (Łódź ul. Małachowskiego 74) do miejsca realizacji kolonii i z powrotem; oraz zapewnić transport do w ramach wycieczki autokarowej do Wilczego Szańca. </w:t>
      </w:r>
    </w:p>
    <w:p w:rsidR="00742A72" w:rsidRPr="001C5ED2" w:rsidRDefault="00742A72" w:rsidP="00742A72">
      <w:pPr>
        <w:numPr>
          <w:ilvl w:val="0"/>
          <w:numId w:val="27"/>
        </w:numPr>
        <w:suppressAutoHyphens w:val="0"/>
        <w:spacing w:after="5" w:line="302" w:lineRule="auto"/>
        <w:ind w:hanging="360"/>
        <w:rPr>
          <w:rFonts w:ascii="Arial" w:hAnsi="Arial" w:cs="Arial"/>
          <w:sz w:val="22"/>
          <w:szCs w:val="22"/>
        </w:rPr>
      </w:pPr>
      <w:r w:rsidRPr="001C5ED2">
        <w:rPr>
          <w:rFonts w:ascii="Arial" w:hAnsi="Arial" w:cs="Arial"/>
          <w:sz w:val="22"/>
          <w:szCs w:val="22"/>
        </w:rPr>
        <w:t>Zapewnić ośrodek wypoczynkowy spełniający wymagania określone przez Zamawiającego.</w:t>
      </w:r>
    </w:p>
    <w:p w:rsidR="00742A72" w:rsidRPr="001C5ED2" w:rsidRDefault="00742A72" w:rsidP="00742A72">
      <w:pPr>
        <w:numPr>
          <w:ilvl w:val="0"/>
          <w:numId w:val="27"/>
        </w:numPr>
        <w:suppressAutoHyphens w:val="0"/>
        <w:spacing w:after="5" w:line="302" w:lineRule="auto"/>
        <w:ind w:hanging="360"/>
        <w:rPr>
          <w:rFonts w:ascii="Arial" w:hAnsi="Arial" w:cs="Arial"/>
          <w:sz w:val="22"/>
          <w:szCs w:val="22"/>
        </w:rPr>
      </w:pPr>
      <w:r w:rsidRPr="001C5ED2">
        <w:rPr>
          <w:rFonts w:ascii="Arial" w:hAnsi="Arial" w:cs="Arial"/>
          <w:sz w:val="22"/>
          <w:szCs w:val="22"/>
        </w:rPr>
        <w:t>Zapewnić podczas pobytu nocleg wraz z pełnym wyżywieniem dla dzieci.</w:t>
      </w:r>
    </w:p>
    <w:p w:rsidR="00742A72" w:rsidRPr="001C5ED2" w:rsidRDefault="00742A72" w:rsidP="00742A72">
      <w:pPr>
        <w:numPr>
          <w:ilvl w:val="0"/>
          <w:numId w:val="27"/>
        </w:numPr>
        <w:suppressAutoHyphens w:val="0"/>
        <w:spacing w:after="5" w:line="302" w:lineRule="auto"/>
        <w:ind w:hanging="360"/>
        <w:rPr>
          <w:rFonts w:ascii="Arial" w:hAnsi="Arial" w:cs="Arial"/>
          <w:sz w:val="22"/>
          <w:szCs w:val="22"/>
        </w:rPr>
      </w:pPr>
      <w:r w:rsidRPr="001C5ED2">
        <w:rPr>
          <w:rFonts w:ascii="Arial" w:hAnsi="Arial" w:cs="Arial"/>
          <w:sz w:val="22"/>
          <w:szCs w:val="22"/>
        </w:rPr>
        <w:t xml:space="preserve">Zorganizować kolonie zgodnie z programem określonym przez Zamawiającego; oraz harmonogramem kolonii ustalonym przez strony umowy, </w:t>
      </w:r>
    </w:p>
    <w:p w:rsidR="00742A72" w:rsidRPr="001C5ED2" w:rsidRDefault="00742A72" w:rsidP="00742A72">
      <w:pPr>
        <w:numPr>
          <w:ilvl w:val="0"/>
          <w:numId w:val="27"/>
        </w:numPr>
        <w:suppressAutoHyphens w:val="0"/>
        <w:spacing w:after="5" w:line="302" w:lineRule="auto"/>
        <w:ind w:hanging="360"/>
        <w:rPr>
          <w:rFonts w:ascii="Arial" w:hAnsi="Arial" w:cs="Arial"/>
          <w:sz w:val="22"/>
          <w:szCs w:val="22"/>
        </w:rPr>
      </w:pPr>
      <w:r w:rsidRPr="001C5ED2">
        <w:rPr>
          <w:rFonts w:ascii="Arial" w:hAnsi="Arial" w:cs="Arial"/>
          <w:sz w:val="22"/>
          <w:szCs w:val="22"/>
        </w:rPr>
        <w:t>Zapewnić ubezpieczenie  NNW dla uczestników kolonii na SU 20 tys. zł na osobę dla  dzieci.</w:t>
      </w:r>
    </w:p>
    <w:p w:rsidR="00742A72" w:rsidRPr="001C5ED2" w:rsidRDefault="00742A72" w:rsidP="00742A72">
      <w:pPr>
        <w:numPr>
          <w:ilvl w:val="0"/>
          <w:numId w:val="27"/>
        </w:numPr>
        <w:suppressAutoHyphens w:val="0"/>
        <w:spacing w:after="5" w:line="302" w:lineRule="auto"/>
        <w:ind w:hanging="360"/>
        <w:rPr>
          <w:rFonts w:ascii="Arial" w:hAnsi="Arial" w:cs="Arial"/>
          <w:sz w:val="22"/>
          <w:szCs w:val="22"/>
        </w:rPr>
      </w:pPr>
      <w:r w:rsidRPr="001C5ED2">
        <w:rPr>
          <w:rFonts w:ascii="Arial" w:hAnsi="Arial" w:cs="Arial"/>
          <w:sz w:val="22"/>
          <w:szCs w:val="22"/>
        </w:rPr>
        <w:t xml:space="preserve">Zamawiający wymaga prowadzenia dokumentacji związanej z realizowanym zamówieniem. Wzory dokumentów zostaną przekazane Wykonawcy w dniu podpisania umowy. </w:t>
      </w:r>
    </w:p>
    <w:p w:rsidR="00742A72" w:rsidRPr="000079BB" w:rsidRDefault="00742A72" w:rsidP="00742A72">
      <w:pPr>
        <w:numPr>
          <w:ilvl w:val="0"/>
          <w:numId w:val="27"/>
        </w:numPr>
        <w:suppressAutoHyphens w:val="0"/>
        <w:spacing w:after="5" w:line="302" w:lineRule="auto"/>
        <w:ind w:hanging="360"/>
        <w:rPr>
          <w:rFonts w:ascii="Arial" w:hAnsi="Arial" w:cs="Arial"/>
          <w:sz w:val="22"/>
          <w:szCs w:val="22"/>
        </w:rPr>
      </w:pPr>
      <w:r w:rsidRPr="000079BB">
        <w:rPr>
          <w:rFonts w:ascii="Arial" w:hAnsi="Arial" w:cs="Arial"/>
          <w:sz w:val="22"/>
          <w:szCs w:val="22"/>
        </w:rPr>
        <w:t xml:space="preserve">Wykonawca do faktury załączy: listy obecności uczestników i opiekunów prawnych na kolonii, sprawozdania, ankiety monitorujące, dokumentację fotograficzną z przebiegu kolonii, atrakcji </w:t>
      </w:r>
      <w:proofErr w:type="spellStart"/>
      <w:r w:rsidRPr="000079BB">
        <w:rPr>
          <w:rFonts w:ascii="Arial" w:hAnsi="Arial" w:cs="Arial"/>
          <w:sz w:val="22"/>
          <w:szCs w:val="22"/>
        </w:rPr>
        <w:t>itp</w:t>
      </w:r>
      <w:proofErr w:type="spellEnd"/>
      <w:r w:rsidRPr="000079BB">
        <w:rPr>
          <w:rFonts w:ascii="Arial" w:hAnsi="Arial" w:cs="Arial"/>
          <w:sz w:val="22"/>
          <w:szCs w:val="22"/>
        </w:rPr>
        <w:t xml:space="preserve"> dokumentację fotograficzną z przebiegu warsztatów. </w:t>
      </w:r>
    </w:p>
    <w:p w:rsidR="00742A72" w:rsidRPr="000079BB" w:rsidRDefault="00742A72" w:rsidP="00742A72">
      <w:pPr>
        <w:ind w:left="708"/>
        <w:rPr>
          <w:rFonts w:ascii="Arial" w:hAnsi="Arial" w:cs="Arial"/>
          <w:sz w:val="22"/>
          <w:szCs w:val="22"/>
        </w:rPr>
      </w:pPr>
      <w:r w:rsidRPr="000079BB">
        <w:rPr>
          <w:rFonts w:ascii="Arial" w:hAnsi="Arial" w:cs="Arial"/>
          <w:sz w:val="22"/>
          <w:szCs w:val="22"/>
        </w:rPr>
        <w:t xml:space="preserve">Dokumentacja fotograficzna winna być przekazana w wersji cyfrowej na </w:t>
      </w:r>
      <w:proofErr w:type="spellStart"/>
      <w:r w:rsidRPr="000079BB">
        <w:rPr>
          <w:rFonts w:ascii="Arial" w:hAnsi="Arial" w:cs="Arial"/>
          <w:sz w:val="22"/>
          <w:szCs w:val="22"/>
        </w:rPr>
        <w:t>pendrive</w:t>
      </w:r>
      <w:proofErr w:type="spellEnd"/>
      <w:r w:rsidRPr="000079BB">
        <w:rPr>
          <w:rFonts w:ascii="Arial" w:hAnsi="Arial" w:cs="Arial"/>
          <w:sz w:val="22"/>
          <w:szCs w:val="22"/>
        </w:rPr>
        <w:t xml:space="preserve">. </w:t>
      </w:r>
    </w:p>
    <w:p w:rsidR="00742A72" w:rsidRPr="000079BB" w:rsidRDefault="00742A72" w:rsidP="00742A72">
      <w:pPr>
        <w:ind w:left="708"/>
        <w:rPr>
          <w:rFonts w:ascii="Arial" w:hAnsi="Arial" w:cs="Arial"/>
          <w:sz w:val="22"/>
          <w:szCs w:val="22"/>
        </w:rPr>
      </w:pPr>
      <w:r w:rsidRPr="000079BB">
        <w:rPr>
          <w:rFonts w:ascii="Arial" w:hAnsi="Arial" w:cs="Arial"/>
          <w:sz w:val="22"/>
          <w:szCs w:val="22"/>
        </w:rPr>
        <w:t xml:space="preserve">Zamawiający zastrzega możliwość zamieszczenia na terenie ośrodka wypoczynkowego/ środka transportu  itp. informacji o koloniach oraz  dofinansowaniu ich ze środków Unii Europejskiej w postaci informacji, ulotek, plakatów itp. </w:t>
      </w:r>
    </w:p>
    <w:p w:rsidR="00742A72" w:rsidRPr="000079BB" w:rsidRDefault="00742A72" w:rsidP="00742A72">
      <w:pPr>
        <w:numPr>
          <w:ilvl w:val="0"/>
          <w:numId w:val="27"/>
        </w:numPr>
        <w:suppressAutoHyphens w:val="0"/>
        <w:spacing w:after="5" w:line="302" w:lineRule="auto"/>
        <w:ind w:hanging="360"/>
        <w:rPr>
          <w:rFonts w:ascii="Arial" w:hAnsi="Arial" w:cs="Arial"/>
          <w:sz w:val="22"/>
          <w:szCs w:val="22"/>
        </w:rPr>
      </w:pPr>
      <w:r w:rsidRPr="000079BB">
        <w:rPr>
          <w:rFonts w:ascii="Arial" w:hAnsi="Arial" w:cs="Arial"/>
          <w:sz w:val="22"/>
          <w:szCs w:val="22"/>
        </w:rPr>
        <w:lastRenderedPageBreak/>
        <w:t xml:space="preserve">Wykonawca ponosi wszelkie koszty związane organizacją kolonii  oraz wypełnieniem harmonogramu kolonii w tym wszelkich biletów wstępu do zwiedzanych obiektów turystycznych, rekreacyjnych itp. </w:t>
      </w:r>
    </w:p>
    <w:p w:rsidR="00742A72" w:rsidRPr="000079BB" w:rsidRDefault="00742A72" w:rsidP="00742A72">
      <w:pPr>
        <w:numPr>
          <w:ilvl w:val="0"/>
          <w:numId w:val="27"/>
        </w:numPr>
        <w:suppressAutoHyphens w:val="0"/>
        <w:spacing w:after="5" w:line="302" w:lineRule="auto"/>
        <w:ind w:hanging="360"/>
        <w:rPr>
          <w:rFonts w:ascii="Arial" w:hAnsi="Arial" w:cs="Arial"/>
          <w:sz w:val="22"/>
          <w:szCs w:val="22"/>
        </w:rPr>
      </w:pPr>
      <w:r w:rsidRPr="000079BB">
        <w:rPr>
          <w:rFonts w:ascii="Arial" w:hAnsi="Arial" w:cs="Arial"/>
          <w:sz w:val="22"/>
          <w:szCs w:val="22"/>
        </w:rPr>
        <w:t xml:space="preserve">W przypadku korzystania przez dzieci z kąpielisk, basenów lub innych miejsc wykorzystywanych do kąpieli, Wykonawca zapewni uczestnikom kolonii opiekę, warunki oraz bezpieczeństwo, o których mowa w ustawie z dnia 18 sierpnia 2011 r.  </w:t>
      </w:r>
      <w:r w:rsidRPr="000079BB">
        <w:rPr>
          <w:rFonts w:ascii="Arial" w:hAnsi="Arial" w:cs="Arial"/>
          <w:sz w:val="22"/>
          <w:szCs w:val="22"/>
        </w:rPr>
        <w:br/>
        <w:t>o bezpieczeństwie osób przebywających na obszarach wodnych (</w:t>
      </w:r>
      <w:proofErr w:type="spellStart"/>
      <w:r w:rsidRPr="000079BB">
        <w:rPr>
          <w:rFonts w:ascii="Arial" w:hAnsi="Arial" w:cs="Arial"/>
          <w:sz w:val="22"/>
          <w:szCs w:val="22"/>
        </w:rPr>
        <w:t>t.j</w:t>
      </w:r>
      <w:proofErr w:type="spellEnd"/>
      <w:r w:rsidRPr="000079BB">
        <w:rPr>
          <w:rFonts w:ascii="Arial" w:hAnsi="Arial" w:cs="Arial"/>
          <w:sz w:val="22"/>
          <w:szCs w:val="22"/>
        </w:rPr>
        <w:t xml:space="preserve">. Dz. U. z 2023 r. poz. 714), w obecności ratownika wodnego z wymaganymi uprawnieniami  </w:t>
      </w:r>
      <w:r w:rsidRPr="000079BB">
        <w:rPr>
          <w:rFonts w:ascii="Arial" w:hAnsi="Arial" w:cs="Arial"/>
          <w:sz w:val="22"/>
          <w:szCs w:val="22"/>
        </w:rPr>
        <w:br/>
        <w:t xml:space="preserve">i wychowawcy wypoczynku. </w:t>
      </w:r>
    </w:p>
    <w:p w:rsidR="00742A72" w:rsidRPr="000079BB" w:rsidRDefault="00742A72" w:rsidP="00742A72">
      <w:pPr>
        <w:ind w:left="720"/>
        <w:rPr>
          <w:rFonts w:ascii="Arial" w:hAnsi="Arial" w:cs="Arial"/>
          <w:sz w:val="22"/>
          <w:szCs w:val="22"/>
        </w:rPr>
      </w:pPr>
      <w:r w:rsidRPr="000079BB">
        <w:rPr>
          <w:rFonts w:ascii="Arial" w:hAnsi="Arial" w:cs="Arial"/>
          <w:sz w:val="22"/>
          <w:szCs w:val="22"/>
        </w:rPr>
        <w:t xml:space="preserve">Ratownik będzie sprawował opiekę wyłącznie na rzecz uczestników kolonii </w:t>
      </w:r>
      <w:r w:rsidRPr="000079BB">
        <w:rPr>
          <w:rFonts w:ascii="Arial" w:hAnsi="Arial" w:cs="Arial"/>
          <w:sz w:val="22"/>
          <w:szCs w:val="22"/>
        </w:rPr>
        <w:br/>
        <w:t xml:space="preserve">w momencie przebywania uczestników kolonii nad kąpieliskiem, basem lun innym miejscem wykorzystanym do kąpieli. </w:t>
      </w:r>
    </w:p>
    <w:p w:rsidR="00742A72" w:rsidRPr="000079BB" w:rsidRDefault="00742A72" w:rsidP="00742A72">
      <w:pPr>
        <w:spacing w:after="14" w:line="259" w:lineRule="auto"/>
        <w:ind w:left="720"/>
        <w:jc w:val="left"/>
        <w:rPr>
          <w:rFonts w:ascii="Arial" w:hAnsi="Arial" w:cs="Arial"/>
          <w:sz w:val="22"/>
          <w:szCs w:val="22"/>
        </w:rPr>
      </w:pPr>
      <w:r w:rsidRPr="000079BB">
        <w:rPr>
          <w:rFonts w:ascii="Arial" w:hAnsi="Arial" w:cs="Arial"/>
          <w:sz w:val="22"/>
          <w:szCs w:val="22"/>
        </w:rPr>
        <w:t xml:space="preserve"> </w:t>
      </w:r>
    </w:p>
    <w:p w:rsidR="00742A72" w:rsidRPr="000079BB" w:rsidRDefault="00742A72" w:rsidP="00742A72">
      <w:pPr>
        <w:spacing w:after="19" w:line="259" w:lineRule="auto"/>
        <w:jc w:val="left"/>
        <w:rPr>
          <w:rFonts w:ascii="Arial" w:hAnsi="Arial" w:cs="Arial"/>
          <w:sz w:val="22"/>
          <w:szCs w:val="22"/>
        </w:rPr>
      </w:pPr>
      <w:r w:rsidRPr="000079BB">
        <w:rPr>
          <w:rFonts w:ascii="Arial" w:hAnsi="Arial" w:cs="Arial"/>
          <w:b/>
          <w:sz w:val="22"/>
          <w:szCs w:val="22"/>
        </w:rPr>
        <w:t xml:space="preserve"> </w:t>
      </w:r>
    </w:p>
    <w:p w:rsidR="00742A72" w:rsidRPr="000079BB" w:rsidRDefault="00742A72" w:rsidP="00742A72">
      <w:pPr>
        <w:pStyle w:val="Nagwek1"/>
        <w:tabs>
          <w:tab w:val="center" w:pos="1203"/>
          <w:tab w:val="center" w:pos="4007"/>
        </w:tabs>
        <w:ind w:firstLine="0"/>
        <w:rPr>
          <w:rFonts w:ascii="Arial" w:hAnsi="Arial" w:cs="Arial"/>
          <w:sz w:val="22"/>
          <w:szCs w:val="22"/>
        </w:rPr>
      </w:pPr>
      <w:r w:rsidRPr="000079BB">
        <w:rPr>
          <w:rFonts w:ascii="Arial" w:eastAsia="Calibri" w:hAnsi="Arial" w:cs="Arial"/>
          <w:b w:val="0"/>
          <w:sz w:val="22"/>
          <w:szCs w:val="22"/>
        </w:rPr>
        <w:tab/>
      </w:r>
      <w:r w:rsidRPr="000079BB">
        <w:rPr>
          <w:rFonts w:ascii="Arial" w:hAnsi="Arial" w:cs="Arial"/>
          <w:sz w:val="22"/>
          <w:szCs w:val="22"/>
        </w:rPr>
        <w:t xml:space="preserve">III. </w:t>
      </w:r>
      <w:r w:rsidRPr="000079BB">
        <w:rPr>
          <w:rFonts w:ascii="Arial" w:hAnsi="Arial" w:cs="Arial"/>
          <w:sz w:val="22"/>
          <w:szCs w:val="22"/>
        </w:rPr>
        <w:tab/>
        <w:t xml:space="preserve">Ramowy planowany harmonogram kolonii  </w:t>
      </w:r>
    </w:p>
    <w:p w:rsidR="00742A72" w:rsidRPr="000079BB" w:rsidRDefault="00742A72" w:rsidP="00742A72">
      <w:pPr>
        <w:spacing w:after="27" w:line="259" w:lineRule="auto"/>
        <w:jc w:val="left"/>
        <w:rPr>
          <w:rFonts w:ascii="Arial" w:hAnsi="Arial" w:cs="Arial"/>
          <w:sz w:val="22"/>
          <w:szCs w:val="22"/>
        </w:rPr>
      </w:pPr>
      <w:r w:rsidRPr="000079BB">
        <w:rPr>
          <w:rFonts w:ascii="Arial" w:hAnsi="Arial" w:cs="Arial"/>
          <w:b/>
          <w:sz w:val="22"/>
          <w:szCs w:val="22"/>
        </w:rPr>
        <w:t xml:space="preserve"> </w:t>
      </w:r>
    </w:p>
    <w:p w:rsidR="00742A72" w:rsidRPr="001C5ED2" w:rsidRDefault="00742A72" w:rsidP="00742A72">
      <w:pPr>
        <w:numPr>
          <w:ilvl w:val="0"/>
          <w:numId w:val="28"/>
        </w:numPr>
        <w:suppressAutoHyphens w:val="0"/>
        <w:spacing w:after="5" w:line="302" w:lineRule="auto"/>
        <w:ind w:hanging="360"/>
        <w:rPr>
          <w:rFonts w:ascii="Arial" w:hAnsi="Arial" w:cs="Arial"/>
          <w:sz w:val="22"/>
          <w:szCs w:val="22"/>
        </w:rPr>
      </w:pPr>
      <w:r w:rsidRPr="000079BB">
        <w:rPr>
          <w:rFonts w:ascii="Arial" w:hAnsi="Arial" w:cs="Arial"/>
          <w:sz w:val="22"/>
          <w:szCs w:val="22"/>
        </w:rPr>
        <w:t xml:space="preserve">Pierwszy dzień: </w:t>
      </w:r>
      <w:r w:rsidRPr="001C5ED2">
        <w:rPr>
          <w:rFonts w:ascii="Arial" w:hAnsi="Arial" w:cs="Arial"/>
          <w:sz w:val="22"/>
          <w:szCs w:val="22"/>
        </w:rPr>
        <w:t xml:space="preserve">zbiórka o godzinie 07.00 wyjazd na kolonie, </w:t>
      </w:r>
    </w:p>
    <w:p w:rsidR="00742A72" w:rsidRPr="001C5ED2" w:rsidRDefault="00742A72" w:rsidP="00742A72">
      <w:pPr>
        <w:numPr>
          <w:ilvl w:val="0"/>
          <w:numId w:val="28"/>
        </w:numPr>
        <w:suppressAutoHyphens w:val="0"/>
        <w:spacing w:after="5" w:line="302" w:lineRule="auto"/>
        <w:ind w:hanging="360"/>
        <w:rPr>
          <w:rFonts w:ascii="Arial" w:hAnsi="Arial" w:cs="Arial"/>
          <w:sz w:val="22"/>
          <w:szCs w:val="22"/>
        </w:rPr>
      </w:pPr>
      <w:r w:rsidRPr="001C5ED2">
        <w:rPr>
          <w:rFonts w:ascii="Arial" w:hAnsi="Arial" w:cs="Arial"/>
          <w:sz w:val="22"/>
          <w:szCs w:val="22"/>
        </w:rPr>
        <w:t>Siódmy  dzień: zbiórka po śniadaniu, wyjazd do Łodzi,</w:t>
      </w:r>
    </w:p>
    <w:p w:rsidR="00742A72" w:rsidRPr="001C5ED2" w:rsidRDefault="00742A72" w:rsidP="00742A72">
      <w:pPr>
        <w:numPr>
          <w:ilvl w:val="0"/>
          <w:numId w:val="28"/>
        </w:numPr>
        <w:suppressAutoHyphens w:val="0"/>
        <w:spacing w:after="5" w:line="302" w:lineRule="auto"/>
        <w:ind w:hanging="360"/>
        <w:rPr>
          <w:rFonts w:ascii="Arial" w:hAnsi="Arial" w:cs="Arial"/>
          <w:sz w:val="22"/>
          <w:szCs w:val="22"/>
        </w:rPr>
      </w:pPr>
      <w:r w:rsidRPr="001C5ED2">
        <w:rPr>
          <w:rFonts w:ascii="Arial" w:hAnsi="Arial" w:cs="Arial"/>
          <w:sz w:val="22"/>
          <w:szCs w:val="22"/>
        </w:rPr>
        <w:t xml:space="preserve">W dniach od drugiego do szóstego Wykonawca zobowiązany będzie zorganizować minimum:  </w:t>
      </w:r>
    </w:p>
    <w:p w:rsidR="00742A72" w:rsidRPr="001C5ED2" w:rsidRDefault="00742A72" w:rsidP="00742A72">
      <w:pPr>
        <w:numPr>
          <w:ilvl w:val="1"/>
          <w:numId w:val="28"/>
        </w:numPr>
        <w:suppressAutoHyphens w:val="0"/>
        <w:spacing w:after="5" w:line="302" w:lineRule="auto"/>
        <w:ind w:hanging="492"/>
        <w:rPr>
          <w:rFonts w:ascii="Arial" w:hAnsi="Arial" w:cs="Arial"/>
          <w:sz w:val="22"/>
          <w:szCs w:val="22"/>
        </w:rPr>
      </w:pPr>
      <w:r w:rsidRPr="001C5ED2">
        <w:rPr>
          <w:rFonts w:ascii="Arial" w:hAnsi="Arial" w:cs="Arial"/>
          <w:sz w:val="22"/>
          <w:szCs w:val="22"/>
        </w:rPr>
        <w:t xml:space="preserve">Autokarową wycieczkę do Wilczego Szańca, w tym zapewnić przewodnika polskojęzycznego dla dzieci pochodzenia polskiego oraz przewodnika ukraińskojęzycznego dla dzieci pochodzenia ukraińskiego, lub wypożyczyć </w:t>
      </w:r>
      <w:proofErr w:type="spellStart"/>
      <w:r w:rsidRPr="001C5ED2">
        <w:rPr>
          <w:rFonts w:ascii="Arial" w:hAnsi="Arial" w:cs="Arial"/>
          <w:sz w:val="22"/>
          <w:szCs w:val="22"/>
        </w:rPr>
        <w:t>audioprzewodniki</w:t>
      </w:r>
      <w:proofErr w:type="spellEnd"/>
      <w:r w:rsidRPr="001C5ED2">
        <w:rPr>
          <w:rFonts w:ascii="Arial" w:hAnsi="Arial" w:cs="Arial"/>
          <w:sz w:val="22"/>
          <w:szCs w:val="22"/>
        </w:rPr>
        <w:t xml:space="preserve"> w języku polskim dla dzieci pochodzenia polskiego i w języku ukraińskim dla dzieci pochodzenia ukraińskiego (1 </w:t>
      </w:r>
      <w:proofErr w:type="spellStart"/>
      <w:r w:rsidRPr="001C5ED2">
        <w:rPr>
          <w:rFonts w:ascii="Arial" w:hAnsi="Arial" w:cs="Arial"/>
          <w:sz w:val="22"/>
          <w:szCs w:val="22"/>
        </w:rPr>
        <w:t>audioprzewodnik</w:t>
      </w:r>
      <w:proofErr w:type="spellEnd"/>
      <w:r w:rsidRPr="001C5ED2">
        <w:rPr>
          <w:rFonts w:ascii="Arial" w:hAnsi="Arial" w:cs="Arial"/>
          <w:sz w:val="22"/>
          <w:szCs w:val="22"/>
        </w:rPr>
        <w:t xml:space="preserve"> na 1 dziecko).</w:t>
      </w:r>
    </w:p>
    <w:p w:rsidR="00742A72" w:rsidRPr="001C5ED2" w:rsidRDefault="00742A72" w:rsidP="00742A72">
      <w:pPr>
        <w:numPr>
          <w:ilvl w:val="1"/>
          <w:numId w:val="28"/>
        </w:numPr>
        <w:suppressAutoHyphens w:val="0"/>
        <w:spacing w:after="5" w:line="302" w:lineRule="auto"/>
        <w:ind w:hanging="492"/>
        <w:rPr>
          <w:rFonts w:ascii="Arial" w:hAnsi="Arial" w:cs="Arial"/>
          <w:sz w:val="22"/>
          <w:szCs w:val="22"/>
        </w:rPr>
      </w:pPr>
      <w:r w:rsidRPr="001C5ED2">
        <w:rPr>
          <w:rFonts w:ascii="Arial" w:hAnsi="Arial" w:cs="Arial"/>
          <w:sz w:val="22"/>
          <w:szCs w:val="22"/>
        </w:rPr>
        <w:t>Wypoczynek nad wodą (wyznaczone obszary wodne o których mowa w art. 2 ustawy z dnia 18 sierpnia 2011 roku o bezpieczeństwie osób przebywających na obszarach wodnych (</w:t>
      </w:r>
      <w:proofErr w:type="spellStart"/>
      <w:r w:rsidRPr="001C5ED2">
        <w:rPr>
          <w:rFonts w:ascii="Arial" w:hAnsi="Arial" w:cs="Arial"/>
          <w:sz w:val="22"/>
          <w:szCs w:val="22"/>
        </w:rPr>
        <w:t>t.j</w:t>
      </w:r>
      <w:proofErr w:type="spellEnd"/>
      <w:r w:rsidRPr="001C5ED2">
        <w:rPr>
          <w:rFonts w:ascii="Arial" w:hAnsi="Arial" w:cs="Arial"/>
          <w:sz w:val="22"/>
          <w:szCs w:val="22"/>
        </w:rPr>
        <w:t xml:space="preserve">. </w:t>
      </w:r>
      <w:proofErr w:type="spellStart"/>
      <w:r w:rsidRPr="001C5ED2">
        <w:rPr>
          <w:rFonts w:ascii="Arial" w:hAnsi="Arial" w:cs="Arial"/>
          <w:sz w:val="22"/>
          <w:szCs w:val="22"/>
        </w:rPr>
        <w:t>Dz.U.z</w:t>
      </w:r>
      <w:proofErr w:type="spellEnd"/>
      <w:r w:rsidRPr="001C5ED2">
        <w:rPr>
          <w:rFonts w:ascii="Arial" w:hAnsi="Arial" w:cs="Arial"/>
          <w:sz w:val="22"/>
          <w:szCs w:val="22"/>
        </w:rPr>
        <w:t xml:space="preserve"> 2023 r. poz. 714), w obecności ratownika wodnego  i wychowawcy wypoczynku),  </w:t>
      </w:r>
    </w:p>
    <w:p w:rsidR="00742A72" w:rsidRPr="000079BB" w:rsidRDefault="00742A72" w:rsidP="00742A72">
      <w:pPr>
        <w:numPr>
          <w:ilvl w:val="1"/>
          <w:numId w:val="30"/>
        </w:numPr>
        <w:suppressAutoHyphens w:val="0"/>
        <w:spacing w:after="5" w:line="302" w:lineRule="auto"/>
        <w:ind w:hanging="492"/>
        <w:rPr>
          <w:rFonts w:ascii="Arial" w:hAnsi="Arial" w:cs="Arial"/>
          <w:sz w:val="22"/>
          <w:szCs w:val="22"/>
        </w:rPr>
      </w:pPr>
      <w:r w:rsidRPr="000079BB">
        <w:rPr>
          <w:rFonts w:ascii="Arial" w:hAnsi="Arial" w:cs="Arial"/>
          <w:sz w:val="22"/>
          <w:szCs w:val="22"/>
        </w:rPr>
        <w:t xml:space="preserve">Gry i zabawy integracyjne, edukacyjne w tym na  świeżym powietrzu - zapewnienie ciekawego programu pobytu dostosowanego do warunków pogodowych oraz wieku uczestników w tym gry terenowe, edukacyjne, integracyjne, plastyczne i inne </w:t>
      </w:r>
    </w:p>
    <w:p w:rsidR="00742A72" w:rsidRPr="000079BB" w:rsidRDefault="00742A72" w:rsidP="00742A72">
      <w:pPr>
        <w:spacing w:after="19" w:line="259" w:lineRule="auto"/>
        <w:jc w:val="left"/>
        <w:rPr>
          <w:rFonts w:ascii="Arial" w:hAnsi="Arial" w:cs="Arial"/>
          <w:b/>
          <w:sz w:val="22"/>
          <w:szCs w:val="22"/>
        </w:rPr>
      </w:pPr>
      <w:r w:rsidRPr="000079BB">
        <w:rPr>
          <w:rFonts w:ascii="Arial" w:hAnsi="Arial" w:cs="Arial"/>
          <w:b/>
          <w:sz w:val="22"/>
          <w:szCs w:val="22"/>
        </w:rPr>
        <w:t xml:space="preserve"> </w:t>
      </w:r>
    </w:p>
    <w:p w:rsidR="00742A72" w:rsidRPr="000079BB" w:rsidRDefault="00742A72" w:rsidP="00742A72">
      <w:pPr>
        <w:pStyle w:val="Nagwek2"/>
        <w:tabs>
          <w:tab w:val="center" w:pos="1215"/>
          <w:tab w:val="center" w:pos="3819"/>
        </w:tabs>
        <w:rPr>
          <w:rFonts w:ascii="Arial" w:hAnsi="Arial" w:cs="Arial"/>
          <w:color w:val="auto"/>
          <w:sz w:val="22"/>
          <w:szCs w:val="22"/>
        </w:rPr>
      </w:pPr>
      <w:r w:rsidRPr="000079BB">
        <w:rPr>
          <w:rFonts w:ascii="Arial" w:eastAsia="Calibri" w:hAnsi="Arial" w:cs="Arial"/>
          <w:b w:val="0"/>
          <w:color w:val="auto"/>
          <w:sz w:val="22"/>
          <w:szCs w:val="22"/>
        </w:rPr>
        <w:tab/>
      </w:r>
      <w:r w:rsidRPr="000079BB">
        <w:rPr>
          <w:rFonts w:ascii="Arial" w:hAnsi="Arial" w:cs="Arial"/>
          <w:color w:val="auto"/>
          <w:sz w:val="22"/>
          <w:szCs w:val="22"/>
        </w:rPr>
        <w:t xml:space="preserve">IV. </w:t>
      </w:r>
      <w:r w:rsidRPr="000079BB">
        <w:rPr>
          <w:rFonts w:ascii="Arial" w:hAnsi="Arial" w:cs="Arial"/>
          <w:color w:val="auto"/>
          <w:sz w:val="22"/>
          <w:szCs w:val="22"/>
        </w:rPr>
        <w:tab/>
        <w:t xml:space="preserve">Transport podczas wyjazdu na kolonie  </w:t>
      </w:r>
    </w:p>
    <w:p w:rsidR="00742A72" w:rsidRPr="000079BB" w:rsidRDefault="00742A72" w:rsidP="00742A72">
      <w:pPr>
        <w:spacing w:after="57" w:line="259" w:lineRule="auto"/>
        <w:ind w:left="1800"/>
        <w:jc w:val="left"/>
        <w:rPr>
          <w:rFonts w:ascii="Arial" w:hAnsi="Arial" w:cs="Arial"/>
          <w:sz w:val="22"/>
          <w:szCs w:val="22"/>
        </w:rPr>
      </w:pPr>
      <w:r w:rsidRPr="000079BB">
        <w:rPr>
          <w:rFonts w:ascii="Arial" w:hAnsi="Arial" w:cs="Arial"/>
          <w:b/>
          <w:sz w:val="22"/>
          <w:szCs w:val="22"/>
        </w:rPr>
        <w:t xml:space="preserve"> </w:t>
      </w:r>
    </w:p>
    <w:p w:rsidR="00742A72" w:rsidRPr="001C5ED2" w:rsidRDefault="00742A72" w:rsidP="00742A72">
      <w:pPr>
        <w:numPr>
          <w:ilvl w:val="0"/>
          <w:numId w:val="31"/>
        </w:numPr>
        <w:suppressAutoHyphens w:val="0"/>
        <w:spacing w:after="5" w:line="302" w:lineRule="auto"/>
        <w:ind w:hanging="360"/>
        <w:rPr>
          <w:rFonts w:ascii="Arial" w:hAnsi="Arial" w:cs="Arial"/>
          <w:sz w:val="22"/>
          <w:szCs w:val="22"/>
        </w:rPr>
      </w:pPr>
      <w:r w:rsidRPr="001C5ED2">
        <w:rPr>
          <w:rFonts w:ascii="Arial" w:hAnsi="Arial" w:cs="Arial"/>
          <w:sz w:val="22"/>
          <w:szCs w:val="22"/>
        </w:rPr>
        <w:t>W ramach realizacji zamówienia Wykonawca zobowiązany jest do zapewnienia transportu Uczestnikom kolonii z Łodzi</w:t>
      </w:r>
      <w:r w:rsidR="001C5ED2">
        <w:rPr>
          <w:rFonts w:ascii="Arial" w:hAnsi="Arial" w:cs="Arial"/>
          <w:sz w:val="22"/>
          <w:szCs w:val="22"/>
        </w:rPr>
        <w:t xml:space="preserve"> (ul. Małachowskiego 74 w Łodzi</w:t>
      </w:r>
      <w:r w:rsidRPr="001C5ED2">
        <w:rPr>
          <w:rFonts w:ascii="Arial" w:hAnsi="Arial" w:cs="Arial"/>
          <w:sz w:val="22"/>
          <w:szCs w:val="22"/>
        </w:rPr>
        <w:t xml:space="preserve">) do miejsca realizacji kolonii i z powrotem oraz transport w ramach autokarowej wycieczki do Wilczego Szańca. </w:t>
      </w:r>
    </w:p>
    <w:p w:rsidR="00742A72" w:rsidRPr="001C5ED2" w:rsidRDefault="00742A72" w:rsidP="00742A72">
      <w:pPr>
        <w:numPr>
          <w:ilvl w:val="0"/>
          <w:numId w:val="31"/>
        </w:numPr>
        <w:suppressAutoHyphens w:val="0"/>
        <w:spacing w:after="5" w:line="302" w:lineRule="auto"/>
        <w:ind w:hanging="360"/>
        <w:rPr>
          <w:rFonts w:ascii="Arial" w:hAnsi="Arial" w:cs="Arial"/>
          <w:sz w:val="22"/>
          <w:szCs w:val="22"/>
        </w:rPr>
      </w:pPr>
      <w:r w:rsidRPr="001C5ED2">
        <w:rPr>
          <w:rFonts w:ascii="Arial" w:hAnsi="Arial" w:cs="Arial"/>
          <w:sz w:val="22"/>
          <w:szCs w:val="22"/>
        </w:rPr>
        <w:t xml:space="preserve">Transport będzie odbywał się wg harmonogramu: </w:t>
      </w:r>
    </w:p>
    <w:p w:rsidR="00742A72" w:rsidRPr="000079BB" w:rsidRDefault="00742A72" w:rsidP="00742A72">
      <w:pPr>
        <w:numPr>
          <w:ilvl w:val="1"/>
          <w:numId w:val="31"/>
        </w:numPr>
        <w:suppressAutoHyphens w:val="0"/>
        <w:spacing w:after="5" w:line="302" w:lineRule="auto"/>
        <w:ind w:hanging="634"/>
        <w:rPr>
          <w:rFonts w:ascii="Arial" w:hAnsi="Arial" w:cs="Arial"/>
          <w:sz w:val="22"/>
          <w:szCs w:val="22"/>
        </w:rPr>
      </w:pPr>
      <w:r w:rsidRPr="001C5ED2">
        <w:rPr>
          <w:rFonts w:ascii="Arial" w:hAnsi="Arial" w:cs="Arial"/>
          <w:sz w:val="22"/>
          <w:szCs w:val="22"/>
        </w:rPr>
        <w:t>Wyjazd z Łodzi</w:t>
      </w:r>
      <w:r w:rsidRPr="000079BB">
        <w:rPr>
          <w:rFonts w:ascii="Arial" w:hAnsi="Arial" w:cs="Arial"/>
          <w:sz w:val="22"/>
          <w:szCs w:val="22"/>
        </w:rPr>
        <w:t xml:space="preserve"> (miejsce wyjazdu: ul. Małachowskiego 74 w Łodzi, godzina i termin zostanie ustalony z Wykonawcą w harmonogramie oraz transport do miejsca </w:t>
      </w:r>
    </w:p>
    <w:p w:rsidR="00742A72" w:rsidRPr="000079BB" w:rsidRDefault="00742A72" w:rsidP="00742A72">
      <w:pPr>
        <w:ind w:left="852"/>
        <w:rPr>
          <w:rFonts w:ascii="Arial" w:hAnsi="Arial" w:cs="Arial"/>
          <w:sz w:val="22"/>
          <w:szCs w:val="22"/>
        </w:rPr>
      </w:pPr>
      <w:r w:rsidRPr="000079BB">
        <w:rPr>
          <w:rFonts w:ascii="Arial" w:hAnsi="Arial" w:cs="Arial"/>
          <w:sz w:val="22"/>
          <w:szCs w:val="22"/>
        </w:rPr>
        <w:t xml:space="preserve">realizacji kolonii (zgodnie ze złożoną ofertą); </w:t>
      </w:r>
    </w:p>
    <w:p w:rsidR="00742A72" w:rsidRPr="000079BB" w:rsidRDefault="00742A72" w:rsidP="00742A72">
      <w:pPr>
        <w:numPr>
          <w:ilvl w:val="1"/>
          <w:numId w:val="31"/>
        </w:numPr>
        <w:suppressAutoHyphens w:val="0"/>
        <w:spacing w:after="5" w:line="302" w:lineRule="auto"/>
        <w:ind w:hanging="634"/>
        <w:rPr>
          <w:rFonts w:ascii="Arial" w:hAnsi="Arial" w:cs="Arial"/>
          <w:sz w:val="22"/>
          <w:szCs w:val="22"/>
        </w:rPr>
      </w:pPr>
      <w:r w:rsidRPr="000079BB">
        <w:rPr>
          <w:rFonts w:ascii="Arial" w:hAnsi="Arial" w:cs="Arial"/>
          <w:sz w:val="22"/>
          <w:szCs w:val="22"/>
        </w:rPr>
        <w:lastRenderedPageBreak/>
        <w:t xml:space="preserve">Autokar powinien zostać podstawiony nie później niż 1 godzinę przed ustaloną godziną wyjazdu, </w:t>
      </w:r>
    </w:p>
    <w:p w:rsidR="00742A72" w:rsidRPr="001C5ED2" w:rsidRDefault="00742A72" w:rsidP="00742A72">
      <w:pPr>
        <w:numPr>
          <w:ilvl w:val="1"/>
          <w:numId w:val="31"/>
        </w:numPr>
        <w:suppressAutoHyphens w:val="0"/>
        <w:spacing w:after="5" w:line="302" w:lineRule="auto"/>
        <w:ind w:hanging="634"/>
        <w:rPr>
          <w:rFonts w:ascii="Arial" w:hAnsi="Arial" w:cs="Arial"/>
          <w:sz w:val="22"/>
          <w:szCs w:val="22"/>
        </w:rPr>
      </w:pPr>
      <w:r w:rsidRPr="000079BB">
        <w:rPr>
          <w:rFonts w:ascii="Arial" w:hAnsi="Arial" w:cs="Arial"/>
          <w:sz w:val="22"/>
          <w:szCs w:val="22"/>
        </w:rPr>
        <w:t>Powrót do Łodzi (</w:t>
      </w:r>
      <w:r w:rsidRPr="001C5ED2">
        <w:rPr>
          <w:rFonts w:ascii="Arial" w:hAnsi="Arial" w:cs="Arial"/>
          <w:sz w:val="22"/>
          <w:szCs w:val="22"/>
        </w:rPr>
        <w:t xml:space="preserve">miejsce powrotu – ul. Małachowskiego 74), termin i godzina zostanie ustalona z Wykonawcą w harmonogramie. </w:t>
      </w:r>
    </w:p>
    <w:p w:rsidR="00742A72" w:rsidRPr="001C5ED2" w:rsidRDefault="00742A72" w:rsidP="00742A72">
      <w:pPr>
        <w:numPr>
          <w:ilvl w:val="0"/>
          <w:numId w:val="31"/>
        </w:numPr>
        <w:suppressAutoHyphens w:val="0"/>
        <w:spacing w:after="5" w:line="302" w:lineRule="auto"/>
        <w:ind w:hanging="360"/>
        <w:rPr>
          <w:rFonts w:ascii="Arial" w:hAnsi="Arial" w:cs="Arial"/>
          <w:sz w:val="22"/>
          <w:szCs w:val="22"/>
        </w:rPr>
      </w:pPr>
      <w:r w:rsidRPr="001C5ED2">
        <w:rPr>
          <w:rFonts w:ascii="Arial" w:hAnsi="Arial" w:cs="Arial"/>
          <w:sz w:val="22"/>
          <w:szCs w:val="22"/>
        </w:rPr>
        <w:t xml:space="preserve">Usługa obejmuje transport maksymalnie 30 dzieci (w jednej grupie) (dokładna ilość osób zostanie przekazana Wykonawcy nie później niż na 3 dni robocze przed planowanym wyjazdem telefonicznie lub za pośrednictwem emaila), z zastrzeżeniem pkt. I </w:t>
      </w:r>
      <w:proofErr w:type="spellStart"/>
      <w:r w:rsidRPr="001C5ED2">
        <w:rPr>
          <w:rFonts w:ascii="Arial" w:hAnsi="Arial" w:cs="Arial"/>
          <w:sz w:val="22"/>
          <w:szCs w:val="22"/>
        </w:rPr>
        <w:t>ppkt</w:t>
      </w:r>
      <w:proofErr w:type="spellEnd"/>
      <w:r w:rsidRPr="001C5ED2">
        <w:rPr>
          <w:rFonts w:ascii="Arial" w:hAnsi="Arial" w:cs="Arial"/>
          <w:sz w:val="22"/>
          <w:szCs w:val="22"/>
        </w:rPr>
        <w:t xml:space="preserve"> 6. </w:t>
      </w:r>
    </w:p>
    <w:p w:rsidR="00742A72" w:rsidRPr="000079BB" w:rsidRDefault="00742A72" w:rsidP="00742A72">
      <w:pPr>
        <w:numPr>
          <w:ilvl w:val="0"/>
          <w:numId w:val="31"/>
        </w:numPr>
        <w:suppressAutoHyphens w:val="0"/>
        <w:spacing w:after="5" w:line="302" w:lineRule="auto"/>
        <w:ind w:hanging="360"/>
        <w:rPr>
          <w:rFonts w:ascii="Arial" w:hAnsi="Arial" w:cs="Arial"/>
          <w:sz w:val="22"/>
          <w:szCs w:val="22"/>
        </w:rPr>
      </w:pPr>
      <w:r w:rsidRPr="001C5ED2">
        <w:rPr>
          <w:rFonts w:ascii="Arial" w:hAnsi="Arial" w:cs="Arial"/>
          <w:sz w:val="22"/>
          <w:szCs w:val="22"/>
        </w:rPr>
        <w:t>Zamawiający zastrzega sobie, że do grupy podczas transportu</w:t>
      </w:r>
      <w:r w:rsidRPr="000079BB">
        <w:rPr>
          <w:rFonts w:ascii="Arial" w:hAnsi="Arial" w:cs="Arial"/>
          <w:sz w:val="22"/>
          <w:szCs w:val="22"/>
        </w:rPr>
        <w:t xml:space="preserve"> nie może być dołączona inna grupa lub inne osoby z zastrzeżeniem </w:t>
      </w:r>
      <w:proofErr w:type="spellStart"/>
      <w:r w:rsidRPr="000079BB">
        <w:rPr>
          <w:rFonts w:ascii="Arial" w:hAnsi="Arial" w:cs="Arial"/>
          <w:sz w:val="22"/>
          <w:szCs w:val="22"/>
        </w:rPr>
        <w:t>pkt</w:t>
      </w:r>
      <w:proofErr w:type="spellEnd"/>
      <w:r w:rsidRPr="000079BB">
        <w:rPr>
          <w:rFonts w:ascii="Arial" w:hAnsi="Arial" w:cs="Arial"/>
          <w:sz w:val="22"/>
          <w:szCs w:val="22"/>
        </w:rPr>
        <w:t xml:space="preserve"> I ppkt.6. </w:t>
      </w:r>
    </w:p>
    <w:p w:rsidR="00742A72" w:rsidRPr="000079BB" w:rsidRDefault="00742A72" w:rsidP="00742A72">
      <w:pPr>
        <w:numPr>
          <w:ilvl w:val="0"/>
          <w:numId w:val="31"/>
        </w:numPr>
        <w:suppressAutoHyphens w:val="0"/>
        <w:spacing w:after="5" w:line="302" w:lineRule="auto"/>
        <w:ind w:hanging="360"/>
        <w:rPr>
          <w:rFonts w:ascii="Arial" w:hAnsi="Arial" w:cs="Arial"/>
          <w:sz w:val="22"/>
          <w:szCs w:val="22"/>
        </w:rPr>
      </w:pPr>
      <w:r w:rsidRPr="000079BB">
        <w:rPr>
          <w:rFonts w:ascii="Arial" w:hAnsi="Arial" w:cs="Arial"/>
          <w:sz w:val="22"/>
          <w:szCs w:val="22"/>
        </w:rPr>
        <w:t>Wykonawca zobowiązany jest do zapewnienia transportu przy użyciu komfortowych, klimatyzowanych autokarów wyposażonych w toalety, pasy bezpieczeństwa dla każdej osoby, spełniających wymagania określone w art. 57 ustawy z dnia 20 czerwca 1997 r. Prawo o ruchu drogowym (</w:t>
      </w:r>
      <w:proofErr w:type="spellStart"/>
      <w:r w:rsidRPr="000079BB">
        <w:rPr>
          <w:rFonts w:ascii="Arial" w:hAnsi="Arial" w:cs="Arial"/>
          <w:sz w:val="22"/>
          <w:szCs w:val="22"/>
        </w:rPr>
        <w:t>t.j</w:t>
      </w:r>
      <w:proofErr w:type="spellEnd"/>
      <w:r w:rsidRPr="000079BB">
        <w:rPr>
          <w:rFonts w:ascii="Arial" w:hAnsi="Arial" w:cs="Arial"/>
          <w:sz w:val="22"/>
          <w:szCs w:val="22"/>
        </w:rPr>
        <w:t xml:space="preserve">. </w:t>
      </w:r>
      <w:proofErr w:type="spellStart"/>
      <w:r w:rsidRPr="000079BB">
        <w:rPr>
          <w:rFonts w:ascii="Arial" w:hAnsi="Arial" w:cs="Arial"/>
          <w:sz w:val="22"/>
          <w:szCs w:val="22"/>
        </w:rPr>
        <w:t>Dz.U</w:t>
      </w:r>
      <w:proofErr w:type="spellEnd"/>
      <w:r w:rsidRPr="000079BB">
        <w:rPr>
          <w:rFonts w:ascii="Arial" w:hAnsi="Arial" w:cs="Arial"/>
          <w:sz w:val="22"/>
          <w:szCs w:val="22"/>
        </w:rPr>
        <w:t xml:space="preserve">. z 2023 r., poz. 1047). </w:t>
      </w:r>
    </w:p>
    <w:p w:rsidR="00742A72" w:rsidRPr="000079BB" w:rsidRDefault="00742A72" w:rsidP="00742A72">
      <w:pPr>
        <w:numPr>
          <w:ilvl w:val="0"/>
          <w:numId w:val="31"/>
        </w:numPr>
        <w:suppressAutoHyphens w:val="0"/>
        <w:spacing w:after="5" w:line="302" w:lineRule="auto"/>
        <w:ind w:hanging="360"/>
        <w:rPr>
          <w:rFonts w:ascii="Arial" w:hAnsi="Arial" w:cs="Arial"/>
          <w:sz w:val="22"/>
          <w:szCs w:val="22"/>
        </w:rPr>
      </w:pPr>
      <w:r w:rsidRPr="000079BB">
        <w:rPr>
          <w:rFonts w:ascii="Arial" w:hAnsi="Arial" w:cs="Arial"/>
          <w:sz w:val="22"/>
          <w:szCs w:val="22"/>
        </w:rPr>
        <w:t xml:space="preserve">Autokar musi być: </w:t>
      </w:r>
    </w:p>
    <w:p w:rsidR="00742A72" w:rsidRPr="000079BB" w:rsidRDefault="00742A72" w:rsidP="00742A72">
      <w:pPr>
        <w:numPr>
          <w:ilvl w:val="1"/>
          <w:numId w:val="31"/>
        </w:numPr>
        <w:suppressAutoHyphens w:val="0"/>
        <w:spacing w:after="5" w:line="302" w:lineRule="auto"/>
        <w:ind w:hanging="634"/>
        <w:rPr>
          <w:rFonts w:ascii="Arial" w:hAnsi="Arial" w:cs="Arial"/>
          <w:sz w:val="22"/>
          <w:szCs w:val="22"/>
        </w:rPr>
      </w:pPr>
      <w:r w:rsidRPr="000079BB">
        <w:rPr>
          <w:rFonts w:ascii="Arial" w:hAnsi="Arial" w:cs="Arial"/>
          <w:sz w:val="22"/>
          <w:szCs w:val="22"/>
        </w:rPr>
        <w:t xml:space="preserve">dopuszczony do ruchu,  </w:t>
      </w:r>
    </w:p>
    <w:p w:rsidR="00742A72" w:rsidRPr="000079BB" w:rsidRDefault="00742A72" w:rsidP="00742A72">
      <w:pPr>
        <w:numPr>
          <w:ilvl w:val="1"/>
          <w:numId w:val="31"/>
        </w:numPr>
        <w:suppressAutoHyphens w:val="0"/>
        <w:spacing w:after="5" w:line="302" w:lineRule="auto"/>
        <w:ind w:hanging="634"/>
        <w:rPr>
          <w:rFonts w:ascii="Arial" w:hAnsi="Arial" w:cs="Arial"/>
          <w:sz w:val="22"/>
          <w:szCs w:val="22"/>
        </w:rPr>
      </w:pPr>
      <w:r w:rsidRPr="000079BB">
        <w:rPr>
          <w:rFonts w:ascii="Arial" w:hAnsi="Arial" w:cs="Arial"/>
          <w:sz w:val="22"/>
          <w:szCs w:val="22"/>
        </w:rPr>
        <w:t xml:space="preserve">sprawny technicznie, w tym również  musi posiadać sprawne ogrzewanie, w czasie opadów deszczu niedopuszczalny jest np. przeciek dachu autokaru, </w:t>
      </w:r>
    </w:p>
    <w:p w:rsidR="00742A72" w:rsidRPr="000079BB" w:rsidRDefault="00742A72" w:rsidP="00742A72">
      <w:pPr>
        <w:numPr>
          <w:ilvl w:val="1"/>
          <w:numId w:val="31"/>
        </w:numPr>
        <w:suppressAutoHyphens w:val="0"/>
        <w:spacing w:after="5" w:line="302" w:lineRule="auto"/>
        <w:ind w:hanging="634"/>
        <w:rPr>
          <w:rFonts w:ascii="Arial" w:hAnsi="Arial" w:cs="Arial"/>
          <w:sz w:val="22"/>
          <w:szCs w:val="22"/>
        </w:rPr>
      </w:pPr>
      <w:r w:rsidRPr="000079BB">
        <w:rPr>
          <w:rFonts w:ascii="Arial" w:hAnsi="Arial" w:cs="Arial"/>
          <w:sz w:val="22"/>
          <w:szCs w:val="22"/>
        </w:rPr>
        <w:t xml:space="preserve">posiadać aktualne ubezpieczenie OC.  </w:t>
      </w:r>
    </w:p>
    <w:p w:rsidR="00742A72" w:rsidRPr="000079BB" w:rsidRDefault="00742A72" w:rsidP="00742A72">
      <w:pPr>
        <w:numPr>
          <w:ilvl w:val="0"/>
          <w:numId w:val="31"/>
        </w:numPr>
        <w:suppressAutoHyphens w:val="0"/>
        <w:spacing w:after="5" w:line="302" w:lineRule="auto"/>
        <w:ind w:hanging="360"/>
        <w:rPr>
          <w:rFonts w:ascii="Arial" w:hAnsi="Arial" w:cs="Arial"/>
          <w:sz w:val="22"/>
          <w:szCs w:val="22"/>
        </w:rPr>
      </w:pPr>
      <w:r w:rsidRPr="000079BB">
        <w:rPr>
          <w:rFonts w:ascii="Arial" w:hAnsi="Arial" w:cs="Arial"/>
          <w:sz w:val="22"/>
          <w:szCs w:val="22"/>
        </w:rPr>
        <w:t xml:space="preserve">Wykonawca zobowiązany jest do zapoznania uczestników wyjazdu z zasadami bezpieczeństwa w czasie podróży oraz o poinformowaniu o obowiązkach jako pasażerów w tym o zachowaniu w czasie postoju na parkingu. </w:t>
      </w:r>
    </w:p>
    <w:p w:rsidR="00742A72" w:rsidRPr="000079BB" w:rsidRDefault="00742A72" w:rsidP="00742A72">
      <w:pPr>
        <w:numPr>
          <w:ilvl w:val="0"/>
          <w:numId w:val="31"/>
        </w:numPr>
        <w:suppressAutoHyphens w:val="0"/>
        <w:spacing w:after="5" w:line="302" w:lineRule="auto"/>
        <w:ind w:hanging="360"/>
        <w:rPr>
          <w:rFonts w:ascii="Arial" w:hAnsi="Arial" w:cs="Arial"/>
          <w:sz w:val="22"/>
          <w:szCs w:val="22"/>
        </w:rPr>
      </w:pPr>
      <w:r w:rsidRPr="000079BB">
        <w:rPr>
          <w:rFonts w:ascii="Arial" w:hAnsi="Arial" w:cs="Arial"/>
          <w:sz w:val="22"/>
          <w:szCs w:val="22"/>
        </w:rPr>
        <w:t xml:space="preserve">Wykonawca zobowiązany jest do posiadania </w:t>
      </w:r>
      <w:hyperlink r:id="rId18">
        <w:r w:rsidRPr="000079BB">
          <w:rPr>
            <w:rFonts w:ascii="Arial" w:hAnsi="Arial" w:cs="Arial"/>
            <w:sz w:val="22"/>
            <w:szCs w:val="22"/>
          </w:rPr>
          <w:t xml:space="preserve">zezwolenia na wykonywanie przewozów </w:t>
        </w:r>
      </w:hyperlink>
      <w:hyperlink r:id="rId19">
        <w:r w:rsidRPr="000079BB">
          <w:rPr>
            <w:rFonts w:ascii="Arial" w:hAnsi="Arial" w:cs="Arial"/>
            <w:sz w:val="22"/>
            <w:szCs w:val="22"/>
          </w:rPr>
          <w:t>drogowych w transporcie krajowym</w:t>
        </w:r>
      </w:hyperlink>
      <w:hyperlink r:id="rId20">
        <w:r w:rsidRPr="000079BB">
          <w:rPr>
            <w:rFonts w:ascii="Arial" w:hAnsi="Arial" w:cs="Arial"/>
            <w:sz w:val="22"/>
            <w:szCs w:val="22"/>
          </w:rPr>
          <w:t xml:space="preserve"> </w:t>
        </w:r>
      </w:hyperlink>
      <w:r w:rsidRPr="000079BB">
        <w:rPr>
          <w:rFonts w:ascii="Arial" w:hAnsi="Arial" w:cs="Arial"/>
          <w:sz w:val="22"/>
          <w:szCs w:val="22"/>
        </w:rPr>
        <w:t xml:space="preserve">oraz do zapewnienia wykwalifikowanych kierowców, posiadających stosowne uprawnienia do kierowania pojazdami silnikowymi oraz spełniających wymagania określone w przepisach ustawy z dnia </w:t>
      </w:r>
      <w:r w:rsidRPr="000079BB">
        <w:rPr>
          <w:rFonts w:ascii="Arial" w:hAnsi="Arial" w:cs="Arial"/>
          <w:sz w:val="22"/>
          <w:szCs w:val="22"/>
        </w:rPr>
        <w:br/>
        <w:t xml:space="preserve">20 czerwca 1997r. – Prawo o ruchu drogowym.  </w:t>
      </w:r>
    </w:p>
    <w:p w:rsidR="00742A72" w:rsidRPr="000079BB" w:rsidRDefault="00742A72" w:rsidP="00742A72">
      <w:pPr>
        <w:numPr>
          <w:ilvl w:val="0"/>
          <w:numId w:val="31"/>
        </w:numPr>
        <w:suppressAutoHyphens w:val="0"/>
        <w:spacing w:after="5" w:line="302" w:lineRule="auto"/>
        <w:ind w:hanging="360"/>
        <w:rPr>
          <w:rFonts w:ascii="Arial" w:hAnsi="Arial" w:cs="Arial"/>
          <w:sz w:val="22"/>
          <w:szCs w:val="22"/>
        </w:rPr>
      </w:pPr>
      <w:r w:rsidRPr="000079BB">
        <w:rPr>
          <w:rFonts w:ascii="Arial" w:hAnsi="Arial" w:cs="Arial"/>
          <w:sz w:val="22"/>
          <w:szCs w:val="22"/>
        </w:rPr>
        <w:t xml:space="preserve">Wykonawca zobowiązany jest do zapewnienia bezpieczeństwa osób i mienia podczas wykonywania usług przewozu. Zamawiający nie ponosi żadnej odpowiedzialności za wypadki i zdarzenia jakiegokolwiek typu, w wyniku których wystąpiłaby jakakolwiek szkoda w mieniu lub na osobie. </w:t>
      </w:r>
    </w:p>
    <w:p w:rsidR="00742A72" w:rsidRPr="000079BB" w:rsidRDefault="00742A72" w:rsidP="00742A72">
      <w:pPr>
        <w:numPr>
          <w:ilvl w:val="0"/>
          <w:numId w:val="31"/>
        </w:numPr>
        <w:suppressAutoHyphens w:val="0"/>
        <w:spacing w:after="5" w:line="302" w:lineRule="auto"/>
        <w:ind w:hanging="360"/>
        <w:rPr>
          <w:rFonts w:ascii="Arial" w:hAnsi="Arial" w:cs="Arial"/>
          <w:sz w:val="22"/>
          <w:szCs w:val="22"/>
        </w:rPr>
      </w:pPr>
      <w:r w:rsidRPr="000079BB">
        <w:rPr>
          <w:rFonts w:ascii="Arial" w:hAnsi="Arial" w:cs="Arial"/>
          <w:sz w:val="22"/>
          <w:szCs w:val="22"/>
        </w:rPr>
        <w:t xml:space="preserve">Wykonawca zobowiązany jest do zapewnienia pasażerom odpowiednich warunków bezpieczeństwa i higieny, w tym utrzymanych w czystości i porządku pojazdów,  </w:t>
      </w:r>
      <w:r w:rsidRPr="000079BB">
        <w:rPr>
          <w:rFonts w:ascii="Arial" w:hAnsi="Arial" w:cs="Arial"/>
          <w:sz w:val="22"/>
          <w:szCs w:val="22"/>
        </w:rPr>
        <w:br/>
        <w:t xml:space="preserve">w szczególności ich wnętrza.  </w:t>
      </w:r>
    </w:p>
    <w:p w:rsidR="00742A72" w:rsidRPr="000079BB" w:rsidRDefault="00742A72" w:rsidP="00742A72">
      <w:pPr>
        <w:numPr>
          <w:ilvl w:val="0"/>
          <w:numId w:val="31"/>
        </w:numPr>
        <w:suppressAutoHyphens w:val="0"/>
        <w:spacing w:after="5" w:line="302" w:lineRule="auto"/>
        <w:ind w:hanging="360"/>
        <w:rPr>
          <w:rFonts w:ascii="Arial" w:hAnsi="Arial" w:cs="Arial"/>
          <w:sz w:val="22"/>
          <w:szCs w:val="22"/>
        </w:rPr>
      </w:pPr>
      <w:r w:rsidRPr="000079BB">
        <w:rPr>
          <w:rFonts w:ascii="Arial" w:hAnsi="Arial" w:cs="Arial"/>
          <w:sz w:val="22"/>
          <w:szCs w:val="22"/>
        </w:rPr>
        <w:t xml:space="preserve">W przypadku, gdy dany pojazd nie będzie spełniał wymogów określonych powszechnie obowiązującymi przepisami prawa lub niniejszą Umową lub  </w:t>
      </w:r>
      <w:r w:rsidRPr="000079BB">
        <w:rPr>
          <w:rFonts w:ascii="Arial" w:hAnsi="Arial" w:cs="Arial"/>
          <w:sz w:val="22"/>
          <w:szCs w:val="22"/>
        </w:rPr>
        <w:br/>
        <w:t xml:space="preserve">w przypadku awarii pojazdu, Wykonawca jest zobowiązany niezwłocznie zapewnić pojazd zastępczy spełniający warunki określone w niniejszej umowie nie później niż  w 2 godzin od zaistnienia zdarzenia. Brak realizacji zobowiązania w powyższym terminie uprawnia Zamawiającego do wykonania zastępczego transportu na wyłączny koszt i ryzyko Wykonawcy. </w:t>
      </w:r>
    </w:p>
    <w:p w:rsidR="00742A72" w:rsidRPr="000079BB" w:rsidRDefault="00742A72" w:rsidP="00742A72">
      <w:pPr>
        <w:numPr>
          <w:ilvl w:val="0"/>
          <w:numId w:val="31"/>
        </w:numPr>
        <w:suppressAutoHyphens w:val="0"/>
        <w:spacing w:after="5" w:line="302" w:lineRule="auto"/>
        <w:ind w:hanging="360"/>
        <w:rPr>
          <w:rFonts w:ascii="Arial" w:hAnsi="Arial" w:cs="Arial"/>
          <w:sz w:val="22"/>
          <w:szCs w:val="22"/>
        </w:rPr>
      </w:pPr>
      <w:r w:rsidRPr="000079BB">
        <w:rPr>
          <w:rFonts w:ascii="Arial" w:hAnsi="Arial" w:cs="Arial"/>
          <w:sz w:val="22"/>
          <w:szCs w:val="22"/>
        </w:rPr>
        <w:t xml:space="preserve">W przypadku przebywania kierowcy w stanie uniemożliwiającym prawidłowe wykonanie obowiązków (np. w stanie nietrzeźwym lub pod wpływem środków </w:t>
      </w:r>
      <w:r w:rsidRPr="000079BB">
        <w:rPr>
          <w:rFonts w:ascii="Arial" w:hAnsi="Arial" w:cs="Arial"/>
          <w:sz w:val="22"/>
          <w:szCs w:val="22"/>
        </w:rPr>
        <w:lastRenderedPageBreak/>
        <w:t xml:space="preserve">odurzających, bez wymaganych uprawnień do kierowania pojazdem) Wykonawca zobowiązany jest do niezwłocznego odsunięcia takiej osoby od wykonywania obowiązków i zapewnienia zastępstwa w ciągu jednej godziny od zaistnienia zdarzenia.  </w:t>
      </w:r>
    </w:p>
    <w:p w:rsidR="00742A72" w:rsidRPr="000079BB" w:rsidRDefault="00742A72" w:rsidP="00742A72">
      <w:pPr>
        <w:numPr>
          <w:ilvl w:val="0"/>
          <w:numId w:val="31"/>
        </w:numPr>
        <w:suppressAutoHyphens w:val="0"/>
        <w:spacing w:after="5" w:line="302" w:lineRule="auto"/>
        <w:ind w:hanging="360"/>
        <w:rPr>
          <w:rFonts w:ascii="Arial" w:hAnsi="Arial" w:cs="Arial"/>
          <w:sz w:val="22"/>
          <w:szCs w:val="22"/>
        </w:rPr>
      </w:pPr>
      <w:r w:rsidRPr="000079BB">
        <w:rPr>
          <w:rFonts w:ascii="Arial" w:hAnsi="Arial" w:cs="Arial"/>
          <w:sz w:val="22"/>
          <w:szCs w:val="22"/>
        </w:rPr>
        <w:t xml:space="preserve">Wykonawca, przed wyjazdem oraz w dniu powrotu zobowiązany jest do: </w:t>
      </w:r>
    </w:p>
    <w:p w:rsidR="00742A72" w:rsidRPr="000079BB" w:rsidRDefault="00742A72" w:rsidP="00742A72">
      <w:pPr>
        <w:numPr>
          <w:ilvl w:val="1"/>
          <w:numId w:val="31"/>
        </w:numPr>
        <w:suppressAutoHyphens w:val="0"/>
        <w:spacing w:after="36" w:line="275" w:lineRule="auto"/>
        <w:ind w:hanging="634"/>
        <w:rPr>
          <w:rFonts w:ascii="Arial" w:hAnsi="Arial" w:cs="Arial"/>
          <w:sz w:val="22"/>
          <w:szCs w:val="22"/>
        </w:rPr>
      </w:pPr>
      <w:r w:rsidRPr="000079BB">
        <w:rPr>
          <w:rFonts w:ascii="Arial" w:hAnsi="Arial" w:cs="Arial"/>
          <w:sz w:val="22"/>
          <w:szCs w:val="22"/>
        </w:rPr>
        <w:t xml:space="preserve">zorganizowania dla autokaru kontroli przez Wojewódzki Inspektorat Transportu Drogowego lub Komendę Miejską Policji, z zastrzeżeniem planowanego czasu wyjazdu. </w:t>
      </w:r>
    </w:p>
    <w:p w:rsidR="00742A72" w:rsidRPr="000079BB" w:rsidRDefault="00742A72" w:rsidP="00742A72">
      <w:pPr>
        <w:numPr>
          <w:ilvl w:val="1"/>
          <w:numId w:val="31"/>
        </w:numPr>
        <w:suppressAutoHyphens w:val="0"/>
        <w:spacing w:after="5" w:line="302" w:lineRule="auto"/>
        <w:ind w:hanging="634"/>
        <w:rPr>
          <w:rFonts w:ascii="Arial" w:hAnsi="Arial" w:cs="Arial"/>
          <w:sz w:val="22"/>
          <w:szCs w:val="22"/>
        </w:rPr>
      </w:pPr>
      <w:r w:rsidRPr="000079BB">
        <w:rPr>
          <w:rFonts w:ascii="Arial" w:hAnsi="Arial" w:cs="Arial"/>
          <w:sz w:val="22"/>
          <w:szCs w:val="22"/>
        </w:rPr>
        <w:t xml:space="preserve">przedstawienia protokołu z kontroli osobom uprawnionym do kontaktu ze strony Zamawiającego wskazanym w umowie na miejscu wyjazdu. </w:t>
      </w:r>
    </w:p>
    <w:p w:rsidR="00742A72" w:rsidRPr="000079BB" w:rsidRDefault="00742A72" w:rsidP="00742A72">
      <w:pPr>
        <w:numPr>
          <w:ilvl w:val="1"/>
          <w:numId w:val="31"/>
        </w:numPr>
        <w:suppressAutoHyphens w:val="0"/>
        <w:spacing w:after="5" w:line="302" w:lineRule="auto"/>
        <w:ind w:hanging="634"/>
        <w:rPr>
          <w:rFonts w:ascii="Arial" w:hAnsi="Arial" w:cs="Arial"/>
          <w:sz w:val="22"/>
          <w:szCs w:val="22"/>
        </w:rPr>
      </w:pPr>
      <w:r w:rsidRPr="000079BB">
        <w:rPr>
          <w:rFonts w:ascii="Arial" w:hAnsi="Arial" w:cs="Arial"/>
          <w:sz w:val="22"/>
          <w:szCs w:val="22"/>
        </w:rPr>
        <w:t xml:space="preserve">prawidłowego oznaczenia autokarów przewożących zorganizowaną grupę dzieci  </w:t>
      </w:r>
      <w:r w:rsidRPr="000079BB">
        <w:rPr>
          <w:rFonts w:ascii="Arial" w:hAnsi="Arial" w:cs="Arial"/>
          <w:sz w:val="22"/>
          <w:szCs w:val="22"/>
        </w:rPr>
        <w:br/>
        <w:t xml:space="preserve">i młodzieży do lat 18. </w:t>
      </w:r>
    </w:p>
    <w:p w:rsidR="00742A72" w:rsidRPr="000079BB" w:rsidRDefault="00742A72" w:rsidP="00742A72">
      <w:pPr>
        <w:numPr>
          <w:ilvl w:val="0"/>
          <w:numId w:val="31"/>
        </w:numPr>
        <w:suppressAutoHyphens w:val="0"/>
        <w:spacing w:after="5" w:line="302" w:lineRule="auto"/>
        <w:ind w:hanging="360"/>
        <w:rPr>
          <w:rFonts w:ascii="Arial" w:hAnsi="Arial" w:cs="Arial"/>
          <w:sz w:val="22"/>
          <w:szCs w:val="22"/>
        </w:rPr>
      </w:pPr>
      <w:r w:rsidRPr="000079BB">
        <w:rPr>
          <w:rFonts w:ascii="Arial" w:hAnsi="Arial" w:cs="Arial"/>
          <w:sz w:val="22"/>
          <w:szCs w:val="22"/>
        </w:rPr>
        <w:t xml:space="preserve">Autokar musi spełniać wymagania określone w przepisach prawa zawartych  </w:t>
      </w:r>
      <w:r w:rsidRPr="000079BB">
        <w:rPr>
          <w:rFonts w:ascii="Arial" w:hAnsi="Arial" w:cs="Arial"/>
          <w:sz w:val="22"/>
          <w:szCs w:val="22"/>
        </w:rPr>
        <w:br/>
        <w:t xml:space="preserve">w ustawie z dnia 20 czerwca 1997 r.- Prawo o ruchu drogowym (tj. Dz. U. z 2023 r. poz. 1047) oraz odpowiadać warunkom technicznym określonym w rozporządzeniu Ministra Infrastruktury z dnia 31 grudnia 2002 r. w sprawie warunków technicznych pojazdów oraz zakresu ich niezbędnego wyposażenia (tj. Dz. U. z 2024 r. poz. 502). </w:t>
      </w:r>
    </w:p>
    <w:p w:rsidR="00742A72" w:rsidRPr="000079BB" w:rsidRDefault="00742A72" w:rsidP="00742A72">
      <w:pPr>
        <w:ind w:left="345"/>
        <w:rPr>
          <w:rFonts w:ascii="Arial" w:hAnsi="Arial" w:cs="Arial"/>
          <w:sz w:val="22"/>
          <w:szCs w:val="22"/>
        </w:rPr>
      </w:pPr>
      <w:r w:rsidRPr="000079BB">
        <w:rPr>
          <w:rFonts w:ascii="Arial" w:hAnsi="Arial" w:cs="Arial"/>
          <w:sz w:val="22"/>
          <w:szCs w:val="22"/>
        </w:rPr>
        <w:t xml:space="preserve">15. W przypadku wystąpienia awarii autokaru uniemożliwiającej jego dalszą jazdę oraz szybką i niezwłoczną naprawę wykonawca zobowiązuje się do podstawienia na koszt własny innego autokaru w czasie nieprzekraczającym 2 godzin od wystąpienia awarii, który gwarantuje dojazd do miejsca docelowego. </w:t>
      </w:r>
    </w:p>
    <w:p w:rsidR="00742A72" w:rsidRPr="000079BB" w:rsidRDefault="00742A72" w:rsidP="00742A72">
      <w:pPr>
        <w:numPr>
          <w:ilvl w:val="0"/>
          <w:numId w:val="32"/>
        </w:numPr>
        <w:suppressAutoHyphens w:val="0"/>
        <w:spacing w:after="5" w:line="302" w:lineRule="auto"/>
        <w:ind w:hanging="360"/>
        <w:rPr>
          <w:rFonts w:ascii="Arial" w:hAnsi="Arial" w:cs="Arial"/>
          <w:sz w:val="22"/>
          <w:szCs w:val="22"/>
        </w:rPr>
      </w:pPr>
      <w:r w:rsidRPr="000079BB">
        <w:rPr>
          <w:rFonts w:ascii="Arial" w:hAnsi="Arial" w:cs="Arial"/>
          <w:sz w:val="22"/>
          <w:szCs w:val="22"/>
        </w:rPr>
        <w:t xml:space="preserve">W przypadku awarii obsługa jest zobowiązana do natychmiastowego powiadomienia </w:t>
      </w:r>
      <w:r w:rsidRPr="000079BB">
        <w:rPr>
          <w:rFonts w:ascii="Arial" w:hAnsi="Arial" w:cs="Arial"/>
          <w:sz w:val="22"/>
          <w:szCs w:val="22"/>
        </w:rPr>
        <w:br/>
        <w:t xml:space="preserve">o awarii przedstawiciela Zamawiającego.   </w:t>
      </w:r>
    </w:p>
    <w:p w:rsidR="00742A72" w:rsidRPr="000079BB" w:rsidRDefault="00742A72" w:rsidP="00742A72">
      <w:pPr>
        <w:numPr>
          <w:ilvl w:val="0"/>
          <w:numId w:val="32"/>
        </w:numPr>
        <w:suppressAutoHyphens w:val="0"/>
        <w:spacing w:after="5" w:line="302" w:lineRule="auto"/>
        <w:ind w:hanging="360"/>
        <w:rPr>
          <w:rFonts w:ascii="Arial" w:hAnsi="Arial" w:cs="Arial"/>
          <w:sz w:val="22"/>
          <w:szCs w:val="22"/>
        </w:rPr>
      </w:pPr>
      <w:r w:rsidRPr="000079BB">
        <w:rPr>
          <w:rFonts w:ascii="Arial" w:hAnsi="Arial" w:cs="Arial"/>
          <w:sz w:val="22"/>
          <w:szCs w:val="22"/>
        </w:rPr>
        <w:t xml:space="preserve">Zamawiający nie ponosi żadnych dodatkowych kosztów wynikających z awarii autokaru. </w:t>
      </w:r>
    </w:p>
    <w:p w:rsidR="00742A72" w:rsidRPr="000079BB" w:rsidRDefault="00742A72" w:rsidP="00742A72">
      <w:pPr>
        <w:numPr>
          <w:ilvl w:val="0"/>
          <w:numId w:val="32"/>
        </w:numPr>
        <w:suppressAutoHyphens w:val="0"/>
        <w:spacing w:after="5" w:line="302" w:lineRule="auto"/>
        <w:ind w:hanging="360"/>
        <w:rPr>
          <w:rFonts w:ascii="Arial" w:hAnsi="Arial" w:cs="Arial"/>
          <w:sz w:val="22"/>
          <w:szCs w:val="22"/>
        </w:rPr>
      </w:pPr>
      <w:r w:rsidRPr="000079BB">
        <w:rPr>
          <w:rFonts w:ascii="Arial" w:hAnsi="Arial" w:cs="Arial"/>
          <w:sz w:val="22"/>
          <w:szCs w:val="22"/>
        </w:rPr>
        <w:t xml:space="preserve">Wykonawca zapewni suchy prowiant i napoje podczas dojazdu/powrotu dzieci  </w:t>
      </w:r>
      <w:r w:rsidRPr="000079BB">
        <w:rPr>
          <w:rFonts w:ascii="Arial" w:hAnsi="Arial" w:cs="Arial"/>
          <w:sz w:val="22"/>
          <w:szCs w:val="22"/>
        </w:rPr>
        <w:br/>
        <w:t xml:space="preserve">z kolonii, jeżeli czas dojazdu/powrotu autokarem będzie dłuższy niż 4 h. </w:t>
      </w:r>
    </w:p>
    <w:p w:rsidR="00742A72" w:rsidRPr="000079BB" w:rsidRDefault="00742A72" w:rsidP="00742A72">
      <w:pPr>
        <w:spacing w:after="51" w:line="259" w:lineRule="auto"/>
        <w:ind w:left="720"/>
        <w:jc w:val="left"/>
        <w:rPr>
          <w:rFonts w:ascii="Arial" w:hAnsi="Arial" w:cs="Arial"/>
          <w:sz w:val="22"/>
          <w:szCs w:val="22"/>
        </w:rPr>
      </w:pPr>
      <w:r w:rsidRPr="000079BB">
        <w:rPr>
          <w:rFonts w:ascii="Arial" w:hAnsi="Arial" w:cs="Arial"/>
          <w:sz w:val="22"/>
          <w:szCs w:val="22"/>
        </w:rPr>
        <w:t xml:space="preserve"> </w:t>
      </w:r>
    </w:p>
    <w:p w:rsidR="00742A72" w:rsidRPr="000079BB" w:rsidRDefault="00742A72" w:rsidP="00742A72">
      <w:pPr>
        <w:pStyle w:val="Nagwek2"/>
        <w:tabs>
          <w:tab w:val="center" w:pos="1184"/>
          <w:tab w:val="center" w:pos="3341"/>
        </w:tabs>
        <w:rPr>
          <w:rFonts w:ascii="Arial" w:hAnsi="Arial" w:cs="Arial"/>
          <w:color w:val="auto"/>
          <w:sz w:val="22"/>
          <w:szCs w:val="22"/>
        </w:rPr>
      </w:pPr>
      <w:r w:rsidRPr="000079BB">
        <w:rPr>
          <w:rFonts w:ascii="Arial" w:eastAsia="Calibri" w:hAnsi="Arial" w:cs="Arial"/>
          <w:b w:val="0"/>
          <w:color w:val="auto"/>
          <w:sz w:val="22"/>
          <w:szCs w:val="22"/>
        </w:rPr>
        <w:tab/>
      </w:r>
      <w:r w:rsidRPr="000079BB">
        <w:rPr>
          <w:rFonts w:ascii="Arial" w:hAnsi="Arial" w:cs="Arial"/>
          <w:color w:val="auto"/>
          <w:sz w:val="22"/>
          <w:szCs w:val="22"/>
        </w:rPr>
        <w:t xml:space="preserve">V. </w:t>
      </w:r>
      <w:r w:rsidRPr="000079BB">
        <w:rPr>
          <w:rFonts w:ascii="Arial" w:hAnsi="Arial" w:cs="Arial"/>
          <w:color w:val="auto"/>
          <w:sz w:val="22"/>
          <w:szCs w:val="22"/>
        </w:rPr>
        <w:tab/>
        <w:t xml:space="preserve">Zakwaterowanie i wyżywienie   </w:t>
      </w:r>
    </w:p>
    <w:p w:rsidR="00742A72" w:rsidRPr="000079BB" w:rsidRDefault="00742A72" w:rsidP="00742A72">
      <w:pPr>
        <w:spacing w:after="51" w:line="259" w:lineRule="auto"/>
        <w:ind w:left="1800"/>
        <w:jc w:val="left"/>
        <w:rPr>
          <w:rFonts w:ascii="Arial" w:hAnsi="Arial" w:cs="Arial"/>
          <w:sz w:val="22"/>
          <w:szCs w:val="22"/>
        </w:rPr>
      </w:pPr>
      <w:r w:rsidRPr="000079BB">
        <w:rPr>
          <w:rFonts w:ascii="Arial" w:hAnsi="Arial" w:cs="Arial"/>
          <w:b/>
          <w:sz w:val="22"/>
          <w:szCs w:val="22"/>
        </w:rPr>
        <w:t xml:space="preserve"> </w:t>
      </w:r>
    </w:p>
    <w:p w:rsidR="00742A72" w:rsidRPr="001C5ED2" w:rsidRDefault="00742A72" w:rsidP="00742A72">
      <w:pPr>
        <w:numPr>
          <w:ilvl w:val="0"/>
          <w:numId w:val="33"/>
        </w:numPr>
        <w:suppressAutoHyphens w:val="0"/>
        <w:spacing w:after="5" w:line="302" w:lineRule="auto"/>
        <w:ind w:hanging="360"/>
        <w:rPr>
          <w:rFonts w:ascii="Arial" w:hAnsi="Arial" w:cs="Arial"/>
          <w:sz w:val="22"/>
          <w:szCs w:val="22"/>
        </w:rPr>
      </w:pPr>
      <w:r w:rsidRPr="001C5ED2">
        <w:rPr>
          <w:rFonts w:ascii="Arial" w:hAnsi="Arial" w:cs="Arial"/>
          <w:sz w:val="22"/>
          <w:szCs w:val="22"/>
        </w:rPr>
        <w:t>Kolonie  zostaną zorganizowane na obszarze województwa warmińsko-mazurskiego i/lub podlaskiego.</w:t>
      </w:r>
    </w:p>
    <w:p w:rsidR="00742A72" w:rsidRPr="000079BB" w:rsidRDefault="00742A72" w:rsidP="00742A72">
      <w:pPr>
        <w:numPr>
          <w:ilvl w:val="0"/>
          <w:numId w:val="33"/>
        </w:numPr>
        <w:suppressAutoHyphens w:val="0"/>
        <w:spacing w:after="5" w:line="302" w:lineRule="auto"/>
        <w:ind w:hanging="360"/>
        <w:rPr>
          <w:rFonts w:ascii="Arial" w:hAnsi="Arial" w:cs="Arial"/>
          <w:sz w:val="22"/>
          <w:szCs w:val="22"/>
          <w:highlight w:val="yellow"/>
        </w:rPr>
      </w:pPr>
      <w:r w:rsidRPr="001C5ED2">
        <w:rPr>
          <w:rFonts w:ascii="Arial" w:hAnsi="Arial" w:cs="Arial"/>
          <w:sz w:val="22"/>
          <w:szCs w:val="22"/>
        </w:rPr>
        <w:t xml:space="preserve">Zakwaterowania w obiekcie hotelarskim lub innym obiekcie, w którym są świadczone usługi hotelarskie, o którym mowa w art. 35 ustawy z dnia 29 sierpnia 1997 r. </w:t>
      </w:r>
      <w:r w:rsidR="000079BB" w:rsidRPr="001C5ED2">
        <w:rPr>
          <w:rFonts w:ascii="Arial" w:hAnsi="Arial" w:cs="Arial"/>
          <w:sz w:val="22"/>
          <w:szCs w:val="22"/>
        </w:rPr>
        <w:br/>
      </w:r>
      <w:r w:rsidRPr="001C5ED2">
        <w:rPr>
          <w:rFonts w:ascii="Arial" w:hAnsi="Arial" w:cs="Arial"/>
          <w:sz w:val="22"/>
          <w:szCs w:val="22"/>
        </w:rPr>
        <w:t>o usługach hotelarskich oraz usługach pilotów wycieczek i przewodników turystycznych (</w:t>
      </w:r>
      <w:proofErr w:type="spellStart"/>
      <w:r w:rsidRPr="001C5ED2">
        <w:rPr>
          <w:rFonts w:ascii="Arial" w:hAnsi="Arial" w:cs="Arial"/>
          <w:sz w:val="22"/>
          <w:szCs w:val="22"/>
        </w:rPr>
        <w:t>t.j</w:t>
      </w:r>
      <w:proofErr w:type="spellEnd"/>
      <w:r w:rsidRPr="001C5ED2">
        <w:rPr>
          <w:rFonts w:ascii="Arial" w:hAnsi="Arial" w:cs="Arial"/>
          <w:sz w:val="22"/>
          <w:szCs w:val="22"/>
        </w:rPr>
        <w:t>. Dz. U.</w:t>
      </w:r>
      <w:r w:rsidRPr="000079BB">
        <w:rPr>
          <w:rFonts w:ascii="Arial" w:hAnsi="Arial" w:cs="Arial"/>
          <w:sz w:val="22"/>
          <w:szCs w:val="22"/>
        </w:rPr>
        <w:t xml:space="preserve"> z 2020 r. poz. 2211 z </w:t>
      </w:r>
      <w:proofErr w:type="spellStart"/>
      <w:r w:rsidRPr="000079BB">
        <w:rPr>
          <w:rFonts w:ascii="Arial" w:hAnsi="Arial" w:cs="Arial"/>
          <w:sz w:val="22"/>
          <w:szCs w:val="22"/>
        </w:rPr>
        <w:t>późn</w:t>
      </w:r>
      <w:proofErr w:type="spellEnd"/>
      <w:r w:rsidRPr="000079BB">
        <w:rPr>
          <w:rFonts w:ascii="Arial" w:hAnsi="Arial" w:cs="Arial"/>
          <w:sz w:val="22"/>
          <w:szCs w:val="22"/>
        </w:rPr>
        <w:t xml:space="preserve">. zm.), </w:t>
      </w:r>
    </w:p>
    <w:p w:rsidR="00742A72" w:rsidRPr="000079BB" w:rsidRDefault="00742A72" w:rsidP="00742A72">
      <w:pPr>
        <w:numPr>
          <w:ilvl w:val="0"/>
          <w:numId w:val="33"/>
        </w:numPr>
        <w:suppressAutoHyphens w:val="0"/>
        <w:spacing w:after="5" w:line="302" w:lineRule="auto"/>
        <w:ind w:hanging="360"/>
        <w:rPr>
          <w:rFonts w:ascii="Arial" w:hAnsi="Arial" w:cs="Arial"/>
          <w:sz w:val="22"/>
          <w:szCs w:val="22"/>
        </w:rPr>
      </w:pPr>
      <w:r w:rsidRPr="000079BB">
        <w:rPr>
          <w:rFonts w:ascii="Arial" w:hAnsi="Arial" w:cs="Arial"/>
          <w:sz w:val="22"/>
          <w:szCs w:val="22"/>
        </w:rPr>
        <w:t xml:space="preserve">Ośrodek wypoczynkowy, w którym będą zorganizowane kolonie musi spełniać wymogi dotyczące bezpieczeństwa, ochrony przeciwpożarowej oraz warunków higieniczno-sanitarnych określonych przepisami o ochronie przeciwpożarowej </w:t>
      </w:r>
      <w:r w:rsidR="000079BB">
        <w:rPr>
          <w:rFonts w:ascii="Arial" w:hAnsi="Arial" w:cs="Arial"/>
          <w:sz w:val="22"/>
          <w:szCs w:val="22"/>
        </w:rPr>
        <w:br/>
      </w:r>
      <w:r w:rsidRPr="000079BB">
        <w:rPr>
          <w:rFonts w:ascii="Arial" w:hAnsi="Arial" w:cs="Arial"/>
          <w:sz w:val="22"/>
          <w:szCs w:val="22"/>
        </w:rPr>
        <w:t xml:space="preserve">i Państwowej Inspekcji Sanitarnej. Zamawiający nie dopuszcza możliwości zakwaterowania dzieci w namiotach lub domkach campingowych kilkuosobowych murowanych </w:t>
      </w:r>
    </w:p>
    <w:p w:rsidR="00742A72" w:rsidRPr="000079BB" w:rsidRDefault="00742A72" w:rsidP="00742A72">
      <w:pPr>
        <w:numPr>
          <w:ilvl w:val="0"/>
          <w:numId w:val="33"/>
        </w:numPr>
        <w:suppressAutoHyphens w:val="0"/>
        <w:spacing w:after="5" w:line="302" w:lineRule="auto"/>
        <w:ind w:hanging="360"/>
        <w:rPr>
          <w:rFonts w:ascii="Arial" w:hAnsi="Arial" w:cs="Arial"/>
          <w:sz w:val="22"/>
          <w:szCs w:val="22"/>
        </w:rPr>
      </w:pPr>
      <w:r w:rsidRPr="000079BB">
        <w:rPr>
          <w:rFonts w:ascii="Arial" w:hAnsi="Arial" w:cs="Arial"/>
          <w:sz w:val="22"/>
          <w:szCs w:val="22"/>
        </w:rPr>
        <w:t xml:space="preserve">Ośrodek wypoczynkowy winien być; </w:t>
      </w:r>
    </w:p>
    <w:p w:rsidR="00742A72" w:rsidRPr="000079BB" w:rsidRDefault="00742A72" w:rsidP="00742A72">
      <w:pPr>
        <w:numPr>
          <w:ilvl w:val="0"/>
          <w:numId w:val="34"/>
        </w:numPr>
        <w:suppressAutoHyphens w:val="0"/>
        <w:spacing w:after="5" w:line="302" w:lineRule="auto"/>
        <w:ind w:hanging="425"/>
        <w:rPr>
          <w:rFonts w:ascii="Arial" w:hAnsi="Arial" w:cs="Arial"/>
          <w:sz w:val="22"/>
          <w:szCs w:val="22"/>
        </w:rPr>
      </w:pPr>
      <w:r w:rsidRPr="000079BB">
        <w:rPr>
          <w:rFonts w:ascii="Arial" w:hAnsi="Arial" w:cs="Arial"/>
          <w:sz w:val="22"/>
          <w:szCs w:val="22"/>
        </w:rPr>
        <w:lastRenderedPageBreak/>
        <w:t xml:space="preserve">ogrodzony z całodobowym dozorem </w:t>
      </w:r>
    </w:p>
    <w:p w:rsidR="00742A72" w:rsidRPr="000079BB" w:rsidRDefault="00742A72" w:rsidP="00742A72">
      <w:pPr>
        <w:numPr>
          <w:ilvl w:val="0"/>
          <w:numId w:val="34"/>
        </w:numPr>
        <w:suppressAutoHyphens w:val="0"/>
        <w:spacing w:after="5" w:line="302" w:lineRule="auto"/>
        <w:ind w:hanging="425"/>
        <w:rPr>
          <w:rFonts w:ascii="Arial" w:hAnsi="Arial" w:cs="Arial"/>
          <w:sz w:val="22"/>
          <w:szCs w:val="22"/>
        </w:rPr>
      </w:pPr>
      <w:r w:rsidRPr="000079BB">
        <w:rPr>
          <w:rFonts w:ascii="Arial" w:hAnsi="Arial" w:cs="Arial"/>
          <w:sz w:val="22"/>
          <w:szCs w:val="22"/>
        </w:rPr>
        <w:t xml:space="preserve">pokoje/sale czyste i estetyczne, wyposażone w m.in. jednoosobowe łóżka/tapczany (zamawiający wyklucza łóżka piętrowe, dostawki ) z czystą, niezniszczoną pościelą, szafy, szafki, stoliki, krzesła. </w:t>
      </w:r>
    </w:p>
    <w:p w:rsidR="00742A72" w:rsidRPr="000079BB" w:rsidRDefault="00742A72" w:rsidP="00742A72">
      <w:pPr>
        <w:numPr>
          <w:ilvl w:val="0"/>
          <w:numId w:val="34"/>
        </w:numPr>
        <w:suppressAutoHyphens w:val="0"/>
        <w:spacing w:after="5" w:line="302" w:lineRule="auto"/>
        <w:ind w:hanging="425"/>
        <w:rPr>
          <w:rFonts w:ascii="Arial" w:hAnsi="Arial" w:cs="Arial"/>
          <w:sz w:val="22"/>
          <w:szCs w:val="22"/>
        </w:rPr>
      </w:pPr>
      <w:r w:rsidRPr="000079BB">
        <w:rPr>
          <w:rFonts w:ascii="Arial" w:hAnsi="Arial" w:cs="Arial"/>
          <w:sz w:val="22"/>
          <w:szCs w:val="22"/>
        </w:rPr>
        <w:t xml:space="preserve">pokoje powinny posiadać łazienki, a ciepła woda winna być dostępna 24h/dobę </w:t>
      </w:r>
    </w:p>
    <w:p w:rsidR="00742A72" w:rsidRPr="000079BB" w:rsidRDefault="00742A72" w:rsidP="00742A72">
      <w:pPr>
        <w:numPr>
          <w:ilvl w:val="0"/>
          <w:numId w:val="34"/>
        </w:numPr>
        <w:suppressAutoHyphens w:val="0"/>
        <w:spacing w:after="5" w:line="302" w:lineRule="auto"/>
        <w:ind w:hanging="425"/>
        <w:rPr>
          <w:rFonts w:ascii="Arial" w:hAnsi="Arial" w:cs="Arial"/>
          <w:sz w:val="22"/>
          <w:szCs w:val="22"/>
        </w:rPr>
      </w:pPr>
      <w:r w:rsidRPr="000079BB">
        <w:rPr>
          <w:rFonts w:ascii="Arial" w:hAnsi="Arial" w:cs="Arial"/>
          <w:sz w:val="22"/>
          <w:szCs w:val="22"/>
        </w:rPr>
        <w:t>w pokojach i innych pomieszczeniach rekreac</w:t>
      </w:r>
      <w:r w:rsidR="00333FED" w:rsidRPr="000079BB">
        <w:rPr>
          <w:rFonts w:ascii="Arial" w:hAnsi="Arial" w:cs="Arial"/>
          <w:sz w:val="22"/>
          <w:szCs w:val="22"/>
        </w:rPr>
        <w:t xml:space="preserve">yjnych powinna być możliwość  </w:t>
      </w:r>
      <w:r w:rsidRPr="000079BB">
        <w:rPr>
          <w:rFonts w:ascii="Arial" w:hAnsi="Arial" w:cs="Arial"/>
          <w:sz w:val="22"/>
          <w:szCs w:val="22"/>
        </w:rPr>
        <w:t>korzystania</w:t>
      </w:r>
      <w:r w:rsidR="00B97186" w:rsidRPr="000079BB">
        <w:rPr>
          <w:rFonts w:ascii="Arial" w:hAnsi="Arial" w:cs="Arial"/>
          <w:sz w:val="22"/>
          <w:szCs w:val="22"/>
        </w:rPr>
        <w:t xml:space="preserve"> z</w:t>
      </w:r>
      <w:r w:rsidRPr="000079BB">
        <w:rPr>
          <w:rFonts w:ascii="Arial" w:hAnsi="Arial" w:cs="Arial"/>
          <w:sz w:val="22"/>
          <w:szCs w:val="22"/>
        </w:rPr>
        <w:t xml:space="preserve"> ogrzewania pokoi na wniosek uczestników kolonii, w przypadku,  gdy temperatura wewnątrz budynku spadnie później 18 stopni </w:t>
      </w:r>
    </w:p>
    <w:p w:rsidR="00742A72" w:rsidRPr="000079BB" w:rsidRDefault="00742A72" w:rsidP="00742A72">
      <w:pPr>
        <w:numPr>
          <w:ilvl w:val="0"/>
          <w:numId w:val="34"/>
        </w:numPr>
        <w:suppressAutoHyphens w:val="0"/>
        <w:spacing w:after="5" w:line="302" w:lineRule="auto"/>
        <w:ind w:hanging="425"/>
        <w:rPr>
          <w:rFonts w:ascii="Arial" w:hAnsi="Arial" w:cs="Arial"/>
          <w:sz w:val="22"/>
          <w:szCs w:val="22"/>
        </w:rPr>
      </w:pPr>
      <w:r w:rsidRPr="000079BB">
        <w:rPr>
          <w:rFonts w:ascii="Arial" w:hAnsi="Arial" w:cs="Arial"/>
          <w:sz w:val="22"/>
          <w:szCs w:val="22"/>
        </w:rPr>
        <w:t xml:space="preserve">posiadać bazę sportowo – rekreacyjną (zawierającą co najmniej boisko do siatkówki/piłki nożnej oraz plac zabaw), świetlicę (z telewizorem i sprzętem muzycznym) oraz stołówkę w obiekcie przystosowaną do żywienia zbiorowego </w:t>
      </w:r>
    </w:p>
    <w:p w:rsidR="00742A72" w:rsidRPr="000079BB" w:rsidRDefault="00742A72" w:rsidP="00742A72">
      <w:pPr>
        <w:numPr>
          <w:ilvl w:val="0"/>
          <w:numId w:val="34"/>
        </w:numPr>
        <w:suppressAutoHyphens w:val="0"/>
        <w:spacing w:after="5" w:line="302" w:lineRule="auto"/>
        <w:ind w:hanging="425"/>
        <w:rPr>
          <w:rFonts w:ascii="Arial" w:hAnsi="Arial" w:cs="Arial"/>
          <w:sz w:val="22"/>
          <w:szCs w:val="22"/>
        </w:rPr>
      </w:pPr>
      <w:r w:rsidRPr="000079BB">
        <w:rPr>
          <w:rFonts w:ascii="Arial" w:hAnsi="Arial" w:cs="Arial"/>
          <w:sz w:val="22"/>
          <w:szCs w:val="22"/>
        </w:rPr>
        <w:t xml:space="preserve">Dostęp do strefy rekreacyjno-sportowej ośrodka nie może się wiązać  z ponoszeniem dodatkowych opłat </w:t>
      </w:r>
    </w:p>
    <w:p w:rsidR="00742A72" w:rsidRPr="000079BB" w:rsidRDefault="00742A72" w:rsidP="00742A72">
      <w:pPr>
        <w:numPr>
          <w:ilvl w:val="0"/>
          <w:numId w:val="34"/>
        </w:numPr>
        <w:suppressAutoHyphens w:val="0"/>
        <w:spacing w:after="5" w:line="302" w:lineRule="auto"/>
        <w:ind w:hanging="425"/>
        <w:rPr>
          <w:rFonts w:ascii="Arial" w:hAnsi="Arial" w:cs="Arial"/>
          <w:sz w:val="22"/>
          <w:szCs w:val="22"/>
        </w:rPr>
      </w:pPr>
      <w:r w:rsidRPr="000079BB">
        <w:rPr>
          <w:rFonts w:ascii="Arial" w:hAnsi="Arial" w:cs="Arial"/>
          <w:sz w:val="22"/>
          <w:szCs w:val="22"/>
        </w:rPr>
        <w:t xml:space="preserve">Na terenie całego ośrodka winien być zapewniony dostęp do Internetu bezprzewodowego </w:t>
      </w:r>
      <w:proofErr w:type="spellStart"/>
      <w:r w:rsidRPr="000079BB">
        <w:rPr>
          <w:rFonts w:ascii="Arial" w:hAnsi="Arial" w:cs="Arial"/>
          <w:sz w:val="22"/>
          <w:szCs w:val="22"/>
        </w:rPr>
        <w:t>Wi-Fi</w:t>
      </w:r>
      <w:proofErr w:type="spellEnd"/>
      <w:r w:rsidRPr="000079BB">
        <w:rPr>
          <w:rFonts w:ascii="Arial" w:hAnsi="Arial" w:cs="Arial"/>
          <w:sz w:val="22"/>
          <w:szCs w:val="22"/>
        </w:rPr>
        <w:t xml:space="preserve">.  </w:t>
      </w:r>
    </w:p>
    <w:p w:rsidR="00742A72" w:rsidRPr="00554A05" w:rsidRDefault="00742A72" w:rsidP="00554A05">
      <w:pPr>
        <w:numPr>
          <w:ilvl w:val="0"/>
          <w:numId w:val="34"/>
        </w:numPr>
        <w:suppressAutoHyphens w:val="0"/>
        <w:spacing w:after="5" w:line="302" w:lineRule="auto"/>
        <w:ind w:hanging="425"/>
        <w:rPr>
          <w:rFonts w:ascii="Arial" w:hAnsi="Arial" w:cs="Arial"/>
          <w:sz w:val="22"/>
          <w:szCs w:val="22"/>
        </w:rPr>
      </w:pPr>
      <w:r w:rsidRPr="000079BB">
        <w:rPr>
          <w:rFonts w:ascii="Arial" w:hAnsi="Arial" w:cs="Arial"/>
          <w:sz w:val="22"/>
          <w:szCs w:val="22"/>
        </w:rPr>
        <w:t xml:space="preserve">Dzieci muszą być zakwaterowane w pokojach dwuosobowych lub trzyosobowych  </w:t>
      </w:r>
      <w:r w:rsidR="000079BB">
        <w:rPr>
          <w:rFonts w:ascii="Arial" w:hAnsi="Arial" w:cs="Arial"/>
          <w:sz w:val="22"/>
          <w:szCs w:val="22"/>
        </w:rPr>
        <w:br/>
      </w:r>
      <w:r w:rsidR="00554A05" w:rsidRPr="000079BB">
        <w:rPr>
          <w:rFonts w:ascii="Arial" w:hAnsi="Arial" w:cs="Arial"/>
          <w:sz w:val="22"/>
          <w:szCs w:val="22"/>
        </w:rPr>
        <w:t xml:space="preserve">zlokalizowane  w jednym budynku </w:t>
      </w:r>
      <w:r w:rsidRPr="00554A05">
        <w:rPr>
          <w:rFonts w:ascii="Arial" w:hAnsi="Arial" w:cs="Arial"/>
          <w:sz w:val="22"/>
          <w:szCs w:val="22"/>
        </w:rPr>
        <w:t xml:space="preserve">z pełnym węzłem sanitarnym (tj. WC, łazienka z prysznicem/wanną, umywalka). </w:t>
      </w:r>
    </w:p>
    <w:p w:rsidR="00742A72" w:rsidRPr="000079BB" w:rsidRDefault="00742A72" w:rsidP="00742A72">
      <w:pPr>
        <w:numPr>
          <w:ilvl w:val="0"/>
          <w:numId w:val="35"/>
        </w:numPr>
        <w:suppressAutoHyphens w:val="0"/>
        <w:spacing w:after="5" w:line="302" w:lineRule="auto"/>
        <w:ind w:hanging="360"/>
        <w:rPr>
          <w:rFonts w:ascii="Arial" w:hAnsi="Arial" w:cs="Arial"/>
          <w:sz w:val="22"/>
          <w:szCs w:val="22"/>
        </w:rPr>
      </w:pPr>
      <w:r w:rsidRPr="000079BB">
        <w:rPr>
          <w:rFonts w:ascii="Arial" w:hAnsi="Arial" w:cs="Arial"/>
          <w:sz w:val="22"/>
          <w:szCs w:val="22"/>
        </w:rPr>
        <w:t xml:space="preserve">Wykonawca ponosi pełne koszty opłaty klimatycznej za uczestników kolonii, jeśli takie będą występowały. </w:t>
      </w:r>
    </w:p>
    <w:p w:rsidR="00742A72" w:rsidRPr="000079BB" w:rsidRDefault="00742A72" w:rsidP="00742A72">
      <w:pPr>
        <w:numPr>
          <w:ilvl w:val="0"/>
          <w:numId w:val="35"/>
        </w:numPr>
        <w:suppressAutoHyphens w:val="0"/>
        <w:spacing w:after="5" w:line="302" w:lineRule="auto"/>
        <w:ind w:hanging="360"/>
        <w:rPr>
          <w:rFonts w:ascii="Arial" w:hAnsi="Arial" w:cs="Arial"/>
          <w:sz w:val="22"/>
          <w:szCs w:val="22"/>
        </w:rPr>
      </w:pPr>
      <w:r w:rsidRPr="000079BB">
        <w:rPr>
          <w:rFonts w:ascii="Arial" w:hAnsi="Arial" w:cs="Arial"/>
          <w:sz w:val="22"/>
          <w:szCs w:val="22"/>
        </w:rPr>
        <w:t xml:space="preserve">Ośrodek wypoczynkowy musi posiadać stołówkę dopasowaną do wielkości grupy spełniającą wymagania sanitarno- higieniczne w zakładach żywienia zbiorowego. Stołówka musi być wyposażona w stoliki i krzesła i niedopuszczalne jest podawanie posiłków na zastawie jednorazowej.  </w:t>
      </w:r>
    </w:p>
    <w:p w:rsidR="00742A72" w:rsidRPr="000079BB" w:rsidRDefault="00742A72" w:rsidP="00742A72">
      <w:pPr>
        <w:numPr>
          <w:ilvl w:val="0"/>
          <w:numId w:val="35"/>
        </w:numPr>
        <w:suppressAutoHyphens w:val="0"/>
        <w:spacing w:after="5" w:line="302" w:lineRule="auto"/>
        <w:ind w:hanging="360"/>
        <w:rPr>
          <w:rFonts w:ascii="Arial" w:hAnsi="Arial" w:cs="Arial"/>
          <w:sz w:val="22"/>
          <w:szCs w:val="22"/>
        </w:rPr>
      </w:pPr>
      <w:r w:rsidRPr="000079BB">
        <w:rPr>
          <w:rFonts w:ascii="Arial" w:hAnsi="Arial" w:cs="Arial"/>
          <w:sz w:val="22"/>
          <w:szCs w:val="22"/>
        </w:rPr>
        <w:t xml:space="preserve">Do serwowania posiłków Wykonawca będzie stosował zastawę w postaci sztućców ze stali nierdzewnej, nakryć stołowych z porcelany lub porcelitu. </w:t>
      </w:r>
    </w:p>
    <w:p w:rsidR="00742A72" w:rsidRPr="000079BB" w:rsidRDefault="00742A72" w:rsidP="00742A72">
      <w:pPr>
        <w:numPr>
          <w:ilvl w:val="0"/>
          <w:numId w:val="35"/>
        </w:numPr>
        <w:suppressAutoHyphens w:val="0"/>
        <w:spacing w:after="5" w:line="302" w:lineRule="auto"/>
        <w:ind w:hanging="360"/>
        <w:rPr>
          <w:rFonts w:ascii="Arial" w:hAnsi="Arial" w:cs="Arial"/>
          <w:sz w:val="22"/>
          <w:szCs w:val="22"/>
        </w:rPr>
      </w:pPr>
      <w:r w:rsidRPr="000079BB">
        <w:rPr>
          <w:rFonts w:ascii="Arial" w:hAnsi="Arial" w:cs="Arial"/>
          <w:sz w:val="22"/>
          <w:szCs w:val="22"/>
        </w:rPr>
        <w:t xml:space="preserve">Wykonawca zobowiązuje się do zapewnienia uczestnikom kolonii i opiekunom prawnym pełnego wyżywienia: śniadanie, obiad, kolacja (szczegółowe menu zostanie ustalone z Wykonawcą w harmonogramie przekazanym Zamawiającemu): a także stałego dostępu, przez cały czas kolonii, do wody mineralnej gazowanej  </w:t>
      </w:r>
      <w:r w:rsidRPr="000079BB">
        <w:rPr>
          <w:rFonts w:ascii="Arial" w:hAnsi="Arial" w:cs="Arial"/>
          <w:sz w:val="22"/>
          <w:szCs w:val="22"/>
        </w:rPr>
        <w:br/>
        <w:t xml:space="preserve">i niegazowanej. W dniu przyjazdu pobyt rozpocznie się obiadem i kolacją dla uczestników kolonii a w dniu wyjazdu zakończy się śniadaniem, chyba, że wyjazd odbędzie się w godzinach popołudniowych to również obiadem. </w:t>
      </w:r>
    </w:p>
    <w:p w:rsidR="00742A72" w:rsidRPr="000079BB" w:rsidRDefault="00742A72" w:rsidP="00742A72">
      <w:pPr>
        <w:numPr>
          <w:ilvl w:val="0"/>
          <w:numId w:val="35"/>
        </w:numPr>
        <w:suppressAutoHyphens w:val="0"/>
        <w:spacing w:after="5" w:line="302" w:lineRule="auto"/>
        <w:ind w:hanging="360"/>
        <w:rPr>
          <w:rFonts w:ascii="Arial" w:hAnsi="Arial" w:cs="Arial"/>
          <w:sz w:val="22"/>
          <w:szCs w:val="22"/>
        </w:rPr>
      </w:pPr>
      <w:r w:rsidRPr="000079BB">
        <w:rPr>
          <w:rFonts w:ascii="Arial" w:hAnsi="Arial" w:cs="Arial"/>
          <w:sz w:val="22"/>
          <w:szCs w:val="22"/>
        </w:rPr>
        <w:t xml:space="preserve">Wykonawca zobowiązany będzie do przygotowania posiłków o najwyższym standardzie na bazie produktów najwyższej jakości, zgodnie z przepisami  </w:t>
      </w:r>
      <w:r w:rsidRPr="000079BB">
        <w:rPr>
          <w:rFonts w:ascii="Arial" w:hAnsi="Arial" w:cs="Arial"/>
          <w:sz w:val="22"/>
          <w:szCs w:val="22"/>
        </w:rPr>
        <w:br/>
        <w:t xml:space="preserve">o bezpieczeństwie i normami HACCP, a także powszechnie obowiązującymi przepisami prawa w szczególności zgodnie z ustawą z dnia 25 sierpnia 2006 r.  </w:t>
      </w:r>
      <w:r w:rsidRPr="000079BB">
        <w:rPr>
          <w:rFonts w:ascii="Arial" w:hAnsi="Arial" w:cs="Arial"/>
          <w:sz w:val="22"/>
          <w:szCs w:val="22"/>
        </w:rPr>
        <w:br/>
        <w:t xml:space="preserve">o bezpieczeństwie żywności i żywienia (tj. Dz. U. z 2023 r. poz. 1448) oraz  </w:t>
      </w:r>
      <w:r w:rsidRPr="000079BB">
        <w:rPr>
          <w:rFonts w:ascii="Arial" w:hAnsi="Arial" w:cs="Arial"/>
          <w:sz w:val="22"/>
          <w:szCs w:val="22"/>
        </w:rPr>
        <w:br/>
        <w:t xml:space="preserve">w przepisach wykonawczych. </w:t>
      </w:r>
    </w:p>
    <w:p w:rsidR="00742A72" w:rsidRPr="000079BB" w:rsidRDefault="00742A72" w:rsidP="00742A72">
      <w:pPr>
        <w:numPr>
          <w:ilvl w:val="0"/>
          <w:numId w:val="35"/>
        </w:numPr>
        <w:suppressAutoHyphens w:val="0"/>
        <w:spacing w:after="5" w:line="302" w:lineRule="auto"/>
        <w:ind w:hanging="360"/>
        <w:rPr>
          <w:rFonts w:ascii="Arial" w:hAnsi="Arial" w:cs="Arial"/>
          <w:sz w:val="22"/>
          <w:szCs w:val="22"/>
        </w:rPr>
      </w:pPr>
      <w:r w:rsidRPr="000079BB">
        <w:rPr>
          <w:rFonts w:ascii="Arial" w:hAnsi="Arial" w:cs="Arial"/>
          <w:sz w:val="22"/>
          <w:szCs w:val="22"/>
        </w:rPr>
        <w:t xml:space="preserve">Przy przygotowaniu posiłków należy uwzględnić zalecaną wartość energetyczną oraz uwzględnić normy produktów. </w:t>
      </w:r>
    </w:p>
    <w:p w:rsidR="00742A72" w:rsidRPr="000079BB" w:rsidRDefault="00742A72" w:rsidP="00742A72">
      <w:pPr>
        <w:numPr>
          <w:ilvl w:val="0"/>
          <w:numId w:val="35"/>
        </w:numPr>
        <w:suppressAutoHyphens w:val="0"/>
        <w:spacing w:after="5" w:line="302" w:lineRule="auto"/>
        <w:ind w:hanging="360"/>
        <w:rPr>
          <w:rFonts w:ascii="Arial" w:hAnsi="Arial" w:cs="Arial"/>
          <w:sz w:val="22"/>
          <w:szCs w:val="22"/>
        </w:rPr>
      </w:pPr>
      <w:r w:rsidRPr="000079BB">
        <w:rPr>
          <w:rFonts w:ascii="Arial" w:hAnsi="Arial" w:cs="Arial"/>
          <w:sz w:val="22"/>
          <w:szCs w:val="22"/>
        </w:rPr>
        <w:lastRenderedPageBreak/>
        <w:t xml:space="preserve">Kanapki muszą być sporządzone zgodnie z zasadami żywienia zbiorowego oraz wykonane ze świeżych artykułów spożywczych, posiadających aktualne terminy ważności. Wyklucza się mięso i przetwory z puszek konserwowych. </w:t>
      </w:r>
    </w:p>
    <w:p w:rsidR="00742A72" w:rsidRPr="000079BB" w:rsidRDefault="00742A72" w:rsidP="00742A72">
      <w:pPr>
        <w:numPr>
          <w:ilvl w:val="0"/>
          <w:numId w:val="35"/>
        </w:numPr>
        <w:suppressAutoHyphens w:val="0"/>
        <w:spacing w:after="5" w:line="302" w:lineRule="auto"/>
        <w:ind w:hanging="360"/>
        <w:rPr>
          <w:rFonts w:ascii="Arial" w:hAnsi="Arial" w:cs="Arial"/>
          <w:sz w:val="22"/>
          <w:szCs w:val="22"/>
        </w:rPr>
      </w:pPr>
      <w:r w:rsidRPr="000079BB">
        <w:rPr>
          <w:rFonts w:ascii="Arial" w:hAnsi="Arial" w:cs="Arial"/>
          <w:sz w:val="22"/>
          <w:szCs w:val="22"/>
        </w:rPr>
        <w:t xml:space="preserve">Suchy prowiant na wycieczki będzie obejmował min. trzy bułki z wędliną i serem, wodę mineralną 1,5l, owoce, słodycze. </w:t>
      </w:r>
    </w:p>
    <w:p w:rsidR="00742A72" w:rsidRPr="000079BB" w:rsidRDefault="00742A72" w:rsidP="00742A72">
      <w:pPr>
        <w:numPr>
          <w:ilvl w:val="0"/>
          <w:numId w:val="35"/>
        </w:numPr>
        <w:suppressAutoHyphens w:val="0"/>
        <w:spacing w:after="5" w:line="302" w:lineRule="auto"/>
        <w:ind w:hanging="360"/>
        <w:rPr>
          <w:rFonts w:ascii="Arial" w:hAnsi="Arial" w:cs="Arial"/>
          <w:sz w:val="22"/>
          <w:szCs w:val="22"/>
        </w:rPr>
      </w:pPr>
      <w:r w:rsidRPr="000079BB">
        <w:rPr>
          <w:rFonts w:ascii="Arial" w:hAnsi="Arial" w:cs="Arial"/>
          <w:sz w:val="22"/>
          <w:szCs w:val="22"/>
        </w:rPr>
        <w:t xml:space="preserve">Wykonawca zobowiązany będzie do </w:t>
      </w:r>
      <w:r w:rsidR="000079BB">
        <w:rPr>
          <w:rFonts w:ascii="Arial" w:hAnsi="Arial" w:cs="Arial"/>
          <w:sz w:val="22"/>
          <w:szCs w:val="22"/>
        </w:rPr>
        <w:t xml:space="preserve">przygotowania posiłków, zgodnie </w:t>
      </w:r>
      <w:r w:rsidR="000079BB">
        <w:rPr>
          <w:rFonts w:ascii="Arial" w:hAnsi="Arial" w:cs="Arial"/>
          <w:sz w:val="22"/>
          <w:szCs w:val="22"/>
        </w:rPr>
        <w:br/>
      </w:r>
      <w:r w:rsidRPr="000079BB">
        <w:rPr>
          <w:rFonts w:ascii="Arial" w:hAnsi="Arial" w:cs="Arial"/>
          <w:sz w:val="22"/>
          <w:szCs w:val="22"/>
        </w:rPr>
        <w:t xml:space="preserve">z następującymi zasadami: </w:t>
      </w:r>
    </w:p>
    <w:p w:rsidR="00742A72" w:rsidRPr="000079BB" w:rsidRDefault="00742A72" w:rsidP="00742A72">
      <w:pPr>
        <w:numPr>
          <w:ilvl w:val="1"/>
          <w:numId w:val="35"/>
        </w:numPr>
        <w:suppressAutoHyphens w:val="0"/>
        <w:spacing w:after="5" w:line="302" w:lineRule="auto"/>
        <w:ind w:hanging="360"/>
        <w:rPr>
          <w:rFonts w:ascii="Arial" w:hAnsi="Arial" w:cs="Arial"/>
          <w:sz w:val="22"/>
          <w:szCs w:val="22"/>
        </w:rPr>
      </w:pPr>
      <w:r w:rsidRPr="000079BB">
        <w:rPr>
          <w:rFonts w:ascii="Arial" w:hAnsi="Arial" w:cs="Arial"/>
          <w:sz w:val="22"/>
          <w:szCs w:val="22"/>
        </w:rPr>
        <w:t xml:space="preserve">Zamawiający oczekuje, że Wykonawca będzie przygotowywał posiłki zgodnie  </w:t>
      </w:r>
      <w:r w:rsidR="000079BB">
        <w:rPr>
          <w:rFonts w:ascii="Arial" w:hAnsi="Arial" w:cs="Arial"/>
          <w:sz w:val="22"/>
          <w:szCs w:val="22"/>
        </w:rPr>
        <w:br/>
      </w:r>
      <w:r w:rsidRPr="000079BB">
        <w:rPr>
          <w:rFonts w:ascii="Arial" w:hAnsi="Arial" w:cs="Arial"/>
          <w:sz w:val="22"/>
          <w:szCs w:val="22"/>
        </w:rPr>
        <w:t xml:space="preserve">z zalecanym modelem żywienia o charakterze pro zdrowotnym poprzez: </w:t>
      </w:r>
    </w:p>
    <w:p w:rsidR="00742A72" w:rsidRPr="000079BB" w:rsidRDefault="00742A72" w:rsidP="00742A72">
      <w:pPr>
        <w:numPr>
          <w:ilvl w:val="3"/>
          <w:numId w:val="36"/>
        </w:numPr>
        <w:suppressAutoHyphens w:val="0"/>
        <w:spacing w:after="5" w:line="302" w:lineRule="auto"/>
        <w:ind w:hanging="360"/>
        <w:rPr>
          <w:rFonts w:ascii="Arial" w:hAnsi="Arial" w:cs="Arial"/>
          <w:sz w:val="22"/>
          <w:szCs w:val="22"/>
        </w:rPr>
      </w:pPr>
      <w:r w:rsidRPr="000079BB">
        <w:rPr>
          <w:rFonts w:ascii="Arial" w:hAnsi="Arial" w:cs="Arial"/>
          <w:sz w:val="22"/>
          <w:szCs w:val="22"/>
        </w:rPr>
        <w:t xml:space="preserve">stosowanie tłuszczów roślinnych, </w:t>
      </w:r>
    </w:p>
    <w:p w:rsidR="00742A72" w:rsidRPr="000079BB" w:rsidRDefault="00742A72" w:rsidP="00742A72">
      <w:pPr>
        <w:numPr>
          <w:ilvl w:val="3"/>
          <w:numId w:val="36"/>
        </w:numPr>
        <w:suppressAutoHyphens w:val="0"/>
        <w:spacing w:after="5" w:line="302" w:lineRule="auto"/>
        <w:ind w:hanging="360"/>
        <w:rPr>
          <w:rFonts w:ascii="Arial" w:hAnsi="Arial" w:cs="Arial"/>
          <w:sz w:val="22"/>
          <w:szCs w:val="22"/>
        </w:rPr>
      </w:pPr>
      <w:r w:rsidRPr="000079BB">
        <w:rPr>
          <w:rFonts w:ascii="Arial" w:hAnsi="Arial" w:cs="Arial"/>
          <w:sz w:val="22"/>
          <w:szCs w:val="22"/>
        </w:rPr>
        <w:t xml:space="preserve">ograniczone stosownie tłuszczów zwierzęcych, </w:t>
      </w:r>
    </w:p>
    <w:p w:rsidR="00742A72" w:rsidRPr="000079BB" w:rsidRDefault="00742A72" w:rsidP="00742A72">
      <w:pPr>
        <w:numPr>
          <w:ilvl w:val="3"/>
          <w:numId w:val="36"/>
        </w:numPr>
        <w:suppressAutoHyphens w:val="0"/>
        <w:spacing w:after="5" w:line="302" w:lineRule="auto"/>
        <w:ind w:hanging="360"/>
        <w:rPr>
          <w:rFonts w:ascii="Arial" w:hAnsi="Arial" w:cs="Arial"/>
          <w:sz w:val="22"/>
          <w:szCs w:val="22"/>
        </w:rPr>
      </w:pPr>
      <w:r w:rsidRPr="000079BB">
        <w:rPr>
          <w:rFonts w:ascii="Arial" w:hAnsi="Arial" w:cs="Arial"/>
          <w:sz w:val="22"/>
          <w:szCs w:val="22"/>
        </w:rPr>
        <w:t xml:space="preserve">ograniczone stosowanie mięsa czerwonego, </w:t>
      </w:r>
    </w:p>
    <w:p w:rsidR="00742A72" w:rsidRPr="000079BB" w:rsidRDefault="00742A72" w:rsidP="00742A72">
      <w:pPr>
        <w:numPr>
          <w:ilvl w:val="3"/>
          <w:numId w:val="36"/>
        </w:numPr>
        <w:suppressAutoHyphens w:val="0"/>
        <w:spacing w:after="5" w:line="302" w:lineRule="auto"/>
        <w:ind w:hanging="360"/>
        <w:rPr>
          <w:rFonts w:ascii="Arial" w:hAnsi="Arial" w:cs="Arial"/>
          <w:sz w:val="22"/>
          <w:szCs w:val="22"/>
        </w:rPr>
      </w:pPr>
      <w:r w:rsidRPr="000079BB">
        <w:rPr>
          <w:rFonts w:ascii="Arial" w:hAnsi="Arial" w:cs="Arial"/>
          <w:sz w:val="22"/>
          <w:szCs w:val="22"/>
        </w:rPr>
        <w:t xml:space="preserve">stosowanie mięsa drobiowego, </w:t>
      </w:r>
    </w:p>
    <w:p w:rsidR="00742A72" w:rsidRPr="000079BB" w:rsidRDefault="00742A72" w:rsidP="00742A72">
      <w:pPr>
        <w:numPr>
          <w:ilvl w:val="3"/>
          <w:numId w:val="36"/>
        </w:numPr>
        <w:suppressAutoHyphens w:val="0"/>
        <w:spacing w:after="5" w:line="302" w:lineRule="auto"/>
        <w:ind w:hanging="360"/>
        <w:rPr>
          <w:rFonts w:ascii="Arial" w:hAnsi="Arial" w:cs="Arial"/>
          <w:sz w:val="22"/>
          <w:szCs w:val="22"/>
        </w:rPr>
      </w:pPr>
      <w:r w:rsidRPr="000079BB">
        <w:rPr>
          <w:rFonts w:ascii="Arial" w:hAnsi="Arial" w:cs="Arial"/>
          <w:sz w:val="22"/>
          <w:szCs w:val="22"/>
        </w:rPr>
        <w:t xml:space="preserve">stosowanie ryb, </w:t>
      </w:r>
    </w:p>
    <w:p w:rsidR="00742A72" w:rsidRPr="000079BB" w:rsidRDefault="00742A72" w:rsidP="00742A72">
      <w:pPr>
        <w:numPr>
          <w:ilvl w:val="3"/>
          <w:numId w:val="36"/>
        </w:numPr>
        <w:suppressAutoHyphens w:val="0"/>
        <w:spacing w:after="5" w:line="302" w:lineRule="auto"/>
        <w:ind w:hanging="360"/>
        <w:rPr>
          <w:rFonts w:ascii="Arial" w:hAnsi="Arial" w:cs="Arial"/>
          <w:sz w:val="22"/>
          <w:szCs w:val="22"/>
        </w:rPr>
      </w:pPr>
      <w:r w:rsidRPr="000079BB">
        <w:rPr>
          <w:rFonts w:ascii="Arial" w:hAnsi="Arial" w:cs="Arial"/>
          <w:sz w:val="22"/>
          <w:szCs w:val="22"/>
        </w:rPr>
        <w:t xml:space="preserve">miarkowane stosowanie jaj, cukru i soli, </w:t>
      </w:r>
    </w:p>
    <w:p w:rsidR="00742A72" w:rsidRPr="000079BB" w:rsidRDefault="00742A72" w:rsidP="00742A72">
      <w:pPr>
        <w:numPr>
          <w:ilvl w:val="3"/>
          <w:numId w:val="36"/>
        </w:numPr>
        <w:suppressAutoHyphens w:val="0"/>
        <w:spacing w:after="5" w:line="302" w:lineRule="auto"/>
        <w:ind w:hanging="360"/>
        <w:rPr>
          <w:rFonts w:ascii="Arial" w:hAnsi="Arial" w:cs="Arial"/>
          <w:sz w:val="22"/>
          <w:szCs w:val="22"/>
        </w:rPr>
      </w:pPr>
      <w:r w:rsidRPr="000079BB">
        <w:rPr>
          <w:rFonts w:ascii="Arial" w:hAnsi="Arial" w:cs="Arial"/>
          <w:sz w:val="22"/>
          <w:szCs w:val="22"/>
        </w:rPr>
        <w:t xml:space="preserve">duży udział warzyw i owoców w posiłkach w tym także nasion roślin strączkowych, </w:t>
      </w:r>
    </w:p>
    <w:p w:rsidR="00742A72" w:rsidRPr="000079BB" w:rsidRDefault="00742A72" w:rsidP="00742A72">
      <w:pPr>
        <w:numPr>
          <w:ilvl w:val="1"/>
          <w:numId w:val="35"/>
        </w:numPr>
        <w:suppressAutoHyphens w:val="0"/>
        <w:spacing w:after="5" w:line="302" w:lineRule="auto"/>
        <w:ind w:hanging="360"/>
        <w:rPr>
          <w:rFonts w:ascii="Arial" w:hAnsi="Arial" w:cs="Arial"/>
          <w:sz w:val="22"/>
          <w:szCs w:val="22"/>
        </w:rPr>
      </w:pPr>
      <w:r w:rsidRPr="000079BB">
        <w:rPr>
          <w:rFonts w:ascii="Arial" w:hAnsi="Arial" w:cs="Arial"/>
          <w:sz w:val="22"/>
          <w:szCs w:val="22"/>
        </w:rPr>
        <w:t xml:space="preserve">Śniadanie powinno zawierać m.in.: pieczywo, masło, wędliny, sery, warzywa, płatki śniadaniowe, mleko, jogurty, herbata, kakao, kawa. </w:t>
      </w:r>
    </w:p>
    <w:p w:rsidR="00742A72" w:rsidRPr="000079BB" w:rsidRDefault="00742A72" w:rsidP="00742A72">
      <w:pPr>
        <w:numPr>
          <w:ilvl w:val="1"/>
          <w:numId w:val="35"/>
        </w:numPr>
        <w:suppressAutoHyphens w:val="0"/>
        <w:spacing w:after="5" w:line="302" w:lineRule="auto"/>
        <w:ind w:hanging="360"/>
        <w:rPr>
          <w:rFonts w:ascii="Arial" w:hAnsi="Arial" w:cs="Arial"/>
          <w:sz w:val="22"/>
          <w:szCs w:val="22"/>
        </w:rPr>
      </w:pPr>
      <w:r w:rsidRPr="000079BB">
        <w:rPr>
          <w:rFonts w:ascii="Arial" w:hAnsi="Arial" w:cs="Arial"/>
          <w:sz w:val="22"/>
          <w:szCs w:val="22"/>
        </w:rPr>
        <w:t xml:space="preserve">Każdy obiad będzie się składał z dwóch dań (zupy oraz drugiego dania  </w:t>
      </w:r>
      <w:r w:rsidR="000079BB">
        <w:rPr>
          <w:rFonts w:ascii="Arial" w:hAnsi="Arial" w:cs="Arial"/>
          <w:sz w:val="22"/>
          <w:szCs w:val="22"/>
        </w:rPr>
        <w:br/>
      </w:r>
      <w:r w:rsidRPr="000079BB">
        <w:rPr>
          <w:rFonts w:ascii="Arial" w:hAnsi="Arial" w:cs="Arial"/>
          <w:sz w:val="22"/>
          <w:szCs w:val="22"/>
        </w:rPr>
        <w:t xml:space="preserve">z sałatkami/surówkami) oraz  napoje do obiadu: kompot, woda mineralna, soki owocowe, </w:t>
      </w:r>
    </w:p>
    <w:p w:rsidR="00742A72" w:rsidRPr="000079BB" w:rsidRDefault="00742A72" w:rsidP="00742A72">
      <w:pPr>
        <w:numPr>
          <w:ilvl w:val="1"/>
          <w:numId w:val="35"/>
        </w:numPr>
        <w:suppressAutoHyphens w:val="0"/>
        <w:spacing w:after="5" w:line="302" w:lineRule="auto"/>
        <w:ind w:hanging="360"/>
        <w:rPr>
          <w:rFonts w:ascii="Arial" w:hAnsi="Arial" w:cs="Arial"/>
          <w:sz w:val="22"/>
          <w:szCs w:val="22"/>
        </w:rPr>
      </w:pPr>
      <w:r w:rsidRPr="000079BB">
        <w:rPr>
          <w:rFonts w:ascii="Arial" w:hAnsi="Arial" w:cs="Arial"/>
          <w:sz w:val="22"/>
          <w:szCs w:val="22"/>
        </w:rPr>
        <w:t xml:space="preserve">Kolacja: produkty podobne jak przy śniadaniu, mile widziane dania ciepłe typu kiełbaski z wody, lub rożna, pieczony drób, smażone ryby itp. </w:t>
      </w:r>
    </w:p>
    <w:p w:rsidR="00742A72" w:rsidRPr="000079BB" w:rsidRDefault="00742A72" w:rsidP="00742A72">
      <w:pPr>
        <w:numPr>
          <w:ilvl w:val="0"/>
          <w:numId w:val="35"/>
        </w:numPr>
        <w:suppressAutoHyphens w:val="0"/>
        <w:spacing w:after="5" w:line="302" w:lineRule="auto"/>
        <w:ind w:hanging="360"/>
        <w:rPr>
          <w:rFonts w:ascii="Arial" w:hAnsi="Arial" w:cs="Arial"/>
          <w:sz w:val="22"/>
          <w:szCs w:val="22"/>
        </w:rPr>
      </w:pPr>
      <w:r w:rsidRPr="000079BB">
        <w:rPr>
          <w:rFonts w:ascii="Arial" w:hAnsi="Arial" w:cs="Arial"/>
          <w:sz w:val="22"/>
          <w:szCs w:val="22"/>
        </w:rPr>
        <w:t xml:space="preserve">Wykonawca zobowiązany będzie do nieodpłatnego przechowywania próbek odpowiedniej gramatury dla celów badań przez Państwową Stację Sanitarną, zgodnie z obowiązującymi przepisami. </w:t>
      </w:r>
    </w:p>
    <w:p w:rsidR="00742A72" w:rsidRPr="000079BB" w:rsidRDefault="00742A72" w:rsidP="00742A72">
      <w:pPr>
        <w:numPr>
          <w:ilvl w:val="0"/>
          <w:numId w:val="35"/>
        </w:numPr>
        <w:suppressAutoHyphens w:val="0"/>
        <w:spacing w:after="5" w:line="302" w:lineRule="auto"/>
        <w:ind w:hanging="360"/>
        <w:rPr>
          <w:rFonts w:ascii="Arial" w:hAnsi="Arial" w:cs="Arial"/>
          <w:sz w:val="22"/>
          <w:szCs w:val="22"/>
        </w:rPr>
      </w:pPr>
      <w:r w:rsidRPr="000079BB">
        <w:rPr>
          <w:rFonts w:ascii="Arial" w:hAnsi="Arial" w:cs="Arial"/>
          <w:sz w:val="22"/>
          <w:szCs w:val="22"/>
        </w:rPr>
        <w:t xml:space="preserve">Zamawiający wymaga przedstawienia potwierdzenia rezerwacji Ośrodka, w którym będzie realizowana usługa, najpóźniej na 10 dni przed planowanym terminem wyjazdu. </w:t>
      </w:r>
    </w:p>
    <w:p w:rsidR="00742A72" w:rsidRPr="000079BB" w:rsidRDefault="00742A72" w:rsidP="00742A72">
      <w:pPr>
        <w:numPr>
          <w:ilvl w:val="0"/>
          <w:numId w:val="35"/>
        </w:numPr>
        <w:suppressAutoHyphens w:val="0"/>
        <w:spacing w:after="5" w:line="302" w:lineRule="auto"/>
        <w:ind w:hanging="360"/>
        <w:rPr>
          <w:rFonts w:ascii="Arial" w:hAnsi="Arial" w:cs="Arial"/>
          <w:sz w:val="22"/>
          <w:szCs w:val="22"/>
        </w:rPr>
      </w:pPr>
      <w:r w:rsidRPr="000079BB">
        <w:rPr>
          <w:rFonts w:ascii="Arial" w:hAnsi="Arial" w:cs="Arial"/>
          <w:sz w:val="22"/>
          <w:szCs w:val="22"/>
        </w:rPr>
        <w:t xml:space="preserve">Wykonawca musi zapewnić bezpłatny dostęp do opieki medycznej dla każdego uczestnika wypoczynku, na każde wezwanie. Wykonawca musi zapewnić bezpłatny transport do szpitalnego oddziału ratunkowego lub nocnej i świątecznej pomocy zdrowotnej w razie konieczności.   </w:t>
      </w:r>
    </w:p>
    <w:p w:rsidR="00742A72" w:rsidRPr="000079BB" w:rsidRDefault="00742A72" w:rsidP="00742A72">
      <w:pPr>
        <w:spacing w:after="16" w:line="259" w:lineRule="auto"/>
        <w:jc w:val="left"/>
        <w:rPr>
          <w:rFonts w:ascii="Arial" w:hAnsi="Arial" w:cs="Arial"/>
          <w:sz w:val="22"/>
          <w:szCs w:val="22"/>
        </w:rPr>
      </w:pPr>
      <w:r w:rsidRPr="000079BB">
        <w:rPr>
          <w:rFonts w:ascii="Arial" w:hAnsi="Arial" w:cs="Arial"/>
          <w:sz w:val="22"/>
          <w:szCs w:val="22"/>
        </w:rPr>
        <w:t xml:space="preserve"> </w:t>
      </w:r>
    </w:p>
    <w:p w:rsidR="00742A72" w:rsidRPr="001C5ED2" w:rsidRDefault="00742A72" w:rsidP="00742A72">
      <w:pPr>
        <w:rPr>
          <w:rFonts w:ascii="Arial" w:hAnsi="Arial" w:cs="Arial"/>
          <w:sz w:val="22"/>
          <w:szCs w:val="22"/>
        </w:rPr>
      </w:pPr>
      <w:r w:rsidRPr="001C5ED2">
        <w:rPr>
          <w:rFonts w:ascii="Arial" w:hAnsi="Arial" w:cs="Arial"/>
          <w:sz w:val="22"/>
          <w:szCs w:val="22"/>
        </w:rPr>
        <w:t xml:space="preserve">Termin realizacji zamówienia: od </w:t>
      </w:r>
      <w:r w:rsidR="001C5ED2" w:rsidRPr="001C5ED2">
        <w:rPr>
          <w:rFonts w:ascii="Arial" w:hAnsi="Arial" w:cs="Arial"/>
          <w:sz w:val="22"/>
          <w:szCs w:val="22"/>
        </w:rPr>
        <w:t>dnia podpisania umowy do dnia 30.09</w:t>
      </w:r>
      <w:r w:rsidRPr="001C5ED2">
        <w:rPr>
          <w:rFonts w:ascii="Arial" w:hAnsi="Arial" w:cs="Arial"/>
          <w:sz w:val="22"/>
          <w:szCs w:val="22"/>
        </w:rPr>
        <w:t xml:space="preserve">.2026 r. lub do wyczerpania wartości umowy w zależności co nastąpi pierwsze. (Termin realizacji kolonii – </w:t>
      </w:r>
    </w:p>
    <w:p w:rsidR="00742A72" w:rsidRPr="000079BB" w:rsidRDefault="00742A72" w:rsidP="00742A72">
      <w:pPr>
        <w:rPr>
          <w:rFonts w:ascii="Arial" w:hAnsi="Arial" w:cs="Arial"/>
          <w:sz w:val="22"/>
          <w:szCs w:val="22"/>
        </w:rPr>
      </w:pPr>
      <w:r w:rsidRPr="001C5ED2">
        <w:rPr>
          <w:rFonts w:ascii="Arial" w:hAnsi="Arial" w:cs="Arial"/>
          <w:sz w:val="22"/>
          <w:szCs w:val="22"/>
        </w:rPr>
        <w:t>01.08.2026 – 31.08.2026 r.)</w:t>
      </w:r>
      <w:r w:rsidRPr="000079BB">
        <w:rPr>
          <w:rFonts w:ascii="Arial" w:hAnsi="Arial" w:cs="Arial"/>
          <w:sz w:val="22"/>
          <w:szCs w:val="22"/>
        </w:rPr>
        <w:t xml:space="preserve"> </w:t>
      </w:r>
    </w:p>
    <w:p w:rsidR="00742A72" w:rsidRPr="000079BB" w:rsidRDefault="00742A72" w:rsidP="00742A72">
      <w:pPr>
        <w:spacing w:after="14" w:line="259" w:lineRule="auto"/>
        <w:jc w:val="left"/>
        <w:rPr>
          <w:rFonts w:ascii="Arial" w:hAnsi="Arial" w:cs="Arial"/>
          <w:sz w:val="22"/>
          <w:szCs w:val="22"/>
        </w:rPr>
      </w:pPr>
      <w:r w:rsidRPr="000079BB">
        <w:rPr>
          <w:rFonts w:ascii="Arial" w:hAnsi="Arial" w:cs="Arial"/>
          <w:sz w:val="22"/>
          <w:szCs w:val="22"/>
        </w:rPr>
        <w:t xml:space="preserve"> </w:t>
      </w:r>
    </w:p>
    <w:p w:rsidR="00B462AC" w:rsidRPr="000079BB" w:rsidRDefault="00B462AC" w:rsidP="000079BB">
      <w:pPr>
        <w:spacing w:line="276" w:lineRule="auto"/>
        <w:rPr>
          <w:rFonts w:ascii="Arial" w:eastAsia="Calibri" w:hAnsi="Arial" w:cs="Arial"/>
          <w:color w:val="000000" w:themeColor="text1"/>
          <w:kern w:val="0"/>
          <w:sz w:val="22"/>
          <w:szCs w:val="22"/>
          <w:lang w:eastAsia="zh-CN"/>
        </w:rPr>
      </w:pPr>
    </w:p>
    <w:sectPr w:rsidR="00B462AC" w:rsidRPr="000079BB" w:rsidSect="005F6A96">
      <w:headerReference w:type="default" r:id="rId21"/>
      <w:footerReference w:type="default" r:id="rId22"/>
      <w:pgSz w:w="11906" w:h="16838"/>
      <w:pgMar w:top="568" w:right="1417" w:bottom="1417" w:left="1417" w:header="708" w:footer="296" w:gutter="0"/>
      <w:cols w:space="708"/>
      <w:formProt w:val="0"/>
      <w:docGrid w:linePitch="360" w:charSpace="4096"/>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54FCD6B0" w15:done="0"/>
  <w15:commentEx w15:paraId="70F7D0A7" w15:paraIdParent="54FCD6B0" w15:done="0"/>
  <w15:commentEx w15:paraId="02C4F981" w15:done="0"/>
  <w15:commentEx w15:paraId="59A47BFD" w15:done="0"/>
  <w15:commentEx w15:paraId="1635869C" w15:done="0"/>
  <w15:commentEx w15:paraId="1E79D628" w15:done="0"/>
  <w15:commentEx w15:paraId="43197AF2"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0963D988" w16cex:dateUtc="2026-03-17T23:0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4FCD6B0" w16cid:durableId="71F0BD8E"/>
  <w16cid:commentId w16cid:paraId="70F7D0A7" w16cid:durableId="0963D988"/>
  <w16cid:commentId w16cid:paraId="02C4F981" w16cid:durableId="3BA4D211"/>
  <w16cid:commentId w16cid:paraId="59A47BFD" w16cid:durableId="3D1BBC27"/>
  <w16cid:commentId w16cid:paraId="1635869C" w16cid:durableId="6C0E062C"/>
  <w16cid:commentId w16cid:paraId="1E79D628" w16cid:durableId="710FB64D"/>
  <w16cid:commentId w16cid:paraId="43197AF2" w16cid:durableId="02D18C9B"/>
</w16cid:commentsId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D0794" w:rsidRDefault="001D0794">
      <w:r>
        <w:separator/>
      </w:r>
    </w:p>
  </w:endnote>
  <w:endnote w:type="continuationSeparator" w:id="0">
    <w:p w:rsidR="001D0794" w:rsidRDefault="001D0794">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EE"/>
    <w:family w:val="swiss"/>
    <w:pitch w:val="variable"/>
    <w:sig w:usb0="E4002EFF" w:usb1="C000E47F" w:usb2="00000009" w:usb3="00000000" w:csb0="000001FF" w:csb1="00000000"/>
  </w:font>
  <w:font w:name="Arial Narrow">
    <w:panose1 w:val="020B0606020202030204"/>
    <w:charset w:val="EE"/>
    <w:family w:val="swiss"/>
    <w:pitch w:val="variable"/>
    <w:sig w:usb0="00000287" w:usb1="000008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0642A" w:rsidRPr="005F6A96" w:rsidRDefault="0000642A" w:rsidP="005F6A96">
    <w:pPr>
      <w:pStyle w:val="Stopka"/>
    </w:pPr>
    <w:r>
      <w:rPr>
        <w:noProof/>
        <w:lang w:eastAsia="pl-PL"/>
      </w:rPr>
      <w:drawing>
        <wp:inline distT="0" distB="0" distL="0" distR="0">
          <wp:extent cx="5760720" cy="828675"/>
          <wp:effectExtent l="0" t="0" r="0" b="9525"/>
          <wp:docPr id="1888656864" name="Obraz 18886568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7132195" name=""/>
                  <pic:cNvPicPr/>
                </pic:nvPicPr>
                <pic:blipFill>
                  <a:blip r:embed="rId1"/>
                  <a:stretch>
                    <a:fillRect/>
                  </a:stretch>
                </pic:blipFill>
                <pic:spPr>
                  <a:xfrm>
                    <a:off x="0" y="0"/>
                    <a:ext cx="5760720" cy="828675"/>
                  </a:xfrm>
                  <a:prstGeom prst="rect">
                    <a:avLst/>
                  </a:prstGeom>
                </pic:spPr>
              </pic:pic>
            </a:graphicData>
          </a:graphic>
        </wp:inline>
      </w:drawing>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D0794" w:rsidRDefault="001D0794">
      <w:r>
        <w:separator/>
      </w:r>
    </w:p>
  </w:footnote>
  <w:footnote w:type="continuationSeparator" w:id="0">
    <w:p w:rsidR="001D0794" w:rsidRDefault="001D079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D09E4" w:rsidRDefault="006D09E4">
    <w:pPr>
      <w:pStyle w:val="Nagwek"/>
    </w:pPr>
    <w:r w:rsidRPr="006D09E4">
      <w:rPr>
        <w:noProof/>
        <w:lang w:eastAsia="pl-PL"/>
      </w:rPr>
      <w:drawing>
        <wp:anchor distT="0" distB="0" distL="114300" distR="114300" simplePos="0" relativeHeight="251659264" behindDoc="0" locked="0" layoutInCell="1" allowOverlap="0">
          <wp:simplePos x="0" y="0"/>
          <wp:positionH relativeFrom="page">
            <wp:posOffset>900752</wp:posOffset>
          </wp:positionH>
          <wp:positionV relativeFrom="page">
            <wp:posOffset>170597</wp:posOffset>
          </wp:positionV>
          <wp:extent cx="5759355" cy="743803"/>
          <wp:effectExtent l="0" t="0" r="0" b="0"/>
          <wp:wrapSquare wrapText="bothSides"/>
          <wp:docPr id="1" name="Picture 9"/>
          <wp:cNvGraphicFramePr/>
          <a:graphic xmlns:a="http://schemas.openxmlformats.org/drawingml/2006/main">
            <a:graphicData uri="http://schemas.openxmlformats.org/drawingml/2006/picture">
              <pic:pic xmlns:pic="http://schemas.openxmlformats.org/drawingml/2006/picture">
                <pic:nvPicPr>
                  <pic:cNvPr id="9" name="Picture 9"/>
                  <pic:cNvPicPr/>
                </pic:nvPicPr>
                <pic:blipFill>
                  <a:blip r:embed="rId1"/>
                  <a:stretch>
                    <a:fillRect/>
                  </a:stretch>
                </pic:blipFill>
                <pic:spPr>
                  <a:xfrm>
                    <a:off x="0" y="0"/>
                    <a:ext cx="5759450" cy="741680"/>
                  </a:xfrm>
                  <a:prstGeom prst="rect">
                    <a:avLst/>
                  </a:prstGeom>
                </pic:spPr>
              </pic:pic>
            </a:graphicData>
          </a:graphic>
        </wp:anchor>
      </w:drawing>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pStyle w:val="Nagwek1"/>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00000002"/>
    <w:multiLevelType w:val="multilevel"/>
    <w:tmpl w:val="00000002"/>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nsid w:val="00000004"/>
    <w:multiLevelType w:val="singleLevel"/>
    <w:tmpl w:val="A634B1D0"/>
    <w:name w:val="WW8Num5"/>
    <w:lvl w:ilvl="0">
      <w:start w:val="1"/>
      <w:numFmt w:val="lowerLetter"/>
      <w:lvlText w:val="%1)"/>
      <w:lvlJc w:val="left"/>
      <w:pPr>
        <w:tabs>
          <w:tab w:val="num" w:pos="0"/>
        </w:tabs>
        <w:ind w:left="1068" w:hanging="360"/>
      </w:pPr>
      <w:rPr>
        <w:rFonts w:ascii="Calibri" w:eastAsia="Calibri" w:hAnsi="Calibri" w:cs="Times New Roman" w:hint="default"/>
        <w:b w:val="0"/>
      </w:rPr>
    </w:lvl>
  </w:abstractNum>
  <w:abstractNum w:abstractNumId="3">
    <w:nsid w:val="00000005"/>
    <w:multiLevelType w:val="multilevel"/>
    <w:tmpl w:val="0746683A"/>
    <w:name w:val="WW8Num7"/>
    <w:lvl w:ilvl="0">
      <w:start w:val="11"/>
      <w:numFmt w:val="decimal"/>
      <w:lvlText w:val="%1."/>
      <w:lvlJc w:val="left"/>
      <w:pPr>
        <w:tabs>
          <w:tab w:val="num" w:pos="0"/>
        </w:tabs>
        <w:ind w:left="720" w:hanging="360"/>
      </w:pPr>
      <w:rPr>
        <w:rFonts w:hint="default"/>
      </w:rPr>
    </w:lvl>
    <w:lvl w:ilvl="1">
      <w:start w:val="1"/>
      <w:numFmt w:val="decimal"/>
      <w:lvlText w:val="%2."/>
      <w:lvlJc w:val="left"/>
      <w:pPr>
        <w:tabs>
          <w:tab w:val="num" w:pos="0"/>
        </w:tabs>
        <w:ind w:left="1440" w:hanging="360"/>
      </w:pPr>
      <w:rPr>
        <w:rFonts w:ascii="Calibri" w:hAnsi="Calibri" w:cs="Calibri" w:hint="default"/>
        <w:sz w:val="22"/>
        <w:szCs w:val="22"/>
      </w:rPr>
    </w:lvl>
    <w:lvl w:ilvl="2">
      <w:start w:val="1"/>
      <w:numFmt w:val="lowerRoman"/>
      <w:lvlText w:val="%3."/>
      <w:lvlJc w:val="right"/>
      <w:pPr>
        <w:tabs>
          <w:tab w:val="num" w:pos="0"/>
        </w:tabs>
        <w:ind w:left="2160" w:hanging="180"/>
      </w:pPr>
      <w:rPr>
        <w:rFonts w:hint="default"/>
      </w:rPr>
    </w:lvl>
    <w:lvl w:ilvl="3">
      <w:start w:val="1"/>
      <w:numFmt w:val="decimal"/>
      <w:lvlText w:val="%4)"/>
      <w:lvlJc w:val="left"/>
      <w:pPr>
        <w:ind w:left="2880" w:hanging="360"/>
      </w:pPr>
    </w:lvl>
    <w:lvl w:ilvl="4">
      <w:start w:val="1"/>
      <w:numFmt w:val="lowerLetter"/>
      <w:lvlText w:val="%5."/>
      <w:lvlJc w:val="left"/>
      <w:pPr>
        <w:tabs>
          <w:tab w:val="num" w:pos="0"/>
        </w:tabs>
        <w:ind w:left="3600" w:hanging="360"/>
      </w:pPr>
      <w:rPr>
        <w:rFonts w:hint="default"/>
      </w:rPr>
    </w:lvl>
    <w:lvl w:ilvl="5">
      <w:start w:val="1"/>
      <w:numFmt w:val="lowerRoman"/>
      <w:lvlText w:val="%6."/>
      <w:lvlJc w:val="right"/>
      <w:pPr>
        <w:tabs>
          <w:tab w:val="num" w:pos="0"/>
        </w:tabs>
        <w:ind w:left="4320" w:hanging="180"/>
      </w:pPr>
      <w:rPr>
        <w:rFonts w:hint="default"/>
      </w:rPr>
    </w:lvl>
    <w:lvl w:ilvl="6">
      <w:start w:val="1"/>
      <w:numFmt w:val="decimal"/>
      <w:lvlText w:val="%7."/>
      <w:lvlJc w:val="left"/>
      <w:pPr>
        <w:tabs>
          <w:tab w:val="num" w:pos="0"/>
        </w:tabs>
        <w:ind w:left="5040" w:hanging="360"/>
      </w:pPr>
      <w:rPr>
        <w:rFonts w:hint="default"/>
      </w:rPr>
    </w:lvl>
    <w:lvl w:ilvl="7">
      <w:start w:val="1"/>
      <w:numFmt w:val="lowerLetter"/>
      <w:lvlText w:val="%8."/>
      <w:lvlJc w:val="left"/>
      <w:pPr>
        <w:tabs>
          <w:tab w:val="num" w:pos="0"/>
        </w:tabs>
        <w:ind w:left="5760" w:hanging="360"/>
      </w:pPr>
      <w:rPr>
        <w:rFonts w:hint="default"/>
      </w:rPr>
    </w:lvl>
    <w:lvl w:ilvl="8">
      <w:start w:val="1"/>
      <w:numFmt w:val="lowerRoman"/>
      <w:lvlText w:val="%9."/>
      <w:lvlJc w:val="right"/>
      <w:pPr>
        <w:tabs>
          <w:tab w:val="num" w:pos="0"/>
        </w:tabs>
        <w:ind w:left="6480" w:hanging="180"/>
      </w:pPr>
      <w:rPr>
        <w:rFonts w:hint="default"/>
      </w:rPr>
    </w:lvl>
  </w:abstractNum>
  <w:abstractNum w:abstractNumId="4">
    <w:nsid w:val="00000007"/>
    <w:multiLevelType w:val="multilevel"/>
    <w:tmpl w:val="66E843D2"/>
    <w:lvl w:ilvl="0">
      <w:start w:val="1"/>
      <w:numFmt w:val="decimal"/>
      <w:lvlText w:val="%1."/>
      <w:lvlJc w:val="left"/>
      <w:pPr>
        <w:tabs>
          <w:tab w:val="num" w:pos="720"/>
        </w:tabs>
        <w:ind w:left="720" w:hanging="360"/>
      </w:pPr>
      <w:rPr>
        <w:rFonts w:ascii="Calibri" w:eastAsia="Lucida Sans Unicode" w:hAnsi="Calibri" w:cs="Calibri"/>
        <w:b w:val="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
    <w:nsid w:val="00000009"/>
    <w:multiLevelType w:val="multilevel"/>
    <w:tmpl w:val="7B16A0CE"/>
    <w:lvl w:ilvl="0">
      <w:start w:val="4"/>
      <w:numFmt w:val="decimal"/>
      <w:lvlText w:val="%1."/>
      <w:lvlJc w:val="left"/>
      <w:pPr>
        <w:tabs>
          <w:tab w:val="num" w:pos="-218"/>
        </w:tabs>
        <w:ind w:left="502" w:hanging="360"/>
      </w:pPr>
      <w:rPr>
        <w:rFonts w:hint="default"/>
      </w:rPr>
    </w:lvl>
    <w:lvl w:ilvl="1">
      <w:start w:val="1"/>
      <w:numFmt w:val="decimal"/>
      <w:lvlText w:val="%2."/>
      <w:lvlJc w:val="left"/>
      <w:pPr>
        <w:tabs>
          <w:tab w:val="num" w:pos="0"/>
        </w:tabs>
        <w:ind w:left="1440" w:hanging="360"/>
      </w:pPr>
      <w:rPr>
        <w:rFonts w:hint="default"/>
      </w:rPr>
    </w:lvl>
    <w:lvl w:ilvl="2">
      <w:start w:val="1"/>
      <w:numFmt w:val="lowerRoman"/>
      <w:lvlText w:val="%3."/>
      <w:lvlJc w:val="right"/>
      <w:pPr>
        <w:tabs>
          <w:tab w:val="num" w:pos="0"/>
        </w:tabs>
        <w:ind w:left="2160" w:hanging="180"/>
      </w:pPr>
      <w:rPr>
        <w:rFonts w:hint="default"/>
      </w:rPr>
    </w:lvl>
    <w:lvl w:ilvl="3">
      <w:start w:val="1"/>
      <w:numFmt w:val="decimal"/>
      <w:lvlText w:val="%4."/>
      <w:lvlJc w:val="left"/>
      <w:pPr>
        <w:tabs>
          <w:tab w:val="num" w:pos="0"/>
        </w:tabs>
        <w:ind w:left="2880" w:hanging="360"/>
      </w:pPr>
      <w:rPr>
        <w:rFonts w:hint="default"/>
      </w:rPr>
    </w:lvl>
    <w:lvl w:ilvl="4">
      <w:start w:val="1"/>
      <w:numFmt w:val="lowerLetter"/>
      <w:lvlText w:val="%5."/>
      <w:lvlJc w:val="left"/>
      <w:pPr>
        <w:tabs>
          <w:tab w:val="num" w:pos="0"/>
        </w:tabs>
        <w:ind w:left="3600" w:hanging="360"/>
      </w:pPr>
      <w:rPr>
        <w:rFonts w:hint="default"/>
      </w:rPr>
    </w:lvl>
    <w:lvl w:ilvl="5">
      <w:start w:val="1"/>
      <w:numFmt w:val="lowerRoman"/>
      <w:lvlText w:val="%6."/>
      <w:lvlJc w:val="right"/>
      <w:pPr>
        <w:tabs>
          <w:tab w:val="num" w:pos="0"/>
        </w:tabs>
        <w:ind w:left="4320" w:hanging="180"/>
      </w:pPr>
      <w:rPr>
        <w:rFonts w:hint="default"/>
      </w:rPr>
    </w:lvl>
    <w:lvl w:ilvl="6">
      <w:start w:val="1"/>
      <w:numFmt w:val="decimal"/>
      <w:lvlText w:val="%7."/>
      <w:lvlJc w:val="left"/>
      <w:pPr>
        <w:tabs>
          <w:tab w:val="num" w:pos="0"/>
        </w:tabs>
        <w:ind w:left="5040" w:hanging="360"/>
      </w:pPr>
      <w:rPr>
        <w:rFonts w:hint="default"/>
      </w:rPr>
    </w:lvl>
    <w:lvl w:ilvl="7">
      <w:start w:val="1"/>
      <w:numFmt w:val="lowerLetter"/>
      <w:lvlText w:val="%8."/>
      <w:lvlJc w:val="left"/>
      <w:pPr>
        <w:tabs>
          <w:tab w:val="num" w:pos="0"/>
        </w:tabs>
        <w:ind w:left="5760" w:hanging="360"/>
      </w:pPr>
      <w:rPr>
        <w:rFonts w:hint="default"/>
      </w:rPr>
    </w:lvl>
    <w:lvl w:ilvl="8">
      <w:start w:val="1"/>
      <w:numFmt w:val="lowerRoman"/>
      <w:lvlText w:val="%9."/>
      <w:lvlJc w:val="right"/>
      <w:pPr>
        <w:tabs>
          <w:tab w:val="num" w:pos="0"/>
        </w:tabs>
        <w:ind w:left="6480" w:hanging="180"/>
      </w:pPr>
      <w:rPr>
        <w:rFonts w:hint="default"/>
      </w:rPr>
    </w:lvl>
  </w:abstractNum>
  <w:abstractNum w:abstractNumId="6">
    <w:nsid w:val="0000000A"/>
    <w:multiLevelType w:val="multilevel"/>
    <w:tmpl w:val="361E7A18"/>
    <w:name w:val="WW8Num10"/>
    <w:lvl w:ilvl="0">
      <w:start w:val="17"/>
      <w:numFmt w:val="decimal"/>
      <w:lvlText w:val="%1."/>
      <w:lvlJc w:val="left"/>
      <w:pPr>
        <w:tabs>
          <w:tab w:val="num" w:pos="0"/>
        </w:tabs>
        <w:ind w:left="360" w:hanging="360"/>
      </w:pPr>
      <w:rPr>
        <w:rFonts w:hint="default"/>
      </w:rPr>
    </w:lvl>
    <w:lvl w:ilvl="1">
      <w:start w:val="1"/>
      <w:numFmt w:val="lowerLetter"/>
      <w:lvlText w:val="%2)"/>
      <w:lvlJc w:val="left"/>
      <w:pPr>
        <w:tabs>
          <w:tab w:val="num" w:pos="0"/>
        </w:tabs>
        <w:ind w:left="360" w:hanging="360"/>
      </w:pPr>
      <w:rPr>
        <w:rFonts w:ascii="Times New Roman" w:eastAsia="Calibri" w:hAnsi="Times New Roman" w:cs="Times New Roman"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800" w:hanging="1800"/>
      </w:pPr>
      <w:rPr>
        <w:rFonts w:hint="default"/>
      </w:rPr>
    </w:lvl>
  </w:abstractNum>
  <w:abstractNum w:abstractNumId="7">
    <w:nsid w:val="0000000B"/>
    <w:multiLevelType w:val="singleLevel"/>
    <w:tmpl w:val="0000000B"/>
    <w:name w:val="WW8Num11"/>
    <w:lvl w:ilvl="0">
      <w:start w:val="5"/>
      <w:numFmt w:val="decimal"/>
      <w:lvlText w:val="%1."/>
      <w:lvlJc w:val="left"/>
      <w:pPr>
        <w:tabs>
          <w:tab w:val="num" w:pos="0"/>
        </w:tabs>
        <w:ind w:left="360" w:hanging="360"/>
      </w:pPr>
      <w:rPr>
        <w:rFonts w:eastAsia="Lucida Sans Unicode" w:hint="default"/>
        <w:b w:val="0"/>
        <w:bCs w:val="0"/>
        <w:lang w:bidi="en-US"/>
      </w:rPr>
    </w:lvl>
  </w:abstractNum>
  <w:abstractNum w:abstractNumId="8">
    <w:nsid w:val="0000000C"/>
    <w:multiLevelType w:val="multilevel"/>
    <w:tmpl w:val="5080B4F6"/>
    <w:name w:val="WW8Num12"/>
    <w:lvl w:ilvl="0">
      <w:start w:val="9"/>
      <w:numFmt w:val="decimal"/>
      <w:lvlText w:val="%1."/>
      <w:lvlJc w:val="left"/>
      <w:pPr>
        <w:tabs>
          <w:tab w:val="num" w:pos="0"/>
        </w:tabs>
        <w:ind w:left="720" w:hanging="360"/>
      </w:pPr>
      <w:rPr>
        <w:rFonts w:hint="default"/>
      </w:rPr>
    </w:lvl>
    <w:lvl w:ilvl="1">
      <w:start w:val="1"/>
      <w:numFmt w:val="decimal"/>
      <w:lvlText w:val="%2."/>
      <w:lvlJc w:val="left"/>
      <w:pPr>
        <w:tabs>
          <w:tab w:val="num" w:pos="0"/>
        </w:tabs>
        <w:ind w:left="928" w:hanging="360"/>
      </w:pPr>
      <w:rPr>
        <w:rFonts w:cs="Calibri" w:hint="default"/>
        <w:b w:val="0"/>
        <w:bCs w:val="0"/>
        <w:sz w:val="24"/>
        <w:szCs w:val="24"/>
      </w:rPr>
    </w:lvl>
    <w:lvl w:ilvl="2">
      <w:start w:val="1"/>
      <w:numFmt w:val="lowerRoman"/>
      <w:lvlText w:val="%3."/>
      <w:lvlJc w:val="right"/>
      <w:pPr>
        <w:tabs>
          <w:tab w:val="num" w:pos="0"/>
        </w:tabs>
        <w:ind w:left="2160" w:hanging="180"/>
      </w:pPr>
      <w:rPr>
        <w:rFonts w:hint="default"/>
      </w:rPr>
    </w:lvl>
    <w:lvl w:ilvl="3">
      <w:start w:val="1"/>
      <w:numFmt w:val="decimal"/>
      <w:lvlText w:val="%4."/>
      <w:lvlJc w:val="left"/>
      <w:pPr>
        <w:tabs>
          <w:tab w:val="num" w:pos="0"/>
        </w:tabs>
        <w:ind w:left="2880" w:hanging="360"/>
      </w:pPr>
      <w:rPr>
        <w:rFonts w:hint="default"/>
      </w:rPr>
    </w:lvl>
    <w:lvl w:ilvl="4">
      <w:start w:val="1"/>
      <w:numFmt w:val="lowerLetter"/>
      <w:lvlText w:val="%5."/>
      <w:lvlJc w:val="left"/>
      <w:pPr>
        <w:tabs>
          <w:tab w:val="num" w:pos="0"/>
        </w:tabs>
        <w:ind w:left="3600" w:hanging="360"/>
      </w:pPr>
      <w:rPr>
        <w:rFonts w:hint="default"/>
      </w:rPr>
    </w:lvl>
    <w:lvl w:ilvl="5">
      <w:start w:val="1"/>
      <w:numFmt w:val="lowerRoman"/>
      <w:lvlText w:val="%6."/>
      <w:lvlJc w:val="right"/>
      <w:pPr>
        <w:tabs>
          <w:tab w:val="num" w:pos="0"/>
        </w:tabs>
        <w:ind w:left="4320" w:hanging="180"/>
      </w:pPr>
      <w:rPr>
        <w:rFonts w:hint="default"/>
      </w:rPr>
    </w:lvl>
    <w:lvl w:ilvl="6">
      <w:start w:val="1"/>
      <w:numFmt w:val="decimal"/>
      <w:lvlText w:val="%7."/>
      <w:lvlJc w:val="left"/>
      <w:pPr>
        <w:tabs>
          <w:tab w:val="num" w:pos="0"/>
        </w:tabs>
        <w:ind w:left="5040" w:hanging="360"/>
      </w:pPr>
      <w:rPr>
        <w:rFonts w:hint="default"/>
      </w:rPr>
    </w:lvl>
    <w:lvl w:ilvl="7">
      <w:start w:val="1"/>
      <w:numFmt w:val="lowerLetter"/>
      <w:lvlText w:val="%8."/>
      <w:lvlJc w:val="left"/>
      <w:pPr>
        <w:tabs>
          <w:tab w:val="num" w:pos="0"/>
        </w:tabs>
        <w:ind w:left="5760" w:hanging="360"/>
      </w:pPr>
      <w:rPr>
        <w:rFonts w:hint="default"/>
      </w:rPr>
    </w:lvl>
    <w:lvl w:ilvl="8">
      <w:start w:val="1"/>
      <w:numFmt w:val="lowerRoman"/>
      <w:lvlText w:val="%9."/>
      <w:lvlJc w:val="right"/>
      <w:pPr>
        <w:tabs>
          <w:tab w:val="num" w:pos="0"/>
        </w:tabs>
        <w:ind w:left="6480" w:hanging="180"/>
      </w:pPr>
      <w:rPr>
        <w:rFonts w:hint="default"/>
      </w:rPr>
    </w:lvl>
  </w:abstractNum>
  <w:abstractNum w:abstractNumId="9">
    <w:nsid w:val="0000000D"/>
    <w:multiLevelType w:val="singleLevel"/>
    <w:tmpl w:val="0000000D"/>
    <w:name w:val="WW8Num13"/>
    <w:lvl w:ilvl="0">
      <w:start w:val="1"/>
      <w:numFmt w:val="lowerLetter"/>
      <w:lvlText w:val="%1)"/>
      <w:lvlJc w:val="left"/>
      <w:pPr>
        <w:tabs>
          <w:tab w:val="num" w:pos="0"/>
        </w:tabs>
        <w:ind w:left="1146" w:hanging="360"/>
      </w:pPr>
    </w:lvl>
  </w:abstractNum>
  <w:abstractNum w:abstractNumId="10">
    <w:nsid w:val="0000000F"/>
    <w:multiLevelType w:val="singleLevel"/>
    <w:tmpl w:val="0000000F"/>
    <w:name w:val="WW8Num15"/>
    <w:lvl w:ilvl="0">
      <w:start w:val="1"/>
      <w:numFmt w:val="decimal"/>
      <w:lvlText w:val="%1."/>
      <w:lvlJc w:val="left"/>
      <w:pPr>
        <w:tabs>
          <w:tab w:val="num" w:pos="0"/>
        </w:tabs>
        <w:ind w:left="720" w:hanging="360"/>
      </w:pPr>
      <w:rPr>
        <w:rFonts w:cs="Calibri"/>
        <w:sz w:val="24"/>
        <w:szCs w:val="24"/>
      </w:rPr>
    </w:lvl>
  </w:abstractNum>
  <w:abstractNum w:abstractNumId="11">
    <w:nsid w:val="00000010"/>
    <w:multiLevelType w:val="singleLevel"/>
    <w:tmpl w:val="09DE0DC8"/>
    <w:name w:val="WW8Num16"/>
    <w:lvl w:ilvl="0">
      <w:start w:val="1"/>
      <w:numFmt w:val="decimal"/>
      <w:lvlText w:val="%1."/>
      <w:lvlJc w:val="left"/>
      <w:pPr>
        <w:tabs>
          <w:tab w:val="num" w:pos="-578"/>
        </w:tabs>
        <w:ind w:left="502" w:hanging="360"/>
      </w:pPr>
      <w:rPr>
        <w:rFonts w:eastAsia="Lucida Sans Unicode" w:cs="Calibri"/>
        <w:b w:val="0"/>
        <w:bCs/>
        <w:kern w:val="1"/>
        <w:sz w:val="22"/>
        <w:szCs w:val="22"/>
        <w:lang w:bidi="en-US"/>
      </w:rPr>
    </w:lvl>
  </w:abstractNum>
  <w:abstractNum w:abstractNumId="12">
    <w:nsid w:val="00000013"/>
    <w:multiLevelType w:val="singleLevel"/>
    <w:tmpl w:val="821E304E"/>
    <w:name w:val="WW8Num19"/>
    <w:lvl w:ilvl="0">
      <w:start w:val="1"/>
      <w:numFmt w:val="lowerLetter"/>
      <w:lvlText w:val="%1)"/>
      <w:lvlJc w:val="left"/>
      <w:pPr>
        <w:tabs>
          <w:tab w:val="num" w:pos="0"/>
        </w:tabs>
        <w:ind w:left="720" w:hanging="360"/>
      </w:pPr>
      <w:rPr>
        <w:rFonts w:cs="Calibri"/>
        <w:b w:val="0"/>
        <w:sz w:val="22"/>
        <w:szCs w:val="22"/>
      </w:rPr>
    </w:lvl>
  </w:abstractNum>
  <w:abstractNum w:abstractNumId="13">
    <w:nsid w:val="00000014"/>
    <w:multiLevelType w:val="multilevel"/>
    <w:tmpl w:val="BB4CF36A"/>
    <w:name w:val="WW8Num20"/>
    <w:lvl w:ilvl="0">
      <w:start w:val="1"/>
      <w:numFmt w:val="decimal"/>
      <w:lvlText w:val="%1."/>
      <w:lvlJc w:val="left"/>
      <w:pPr>
        <w:tabs>
          <w:tab w:val="num" w:pos="0"/>
        </w:tabs>
        <w:ind w:left="360" w:hanging="360"/>
      </w:pPr>
      <w:rPr>
        <w:rFonts w:cs="Calibri" w:hint="default"/>
        <w:sz w:val="22"/>
        <w:szCs w:val="22"/>
      </w:rPr>
    </w:lvl>
    <w:lvl w:ilvl="1">
      <w:start w:val="1"/>
      <w:numFmt w:val="lowerLetter"/>
      <w:lvlText w:val="%2)"/>
      <w:lvlJc w:val="left"/>
      <w:pPr>
        <w:tabs>
          <w:tab w:val="num" w:pos="0"/>
        </w:tabs>
        <w:ind w:left="360" w:hanging="360"/>
      </w:pPr>
      <w:rPr>
        <w:rFonts w:ascii="Times New Roman" w:eastAsia="Calibri" w:hAnsi="Times New Roman" w:cs="Times New Roman"/>
      </w:r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720" w:hanging="72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080" w:hanging="108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800" w:hanging="1800"/>
      </w:pPr>
    </w:lvl>
  </w:abstractNum>
  <w:abstractNum w:abstractNumId="14">
    <w:nsid w:val="00000016"/>
    <w:multiLevelType w:val="multilevel"/>
    <w:tmpl w:val="00000016"/>
    <w:name w:val="WW8Num22"/>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5">
    <w:nsid w:val="00000017"/>
    <w:multiLevelType w:val="singleLevel"/>
    <w:tmpl w:val="BD48FF24"/>
    <w:name w:val="WW8Num23"/>
    <w:lvl w:ilvl="0">
      <w:start w:val="1"/>
      <w:numFmt w:val="decimal"/>
      <w:lvlText w:val="%1."/>
      <w:lvlJc w:val="left"/>
      <w:pPr>
        <w:tabs>
          <w:tab w:val="num" w:pos="0"/>
        </w:tabs>
        <w:ind w:left="1004" w:hanging="360"/>
      </w:pPr>
      <w:rPr>
        <w:rFonts w:eastAsia="Lucida Sans Unicode" w:cs="Calibri"/>
        <w:b w:val="0"/>
        <w:bCs w:val="0"/>
        <w:kern w:val="1"/>
        <w:sz w:val="22"/>
        <w:szCs w:val="22"/>
        <w:lang w:bidi="en-US"/>
      </w:rPr>
    </w:lvl>
  </w:abstractNum>
  <w:abstractNum w:abstractNumId="16">
    <w:nsid w:val="00000018"/>
    <w:multiLevelType w:val="singleLevel"/>
    <w:tmpl w:val="383A76EA"/>
    <w:name w:val="WW8Num26"/>
    <w:lvl w:ilvl="0">
      <w:start w:val="1"/>
      <w:numFmt w:val="decimal"/>
      <w:lvlText w:val="%1."/>
      <w:lvlJc w:val="left"/>
      <w:pPr>
        <w:tabs>
          <w:tab w:val="num" w:pos="-219"/>
        </w:tabs>
        <w:ind w:left="501" w:hanging="360"/>
      </w:pPr>
      <w:rPr>
        <w:b w:val="0"/>
      </w:rPr>
    </w:lvl>
  </w:abstractNum>
  <w:abstractNum w:abstractNumId="17">
    <w:nsid w:val="0000001D"/>
    <w:multiLevelType w:val="multilevel"/>
    <w:tmpl w:val="0000001D"/>
    <w:name w:val="WW8Num30"/>
    <w:lvl w:ilvl="0">
      <w:start w:val="1"/>
      <w:numFmt w:val="decimal"/>
      <w:lvlText w:val="%1."/>
      <w:lvlJc w:val="left"/>
      <w:pPr>
        <w:tabs>
          <w:tab w:val="num" w:pos="363"/>
        </w:tabs>
        <w:ind w:left="363" w:hanging="363"/>
      </w:pPr>
      <w:rPr>
        <w:rFonts w:ascii="Calibri" w:hAnsi="Calibri" w:cs="Calibri"/>
        <w:b w:val="0"/>
        <w:bCs w:val="0"/>
        <w:color w:val="000000"/>
        <w:sz w:val="22"/>
        <w:szCs w:val="22"/>
        <w:lang w:eastAsia="pl-PL"/>
      </w:rPr>
    </w:lvl>
    <w:lvl w:ilvl="1">
      <w:start w:val="1"/>
      <w:numFmt w:val="decimal"/>
      <w:lvlText w:val="%2."/>
      <w:lvlJc w:val="left"/>
      <w:pPr>
        <w:tabs>
          <w:tab w:val="num" w:pos="1364"/>
        </w:tabs>
        <w:ind w:left="1364" w:hanging="360"/>
      </w:pPr>
      <w:rPr>
        <w:rFonts w:ascii="Calibri" w:hAnsi="Calibri" w:cs="Calibri"/>
        <w:b w:val="0"/>
        <w:bCs w:val="0"/>
        <w:color w:val="000000"/>
        <w:sz w:val="22"/>
        <w:szCs w:val="22"/>
        <w:lang w:eastAsia="pl-PL"/>
      </w:rPr>
    </w:lvl>
    <w:lvl w:ilvl="2">
      <w:start w:val="1"/>
      <w:numFmt w:val="decimal"/>
      <w:lvlText w:val="%3."/>
      <w:lvlJc w:val="left"/>
      <w:pPr>
        <w:tabs>
          <w:tab w:val="num" w:pos="1724"/>
        </w:tabs>
        <w:ind w:left="1724" w:hanging="360"/>
      </w:pPr>
      <w:rPr>
        <w:rFonts w:ascii="Calibri" w:hAnsi="Calibri" w:cs="Calibri"/>
        <w:b w:val="0"/>
        <w:bCs w:val="0"/>
        <w:color w:val="000000"/>
        <w:sz w:val="22"/>
        <w:szCs w:val="22"/>
        <w:lang w:eastAsia="pl-PL"/>
      </w:rPr>
    </w:lvl>
    <w:lvl w:ilvl="3">
      <w:start w:val="1"/>
      <w:numFmt w:val="decimal"/>
      <w:lvlText w:val="%4."/>
      <w:lvlJc w:val="left"/>
      <w:pPr>
        <w:tabs>
          <w:tab w:val="num" w:pos="2084"/>
        </w:tabs>
        <w:ind w:left="2084" w:hanging="360"/>
      </w:pPr>
      <w:rPr>
        <w:rFonts w:ascii="Calibri" w:hAnsi="Calibri" w:cs="Calibri"/>
        <w:b w:val="0"/>
        <w:bCs w:val="0"/>
        <w:color w:val="000000"/>
        <w:sz w:val="22"/>
        <w:szCs w:val="22"/>
        <w:lang w:eastAsia="pl-PL"/>
      </w:rPr>
    </w:lvl>
    <w:lvl w:ilvl="4">
      <w:start w:val="1"/>
      <w:numFmt w:val="decimal"/>
      <w:lvlText w:val="%5."/>
      <w:lvlJc w:val="left"/>
      <w:pPr>
        <w:tabs>
          <w:tab w:val="num" w:pos="2444"/>
        </w:tabs>
        <w:ind w:left="2444" w:hanging="360"/>
      </w:pPr>
      <w:rPr>
        <w:rFonts w:ascii="Calibri" w:hAnsi="Calibri" w:cs="Calibri"/>
        <w:b w:val="0"/>
        <w:bCs w:val="0"/>
        <w:color w:val="000000"/>
        <w:sz w:val="22"/>
        <w:szCs w:val="22"/>
        <w:lang w:eastAsia="pl-PL"/>
      </w:rPr>
    </w:lvl>
    <w:lvl w:ilvl="5">
      <w:start w:val="1"/>
      <w:numFmt w:val="decimal"/>
      <w:lvlText w:val="%6."/>
      <w:lvlJc w:val="left"/>
      <w:pPr>
        <w:tabs>
          <w:tab w:val="num" w:pos="2804"/>
        </w:tabs>
        <w:ind w:left="2804" w:hanging="360"/>
      </w:pPr>
      <w:rPr>
        <w:rFonts w:ascii="Calibri" w:hAnsi="Calibri" w:cs="Calibri"/>
        <w:b w:val="0"/>
        <w:bCs w:val="0"/>
        <w:color w:val="000000"/>
        <w:sz w:val="22"/>
        <w:szCs w:val="22"/>
        <w:lang w:eastAsia="pl-PL"/>
      </w:rPr>
    </w:lvl>
    <w:lvl w:ilvl="6">
      <w:start w:val="1"/>
      <w:numFmt w:val="decimal"/>
      <w:lvlText w:val="%7."/>
      <w:lvlJc w:val="left"/>
      <w:pPr>
        <w:tabs>
          <w:tab w:val="num" w:pos="3164"/>
        </w:tabs>
        <w:ind w:left="3164" w:hanging="360"/>
      </w:pPr>
      <w:rPr>
        <w:rFonts w:ascii="Calibri" w:hAnsi="Calibri" w:cs="Calibri"/>
        <w:b w:val="0"/>
        <w:bCs w:val="0"/>
        <w:color w:val="000000"/>
        <w:sz w:val="22"/>
        <w:szCs w:val="22"/>
        <w:lang w:eastAsia="pl-PL"/>
      </w:rPr>
    </w:lvl>
    <w:lvl w:ilvl="7">
      <w:start w:val="1"/>
      <w:numFmt w:val="decimal"/>
      <w:lvlText w:val="%8."/>
      <w:lvlJc w:val="left"/>
      <w:pPr>
        <w:tabs>
          <w:tab w:val="num" w:pos="3524"/>
        </w:tabs>
        <w:ind w:left="3524" w:hanging="360"/>
      </w:pPr>
      <w:rPr>
        <w:rFonts w:ascii="Calibri" w:hAnsi="Calibri" w:cs="Calibri"/>
        <w:b w:val="0"/>
        <w:bCs w:val="0"/>
        <w:color w:val="000000"/>
        <w:sz w:val="22"/>
        <w:szCs w:val="22"/>
        <w:lang w:eastAsia="pl-PL"/>
      </w:rPr>
    </w:lvl>
    <w:lvl w:ilvl="8">
      <w:start w:val="1"/>
      <w:numFmt w:val="decimal"/>
      <w:lvlText w:val="%9."/>
      <w:lvlJc w:val="left"/>
      <w:pPr>
        <w:tabs>
          <w:tab w:val="num" w:pos="3884"/>
        </w:tabs>
        <w:ind w:left="3884" w:hanging="360"/>
      </w:pPr>
      <w:rPr>
        <w:rFonts w:ascii="Calibri" w:hAnsi="Calibri" w:cs="Calibri"/>
        <w:b w:val="0"/>
        <w:bCs w:val="0"/>
        <w:color w:val="000000"/>
        <w:sz w:val="22"/>
        <w:szCs w:val="22"/>
        <w:lang w:eastAsia="pl-PL"/>
      </w:rPr>
    </w:lvl>
  </w:abstractNum>
  <w:abstractNum w:abstractNumId="18">
    <w:nsid w:val="0000002D"/>
    <w:multiLevelType w:val="multilevel"/>
    <w:tmpl w:val="0000002D"/>
    <w:name w:val="WW8Num49"/>
    <w:lvl w:ilvl="0">
      <w:start w:val="1"/>
      <w:numFmt w:val="decimal"/>
      <w:lvlText w:val="%1."/>
      <w:lvlJc w:val="left"/>
      <w:pPr>
        <w:tabs>
          <w:tab w:val="num" w:pos="0"/>
        </w:tabs>
        <w:ind w:left="0" w:firstLine="0"/>
      </w:pPr>
      <w:rPr>
        <w:rFonts w:ascii="Calibri" w:eastAsia="Calibri" w:hAnsi="Calibri" w:cs="Calibri"/>
        <w:b w:val="0"/>
        <w:bCs w:val="0"/>
        <w:i w:val="0"/>
        <w:iCs w:val="0"/>
        <w:caps w:val="0"/>
        <w:smallCaps w:val="0"/>
        <w:strike w:val="0"/>
        <w:dstrike w:val="0"/>
        <w:color w:val="000000"/>
        <w:spacing w:val="0"/>
        <w:w w:val="100"/>
        <w:position w:val="0"/>
        <w:sz w:val="20"/>
        <w:szCs w:val="20"/>
        <w:u w:val="none"/>
        <w:shd w:val="clear" w:color="auto" w:fill="auto"/>
        <w:vertAlign w:val="baseline"/>
        <w:lang w:val="pl-PL" w:eastAsia="pl-PL" w:bidi="pl-PL"/>
      </w:rPr>
    </w:lvl>
    <w:lvl w:ilvl="1">
      <w:numFmt w:val="decimal"/>
      <w:lvlText w:val="%2"/>
      <w:lvlJc w:val="left"/>
      <w:pPr>
        <w:tabs>
          <w:tab w:val="num" w:pos="0"/>
        </w:tabs>
        <w:ind w:left="0" w:firstLine="0"/>
      </w:pPr>
    </w:lvl>
    <w:lvl w:ilvl="2">
      <w:numFmt w:val="decimal"/>
      <w:lvlText w:val="%3"/>
      <w:lvlJc w:val="left"/>
      <w:pPr>
        <w:tabs>
          <w:tab w:val="num" w:pos="0"/>
        </w:tabs>
        <w:ind w:left="0" w:firstLine="0"/>
      </w:pPr>
    </w:lvl>
    <w:lvl w:ilvl="3">
      <w:numFmt w:val="decimal"/>
      <w:lvlText w:val="%4"/>
      <w:lvlJc w:val="left"/>
      <w:pPr>
        <w:tabs>
          <w:tab w:val="num" w:pos="0"/>
        </w:tabs>
        <w:ind w:left="0" w:firstLine="0"/>
      </w:pPr>
    </w:lvl>
    <w:lvl w:ilvl="4">
      <w:numFmt w:val="decimal"/>
      <w:lvlText w:val="%5"/>
      <w:lvlJc w:val="left"/>
      <w:pPr>
        <w:tabs>
          <w:tab w:val="num" w:pos="0"/>
        </w:tabs>
        <w:ind w:left="0" w:firstLine="0"/>
      </w:pPr>
    </w:lvl>
    <w:lvl w:ilvl="5">
      <w:numFmt w:val="decimal"/>
      <w:lvlText w:val="%6"/>
      <w:lvlJc w:val="left"/>
      <w:pPr>
        <w:tabs>
          <w:tab w:val="num" w:pos="0"/>
        </w:tabs>
        <w:ind w:left="0" w:firstLine="0"/>
      </w:pPr>
    </w:lvl>
    <w:lvl w:ilvl="6">
      <w:numFmt w:val="decimal"/>
      <w:lvlText w:val="%7"/>
      <w:lvlJc w:val="left"/>
      <w:pPr>
        <w:tabs>
          <w:tab w:val="num" w:pos="0"/>
        </w:tabs>
        <w:ind w:left="0" w:firstLine="0"/>
      </w:pPr>
    </w:lvl>
    <w:lvl w:ilvl="7">
      <w:numFmt w:val="decimal"/>
      <w:lvlText w:val="%8"/>
      <w:lvlJc w:val="left"/>
      <w:pPr>
        <w:tabs>
          <w:tab w:val="num" w:pos="0"/>
        </w:tabs>
        <w:ind w:left="0" w:firstLine="0"/>
      </w:pPr>
    </w:lvl>
    <w:lvl w:ilvl="8">
      <w:numFmt w:val="decimal"/>
      <w:lvlText w:val="%9"/>
      <w:lvlJc w:val="left"/>
      <w:pPr>
        <w:tabs>
          <w:tab w:val="num" w:pos="0"/>
        </w:tabs>
        <w:ind w:left="0" w:firstLine="0"/>
      </w:pPr>
    </w:lvl>
  </w:abstractNum>
  <w:abstractNum w:abstractNumId="19">
    <w:nsid w:val="00254773"/>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nsid w:val="069A6500"/>
    <w:multiLevelType w:val="multilevel"/>
    <w:tmpl w:val="0000002D"/>
    <w:lvl w:ilvl="0">
      <w:start w:val="1"/>
      <w:numFmt w:val="decimal"/>
      <w:lvlText w:val="%1."/>
      <w:lvlJc w:val="left"/>
      <w:pPr>
        <w:tabs>
          <w:tab w:val="num" w:pos="0"/>
        </w:tabs>
        <w:ind w:left="0" w:firstLine="0"/>
      </w:pPr>
      <w:rPr>
        <w:rFonts w:ascii="Calibri" w:eastAsia="Calibri" w:hAnsi="Calibri" w:cs="Calibri"/>
        <w:b w:val="0"/>
        <w:bCs w:val="0"/>
        <w:i w:val="0"/>
        <w:iCs w:val="0"/>
        <w:caps w:val="0"/>
        <w:smallCaps w:val="0"/>
        <w:strike w:val="0"/>
        <w:dstrike w:val="0"/>
        <w:color w:val="000000"/>
        <w:spacing w:val="0"/>
        <w:w w:val="100"/>
        <w:position w:val="0"/>
        <w:sz w:val="20"/>
        <w:szCs w:val="20"/>
        <w:u w:val="none"/>
        <w:shd w:val="clear" w:color="auto" w:fill="auto"/>
        <w:vertAlign w:val="baseline"/>
        <w:lang w:val="pl-PL" w:eastAsia="pl-PL" w:bidi="pl-PL"/>
      </w:rPr>
    </w:lvl>
    <w:lvl w:ilvl="1">
      <w:numFmt w:val="decimal"/>
      <w:lvlText w:val="%2"/>
      <w:lvlJc w:val="left"/>
      <w:pPr>
        <w:tabs>
          <w:tab w:val="num" w:pos="0"/>
        </w:tabs>
        <w:ind w:left="0" w:firstLine="0"/>
      </w:pPr>
    </w:lvl>
    <w:lvl w:ilvl="2">
      <w:numFmt w:val="decimal"/>
      <w:lvlText w:val="%3"/>
      <w:lvlJc w:val="left"/>
      <w:pPr>
        <w:tabs>
          <w:tab w:val="num" w:pos="0"/>
        </w:tabs>
        <w:ind w:left="0" w:firstLine="0"/>
      </w:pPr>
    </w:lvl>
    <w:lvl w:ilvl="3">
      <w:numFmt w:val="decimal"/>
      <w:lvlText w:val="%4"/>
      <w:lvlJc w:val="left"/>
      <w:pPr>
        <w:tabs>
          <w:tab w:val="num" w:pos="0"/>
        </w:tabs>
        <w:ind w:left="0" w:firstLine="0"/>
      </w:pPr>
    </w:lvl>
    <w:lvl w:ilvl="4">
      <w:numFmt w:val="decimal"/>
      <w:lvlText w:val="%5"/>
      <w:lvlJc w:val="left"/>
      <w:pPr>
        <w:tabs>
          <w:tab w:val="num" w:pos="0"/>
        </w:tabs>
        <w:ind w:left="0" w:firstLine="0"/>
      </w:pPr>
    </w:lvl>
    <w:lvl w:ilvl="5">
      <w:numFmt w:val="decimal"/>
      <w:lvlText w:val="%6"/>
      <w:lvlJc w:val="left"/>
      <w:pPr>
        <w:tabs>
          <w:tab w:val="num" w:pos="0"/>
        </w:tabs>
        <w:ind w:left="0" w:firstLine="0"/>
      </w:pPr>
    </w:lvl>
    <w:lvl w:ilvl="6">
      <w:numFmt w:val="decimal"/>
      <w:lvlText w:val="%7"/>
      <w:lvlJc w:val="left"/>
      <w:pPr>
        <w:tabs>
          <w:tab w:val="num" w:pos="0"/>
        </w:tabs>
        <w:ind w:left="0" w:firstLine="0"/>
      </w:pPr>
    </w:lvl>
    <w:lvl w:ilvl="7">
      <w:numFmt w:val="decimal"/>
      <w:lvlText w:val="%8"/>
      <w:lvlJc w:val="left"/>
      <w:pPr>
        <w:tabs>
          <w:tab w:val="num" w:pos="0"/>
        </w:tabs>
        <w:ind w:left="0" w:firstLine="0"/>
      </w:pPr>
    </w:lvl>
    <w:lvl w:ilvl="8">
      <w:numFmt w:val="decimal"/>
      <w:lvlText w:val="%9"/>
      <w:lvlJc w:val="left"/>
      <w:pPr>
        <w:tabs>
          <w:tab w:val="num" w:pos="0"/>
        </w:tabs>
        <w:ind w:left="0" w:firstLine="0"/>
      </w:pPr>
    </w:lvl>
  </w:abstractNum>
  <w:abstractNum w:abstractNumId="21">
    <w:nsid w:val="0BB14313"/>
    <w:multiLevelType w:val="hybridMultilevel"/>
    <w:tmpl w:val="E6D0530A"/>
    <w:lvl w:ilvl="0" w:tplc="0415000B">
      <w:start w:val="1"/>
      <w:numFmt w:val="bullet"/>
      <w:lvlText w:val=""/>
      <w:lvlJc w:val="left"/>
      <w:pPr>
        <w:ind w:left="1440" w:hanging="360"/>
      </w:pPr>
      <w:rPr>
        <w:rFonts w:ascii="Wingdings" w:hAnsi="Wingdings"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22">
    <w:nsid w:val="129939E7"/>
    <w:multiLevelType w:val="hybridMultilevel"/>
    <w:tmpl w:val="824045C2"/>
    <w:name w:val="WW8Num282"/>
    <w:lvl w:ilvl="0" w:tplc="A9F2343E">
      <w:start w:val="1"/>
      <w:numFmt w:val="lowerLetter"/>
      <w:lvlText w:val="%1)"/>
      <w:lvlJc w:val="left"/>
      <w:pPr>
        <w:ind w:left="1395" w:hanging="360"/>
      </w:pPr>
      <w:rPr>
        <w:rFonts w:ascii="Calibri" w:hAnsi="Calibri" w:hint="default"/>
        <w:sz w:val="22"/>
      </w:rPr>
    </w:lvl>
    <w:lvl w:ilvl="1" w:tplc="04150019" w:tentative="1">
      <w:start w:val="1"/>
      <w:numFmt w:val="lowerLetter"/>
      <w:lvlText w:val="%2."/>
      <w:lvlJc w:val="left"/>
      <w:pPr>
        <w:ind w:left="2115" w:hanging="360"/>
      </w:pPr>
    </w:lvl>
    <w:lvl w:ilvl="2" w:tplc="0415001B" w:tentative="1">
      <w:start w:val="1"/>
      <w:numFmt w:val="lowerRoman"/>
      <w:lvlText w:val="%3."/>
      <w:lvlJc w:val="right"/>
      <w:pPr>
        <w:ind w:left="2835" w:hanging="180"/>
      </w:pPr>
    </w:lvl>
    <w:lvl w:ilvl="3" w:tplc="0415000F" w:tentative="1">
      <w:start w:val="1"/>
      <w:numFmt w:val="decimal"/>
      <w:lvlText w:val="%4."/>
      <w:lvlJc w:val="left"/>
      <w:pPr>
        <w:ind w:left="3555" w:hanging="360"/>
      </w:pPr>
    </w:lvl>
    <w:lvl w:ilvl="4" w:tplc="04150019" w:tentative="1">
      <w:start w:val="1"/>
      <w:numFmt w:val="lowerLetter"/>
      <w:lvlText w:val="%5."/>
      <w:lvlJc w:val="left"/>
      <w:pPr>
        <w:ind w:left="4275" w:hanging="360"/>
      </w:pPr>
    </w:lvl>
    <w:lvl w:ilvl="5" w:tplc="0415001B" w:tentative="1">
      <w:start w:val="1"/>
      <w:numFmt w:val="lowerRoman"/>
      <w:lvlText w:val="%6."/>
      <w:lvlJc w:val="right"/>
      <w:pPr>
        <w:ind w:left="4995" w:hanging="180"/>
      </w:pPr>
    </w:lvl>
    <w:lvl w:ilvl="6" w:tplc="0415000F" w:tentative="1">
      <w:start w:val="1"/>
      <w:numFmt w:val="decimal"/>
      <w:lvlText w:val="%7."/>
      <w:lvlJc w:val="left"/>
      <w:pPr>
        <w:ind w:left="5715" w:hanging="360"/>
      </w:pPr>
    </w:lvl>
    <w:lvl w:ilvl="7" w:tplc="04150019" w:tentative="1">
      <w:start w:val="1"/>
      <w:numFmt w:val="lowerLetter"/>
      <w:lvlText w:val="%8."/>
      <w:lvlJc w:val="left"/>
      <w:pPr>
        <w:ind w:left="6435" w:hanging="360"/>
      </w:pPr>
    </w:lvl>
    <w:lvl w:ilvl="8" w:tplc="0415001B" w:tentative="1">
      <w:start w:val="1"/>
      <w:numFmt w:val="lowerRoman"/>
      <w:lvlText w:val="%9."/>
      <w:lvlJc w:val="right"/>
      <w:pPr>
        <w:ind w:left="7155" w:hanging="180"/>
      </w:pPr>
    </w:lvl>
  </w:abstractNum>
  <w:abstractNum w:abstractNumId="23">
    <w:nsid w:val="16515C7F"/>
    <w:multiLevelType w:val="hybridMultilevel"/>
    <w:tmpl w:val="635E9F78"/>
    <w:lvl w:ilvl="0" w:tplc="86AC0BFC">
      <w:start w:val="1"/>
      <w:numFmt w:val="decimal"/>
      <w:lvlText w:val="%1."/>
      <w:lvlJc w:val="left"/>
      <w:pPr>
        <w:ind w:left="705" w:firstLine="0"/>
      </w:pPr>
      <w:rPr>
        <w:rFonts w:ascii="Arial" w:eastAsia="Arial" w:hAnsi="Arial" w:cs="Arial" w:hint="default"/>
        <w:b w:val="0"/>
        <w:i w:val="0"/>
        <w:strike w:val="0"/>
        <w:dstrike w:val="0"/>
        <w:color w:val="000000"/>
        <w:sz w:val="22"/>
        <w:szCs w:val="22"/>
        <w:u w:val="none" w:color="000000"/>
        <w:vertAlign w:val="base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nsid w:val="1D1C7B9B"/>
    <w:multiLevelType w:val="hybridMultilevel"/>
    <w:tmpl w:val="7E26E34C"/>
    <w:lvl w:ilvl="0" w:tplc="653AF8CC">
      <w:start w:val="1"/>
      <w:numFmt w:val="lowerLetter"/>
      <w:lvlText w:val="%1)"/>
      <w:lvlJc w:val="left"/>
      <w:pPr>
        <w:ind w:left="77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3FE81E98">
      <w:start w:val="1"/>
      <w:numFmt w:val="lowerLetter"/>
      <w:lvlText w:val="%2"/>
      <w:lvlJc w:val="left"/>
      <w:pPr>
        <w:ind w:left="114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0DE20876">
      <w:start w:val="1"/>
      <w:numFmt w:val="lowerRoman"/>
      <w:lvlText w:val="%3"/>
      <w:lvlJc w:val="left"/>
      <w:pPr>
        <w:ind w:left="186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0150B75A">
      <w:start w:val="1"/>
      <w:numFmt w:val="decimal"/>
      <w:lvlText w:val="%4"/>
      <w:lvlJc w:val="left"/>
      <w:pPr>
        <w:ind w:left="258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75BADBE2">
      <w:start w:val="1"/>
      <w:numFmt w:val="lowerLetter"/>
      <w:lvlText w:val="%5"/>
      <w:lvlJc w:val="left"/>
      <w:pPr>
        <w:ind w:left="330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EEE69250">
      <w:start w:val="1"/>
      <w:numFmt w:val="lowerRoman"/>
      <w:lvlText w:val="%6"/>
      <w:lvlJc w:val="left"/>
      <w:pPr>
        <w:ind w:left="402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999EDB20">
      <w:start w:val="1"/>
      <w:numFmt w:val="decimal"/>
      <w:lvlText w:val="%7"/>
      <w:lvlJc w:val="left"/>
      <w:pPr>
        <w:ind w:left="474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EDFA3342">
      <w:start w:val="1"/>
      <w:numFmt w:val="lowerLetter"/>
      <w:lvlText w:val="%8"/>
      <w:lvlJc w:val="left"/>
      <w:pPr>
        <w:ind w:left="546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D4BCE4B6">
      <w:start w:val="1"/>
      <w:numFmt w:val="lowerRoman"/>
      <w:lvlText w:val="%9"/>
      <w:lvlJc w:val="left"/>
      <w:pPr>
        <w:ind w:left="618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25">
    <w:nsid w:val="20412237"/>
    <w:multiLevelType w:val="hybridMultilevel"/>
    <w:tmpl w:val="C1067EAA"/>
    <w:lvl w:ilvl="0" w:tplc="A8C2BC3C">
      <w:start w:val="1"/>
      <w:numFmt w:val="bullet"/>
      <w:lvlText w:val="•"/>
      <w:lvlJc w:val="left"/>
      <w:pPr>
        <w:ind w:left="36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1" w:tplc="EFA2A6EE">
      <w:start w:val="1"/>
      <w:numFmt w:val="bullet"/>
      <w:lvlText w:val="o"/>
      <w:lvlJc w:val="left"/>
      <w:pPr>
        <w:ind w:left="90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2" w:tplc="95D6A4FE">
      <w:start w:val="1"/>
      <w:numFmt w:val="bullet"/>
      <w:lvlRestart w:val="0"/>
      <w:lvlText w:val=""/>
      <w:lvlJc w:val="left"/>
      <w:pPr>
        <w:ind w:left="144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3" w:tplc="19DED29C">
      <w:start w:val="1"/>
      <w:numFmt w:val="bullet"/>
      <w:lvlText w:val="•"/>
      <w:lvlJc w:val="left"/>
      <w:pPr>
        <w:ind w:left="216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4" w:tplc="3C70E63C">
      <w:start w:val="1"/>
      <w:numFmt w:val="bullet"/>
      <w:lvlText w:val="o"/>
      <w:lvlJc w:val="left"/>
      <w:pPr>
        <w:ind w:left="288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5" w:tplc="531239E0">
      <w:start w:val="1"/>
      <w:numFmt w:val="bullet"/>
      <w:lvlText w:val="▪"/>
      <w:lvlJc w:val="left"/>
      <w:pPr>
        <w:ind w:left="360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6" w:tplc="C6BCC086">
      <w:start w:val="1"/>
      <w:numFmt w:val="bullet"/>
      <w:lvlText w:val="•"/>
      <w:lvlJc w:val="left"/>
      <w:pPr>
        <w:ind w:left="432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7" w:tplc="74A673AC">
      <w:start w:val="1"/>
      <w:numFmt w:val="bullet"/>
      <w:lvlText w:val="o"/>
      <w:lvlJc w:val="left"/>
      <w:pPr>
        <w:ind w:left="504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8" w:tplc="0F50AEE2">
      <w:start w:val="1"/>
      <w:numFmt w:val="bullet"/>
      <w:lvlText w:val="▪"/>
      <w:lvlJc w:val="left"/>
      <w:pPr>
        <w:ind w:left="576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abstractNum>
  <w:abstractNum w:abstractNumId="26">
    <w:nsid w:val="20ED4F7A"/>
    <w:multiLevelType w:val="multilevel"/>
    <w:tmpl w:val="90C8EE24"/>
    <w:lvl w:ilvl="0">
      <w:start w:val="1"/>
      <w:numFmt w:val="decimal"/>
      <w:lvlText w:val="%1."/>
      <w:lvlJc w:val="left"/>
      <w:pPr>
        <w:ind w:left="70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start w:val="1"/>
      <w:numFmt w:val="decimal"/>
      <w:lvlText w:val="%1.%2."/>
      <w:lvlJc w:val="left"/>
      <w:pPr>
        <w:ind w:left="97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start w:val="1"/>
      <w:numFmt w:val="lowerRoman"/>
      <w:lvlText w:val="%3"/>
      <w:lvlJc w:val="left"/>
      <w:pPr>
        <w:ind w:left="14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start w:val="1"/>
      <w:numFmt w:val="decimal"/>
      <w:lvlText w:val="%4"/>
      <w:lvlJc w:val="left"/>
      <w:pPr>
        <w:ind w:left="21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start w:val="1"/>
      <w:numFmt w:val="lowerLetter"/>
      <w:lvlText w:val="%5"/>
      <w:lvlJc w:val="left"/>
      <w:pPr>
        <w:ind w:left="28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start w:val="1"/>
      <w:numFmt w:val="lowerRoman"/>
      <w:lvlText w:val="%6"/>
      <w:lvlJc w:val="left"/>
      <w:pPr>
        <w:ind w:left="36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start w:val="1"/>
      <w:numFmt w:val="decimal"/>
      <w:lvlText w:val="%7"/>
      <w:lvlJc w:val="left"/>
      <w:pPr>
        <w:ind w:left="43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start w:val="1"/>
      <w:numFmt w:val="lowerLetter"/>
      <w:lvlText w:val="%8"/>
      <w:lvlJc w:val="left"/>
      <w:pPr>
        <w:ind w:left="50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start w:val="1"/>
      <w:numFmt w:val="lowerRoman"/>
      <w:lvlText w:val="%9"/>
      <w:lvlJc w:val="left"/>
      <w:pPr>
        <w:ind w:left="57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27">
    <w:nsid w:val="271622A1"/>
    <w:multiLevelType w:val="multilevel"/>
    <w:tmpl w:val="C2E6ACEC"/>
    <w:name w:val="WW8Num3522"/>
    <w:lvl w:ilvl="0">
      <w:start w:val="13"/>
      <w:numFmt w:val="decimal"/>
      <w:lvlText w:val="%1."/>
      <w:lvlJc w:val="left"/>
      <w:pPr>
        <w:tabs>
          <w:tab w:val="num" w:pos="363"/>
        </w:tabs>
        <w:ind w:left="363" w:hanging="363"/>
      </w:pPr>
      <w:rPr>
        <w:rFonts w:ascii="Calibri" w:eastAsia="Times New Roman" w:hAnsi="Calibri" w:cs="Calibri" w:hint="default"/>
        <w:b w:val="0"/>
        <w:bCs w:val="0"/>
        <w:sz w:val="22"/>
        <w:szCs w:val="22"/>
      </w:rPr>
    </w:lvl>
    <w:lvl w:ilvl="1">
      <w:start w:val="1"/>
      <w:numFmt w:val="decimal"/>
      <w:lvlText w:val="%2)"/>
      <w:lvlJc w:val="left"/>
      <w:pPr>
        <w:tabs>
          <w:tab w:val="num" w:pos="1080"/>
        </w:tabs>
        <w:ind w:left="1080" w:hanging="360"/>
      </w:pPr>
      <w:rPr>
        <w:rFonts w:ascii="Calibri" w:hAnsi="Calibri" w:hint="default"/>
        <w:b w:val="0"/>
        <w:bCs w:val="0"/>
        <w:sz w:val="22"/>
        <w:szCs w:val="22"/>
      </w:rPr>
    </w:lvl>
    <w:lvl w:ilvl="2">
      <w:start w:val="1"/>
      <w:numFmt w:val="decimal"/>
      <w:lvlText w:val="%3."/>
      <w:lvlJc w:val="left"/>
      <w:pPr>
        <w:tabs>
          <w:tab w:val="num" w:pos="1440"/>
        </w:tabs>
        <w:ind w:left="1440" w:hanging="360"/>
      </w:pPr>
      <w:rPr>
        <w:rFonts w:ascii="Calibri" w:eastAsia="Times New Roman" w:hAnsi="Calibri" w:cs="Calibri" w:hint="default"/>
        <w:b w:val="0"/>
        <w:bCs w:val="0"/>
        <w:sz w:val="22"/>
        <w:szCs w:val="22"/>
      </w:rPr>
    </w:lvl>
    <w:lvl w:ilvl="3">
      <w:start w:val="1"/>
      <w:numFmt w:val="decimal"/>
      <w:lvlText w:val="%4."/>
      <w:lvlJc w:val="left"/>
      <w:pPr>
        <w:tabs>
          <w:tab w:val="num" w:pos="1800"/>
        </w:tabs>
        <w:ind w:left="1800" w:hanging="360"/>
      </w:pPr>
      <w:rPr>
        <w:rFonts w:ascii="Calibri" w:eastAsia="Times New Roman" w:hAnsi="Calibri" w:cs="Calibri" w:hint="default"/>
        <w:b w:val="0"/>
        <w:bCs w:val="0"/>
        <w:sz w:val="22"/>
        <w:szCs w:val="22"/>
      </w:rPr>
    </w:lvl>
    <w:lvl w:ilvl="4">
      <w:start w:val="1"/>
      <w:numFmt w:val="decimal"/>
      <w:lvlText w:val="%5."/>
      <w:lvlJc w:val="left"/>
      <w:pPr>
        <w:tabs>
          <w:tab w:val="num" w:pos="2160"/>
        </w:tabs>
        <w:ind w:left="2160" w:hanging="360"/>
      </w:pPr>
      <w:rPr>
        <w:rFonts w:ascii="Calibri" w:eastAsia="Times New Roman" w:hAnsi="Calibri" w:cs="Calibri" w:hint="default"/>
        <w:b w:val="0"/>
        <w:bCs w:val="0"/>
        <w:sz w:val="22"/>
        <w:szCs w:val="22"/>
      </w:rPr>
    </w:lvl>
    <w:lvl w:ilvl="5">
      <w:start w:val="1"/>
      <w:numFmt w:val="decimal"/>
      <w:lvlText w:val="%6."/>
      <w:lvlJc w:val="left"/>
      <w:pPr>
        <w:tabs>
          <w:tab w:val="num" w:pos="2520"/>
        </w:tabs>
        <w:ind w:left="2520" w:hanging="360"/>
      </w:pPr>
      <w:rPr>
        <w:rFonts w:ascii="Calibri" w:eastAsia="Times New Roman" w:hAnsi="Calibri" w:cs="Calibri" w:hint="default"/>
        <w:b w:val="0"/>
        <w:bCs w:val="0"/>
        <w:sz w:val="22"/>
        <w:szCs w:val="22"/>
      </w:rPr>
    </w:lvl>
    <w:lvl w:ilvl="6">
      <w:start w:val="1"/>
      <w:numFmt w:val="decimal"/>
      <w:lvlText w:val="%7."/>
      <w:lvlJc w:val="left"/>
      <w:pPr>
        <w:tabs>
          <w:tab w:val="num" w:pos="2880"/>
        </w:tabs>
        <w:ind w:left="2880" w:hanging="360"/>
      </w:pPr>
      <w:rPr>
        <w:rFonts w:ascii="Calibri" w:eastAsia="Times New Roman" w:hAnsi="Calibri" w:cs="Calibri" w:hint="default"/>
        <w:b w:val="0"/>
        <w:bCs w:val="0"/>
        <w:sz w:val="22"/>
        <w:szCs w:val="22"/>
      </w:rPr>
    </w:lvl>
    <w:lvl w:ilvl="7">
      <w:start w:val="1"/>
      <w:numFmt w:val="decimal"/>
      <w:lvlText w:val="%8."/>
      <w:lvlJc w:val="left"/>
      <w:pPr>
        <w:tabs>
          <w:tab w:val="num" w:pos="3240"/>
        </w:tabs>
        <w:ind w:left="3240" w:hanging="360"/>
      </w:pPr>
      <w:rPr>
        <w:rFonts w:ascii="Calibri" w:eastAsia="Times New Roman" w:hAnsi="Calibri" w:cs="Calibri" w:hint="default"/>
        <w:b w:val="0"/>
        <w:bCs w:val="0"/>
        <w:sz w:val="22"/>
        <w:szCs w:val="22"/>
      </w:rPr>
    </w:lvl>
    <w:lvl w:ilvl="8">
      <w:start w:val="1"/>
      <w:numFmt w:val="decimal"/>
      <w:lvlText w:val="%9."/>
      <w:lvlJc w:val="left"/>
      <w:pPr>
        <w:tabs>
          <w:tab w:val="num" w:pos="3600"/>
        </w:tabs>
        <w:ind w:left="3600" w:hanging="360"/>
      </w:pPr>
      <w:rPr>
        <w:rFonts w:ascii="Calibri" w:eastAsia="Times New Roman" w:hAnsi="Calibri" w:cs="Calibri" w:hint="default"/>
        <w:b w:val="0"/>
        <w:bCs w:val="0"/>
        <w:sz w:val="22"/>
        <w:szCs w:val="22"/>
      </w:rPr>
    </w:lvl>
  </w:abstractNum>
  <w:abstractNum w:abstractNumId="28">
    <w:nsid w:val="27437DC8"/>
    <w:multiLevelType w:val="hybridMultilevel"/>
    <w:tmpl w:val="6F0CC0F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9">
    <w:nsid w:val="280D2D29"/>
    <w:multiLevelType w:val="hybridMultilevel"/>
    <w:tmpl w:val="161EC2AE"/>
    <w:lvl w:ilvl="0" w:tplc="49248258">
      <w:start w:val="1"/>
      <w:numFmt w:val="decimal"/>
      <w:lvlText w:val="%1."/>
      <w:lvlJc w:val="left"/>
      <w:pPr>
        <w:ind w:left="720" w:hanging="360"/>
      </w:pPr>
      <w:rPr>
        <w:rFonts w:hint="default"/>
        <w:b w:val="0"/>
        <w:strike w:val="0"/>
        <w:color w:val="auto"/>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nsid w:val="2E4C5B68"/>
    <w:multiLevelType w:val="multilevel"/>
    <w:tmpl w:val="B228376A"/>
    <w:lvl w:ilvl="0">
      <w:start w:val="1"/>
      <w:numFmt w:val="decimal"/>
      <w:lvlText w:val="%1."/>
      <w:lvlJc w:val="left"/>
      <w:pPr>
        <w:ind w:left="705" w:firstLine="0"/>
      </w:pPr>
      <w:rPr>
        <w:rFonts w:ascii="Arial" w:eastAsia="Arial" w:hAnsi="Arial" w:cs="Arial" w:hint="default"/>
        <w:b w:val="0"/>
        <w:i w:val="0"/>
        <w:strike w:val="0"/>
        <w:dstrike w:val="0"/>
        <w:color w:val="000000"/>
        <w:sz w:val="22"/>
        <w:szCs w:val="22"/>
        <w:u w:val="none" w:color="000000"/>
        <w:vertAlign w:val="baseline"/>
      </w:rPr>
    </w:lvl>
    <w:lvl w:ilvl="1">
      <w:start w:val="1"/>
      <w:numFmt w:val="decimal"/>
      <w:lvlText w:val="%1.%2."/>
      <w:lvlJc w:val="left"/>
      <w:pPr>
        <w:ind w:left="837" w:firstLine="0"/>
      </w:pPr>
      <w:rPr>
        <w:rFonts w:ascii="Arial" w:eastAsia="Arial" w:hAnsi="Arial" w:cs="Arial" w:hint="default"/>
        <w:b w:val="0"/>
        <w:i w:val="0"/>
        <w:strike w:val="0"/>
        <w:dstrike w:val="0"/>
        <w:color w:val="000000"/>
        <w:sz w:val="22"/>
        <w:szCs w:val="22"/>
        <w:u w:val="none" w:color="000000"/>
        <w:vertAlign w:val="baseline"/>
      </w:rPr>
    </w:lvl>
    <w:lvl w:ilvl="2">
      <w:start w:val="1"/>
      <w:numFmt w:val="lowerRoman"/>
      <w:lvlText w:val="%3"/>
      <w:lvlJc w:val="left"/>
      <w:pPr>
        <w:ind w:left="1440" w:firstLine="0"/>
      </w:pPr>
      <w:rPr>
        <w:rFonts w:ascii="Arial" w:eastAsia="Arial" w:hAnsi="Arial" w:cs="Arial" w:hint="default"/>
        <w:b w:val="0"/>
        <w:i w:val="0"/>
        <w:strike w:val="0"/>
        <w:dstrike w:val="0"/>
        <w:color w:val="000000"/>
        <w:sz w:val="22"/>
        <w:szCs w:val="22"/>
        <w:u w:val="none" w:color="000000"/>
        <w:vertAlign w:val="baseline"/>
      </w:rPr>
    </w:lvl>
    <w:lvl w:ilvl="3">
      <w:start w:val="1"/>
      <w:numFmt w:val="decimal"/>
      <w:lvlText w:val="%4"/>
      <w:lvlJc w:val="left"/>
      <w:pPr>
        <w:ind w:left="2160" w:firstLine="0"/>
      </w:pPr>
      <w:rPr>
        <w:rFonts w:ascii="Arial" w:eastAsia="Arial" w:hAnsi="Arial" w:cs="Arial" w:hint="default"/>
        <w:b w:val="0"/>
        <w:i w:val="0"/>
        <w:strike w:val="0"/>
        <w:dstrike w:val="0"/>
        <w:color w:val="000000"/>
        <w:sz w:val="22"/>
        <w:szCs w:val="22"/>
        <w:u w:val="none" w:color="000000"/>
        <w:vertAlign w:val="baseline"/>
      </w:rPr>
    </w:lvl>
    <w:lvl w:ilvl="4">
      <w:start w:val="1"/>
      <w:numFmt w:val="lowerLetter"/>
      <w:lvlText w:val="%5"/>
      <w:lvlJc w:val="left"/>
      <w:pPr>
        <w:ind w:left="2880" w:firstLine="0"/>
      </w:pPr>
      <w:rPr>
        <w:rFonts w:ascii="Arial" w:eastAsia="Arial" w:hAnsi="Arial" w:cs="Arial" w:hint="default"/>
        <w:b w:val="0"/>
        <w:i w:val="0"/>
        <w:strike w:val="0"/>
        <w:dstrike w:val="0"/>
        <w:color w:val="000000"/>
        <w:sz w:val="22"/>
        <w:szCs w:val="22"/>
        <w:u w:val="none" w:color="000000"/>
        <w:vertAlign w:val="baseline"/>
      </w:rPr>
    </w:lvl>
    <w:lvl w:ilvl="5">
      <w:start w:val="1"/>
      <w:numFmt w:val="lowerRoman"/>
      <w:lvlText w:val="%6"/>
      <w:lvlJc w:val="left"/>
      <w:pPr>
        <w:ind w:left="3600" w:firstLine="0"/>
      </w:pPr>
      <w:rPr>
        <w:rFonts w:ascii="Arial" w:eastAsia="Arial" w:hAnsi="Arial" w:cs="Arial" w:hint="default"/>
        <w:b w:val="0"/>
        <w:i w:val="0"/>
        <w:strike w:val="0"/>
        <w:dstrike w:val="0"/>
        <w:color w:val="000000"/>
        <w:sz w:val="22"/>
        <w:szCs w:val="22"/>
        <w:u w:val="none" w:color="000000"/>
        <w:vertAlign w:val="baseline"/>
      </w:rPr>
    </w:lvl>
    <w:lvl w:ilvl="6">
      <w:start w:val="1"/>
      <w:numFmt w:val="decimal"/>
      <w:lvlText w:val="%7"/>
      <w:lvlJc w:val="left"/>
      <w:pPr>
        <w:ind w:left="4320" w:firstLine="0"/>
      </w:pPr>
      <w:rPr>
        <w:rFonts w:ascii="Arial" w:eastAsia="Arial" w:hAnsi="Arial" w:cs="Arial" w:hint="default"/>
        <w:b w:val="0"/>
        <w:i w:val="0"/>
        <w:strike w:val="0"/>
        <w:dstrike w:val="0"/>
        <w:color w:val="000000"/>
        <w:sz w:val="22"/>
        <w:szCs w:val="22"/>
        <w:u w:val="none" w:color="000000"/>
        <w:vertAlign w:val="baseline"/>
      </w:rPr>
    </w:lvl>
    <w:lvl w:ilvl="7">
      <w:start w:val="1"/>
      <w:numFmt w:val="lowerLetter"/>
      <w:lvlText w:val="%8"/>
      <w:lvlJc w:val="left"/>
      <w:pPr>
        <w:ind w:left="5040" w:firstLine="0"/>
      </w:pPr>
      <w:rPr>
        <w:rFonts w:ascii="Arial" w:eastAsia="Arial" w:hAnsi="Arial" w:cs="Arial" w:hint="default"/>
        <w:b w:val="0"/>
        <w:i w:val="0"/>
        <w:strike w:val="0"/>
        <w:dstrike w:val="0"/>
        <w:color w:val="000000"/>
        <w:sz w:val="22"/>
        <w:szCs w:val="22"/>
        <w:u w:val="none" w:color="000000"/>
        <w:vertAlign w:val="baseline"/>
      </w:rPr>
    </w:lvl>
    <w:lvl w:ilvl="8">
      <w:start w:val="1"/>
      <w:numFmt w:val="lowerRoman"/>
      <w:lvlText w:val="%9"/>
      <w:lvlJc w:val="left"/>
      <w:pPr>
        <w:ind w:left="5760" w:firstLine="0"/>
      </w:pPr>
      <w:rPr>
        <w:rFonts w:ascii="Arial" w:eastAsia="Arial" w:hAnsi="Arial" w:cs="Arial" w:hint="default"/>
        <w:b w:val="0"/>
        <w:i w:val="0"/>
        <w:strike w:val="0"/>
        <w:dstrike w:val="0"/>
        <w:color w:val="000000"/>
        <w:sz w:val="22"/>
        <w:szCs w:val="22"/>
        <w:u w:val="none" w:color="000000"/>
        <w:vertAlign w:val="baseline"/>
      </w:rPr>
    </w:lvl>
  </w:abstractNum>
  <w:abstractNum w:abstractNumId="31">
    <w:nsid w:val="2F14499B"/>
    <w:multiLevelType w:val="hybridMultilevel"/>
    <w:tmpl w:val="460A53A8"/>
    <w:name w:val="WW8Num55"/>
    <w:lvl w:ilvl="0" w:tplc="A9D604A2">
      <w:start w:val="1"/>
      <w:numFmt w:val="decimal"/>
      <w:lvlText w:val="%1."/>
      <w:lvlJc w:val="left"/>
      <w:pPr>
        <w:ind w:left="720" w:hanging="360"/>
      </w:pPr>
      <w:rPr>
        <w:rFonts w:hint="default"/>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nsid w:val="33243B8F"/>
    <w:multiLevelType w:val="hybridMultilevel"/>
    <w:tmpl w:val="1B7246B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nsid w:val="33405351"/>
    <w:multiLevelType w:val="hybridMultilevel"/>
    <w:tmpl w:val="159A28C8"/>
    <w:lvl w:ilvl="0" w:tplc="00B226A0">
      <w:start w:val="16"/>
      <w:numFmt w:val="decimal"/>
      <w:lvlText w:val="%1."/>
      <w:lvlJc w:val="left"/>
      <w:pPr>
        <w:ind w:left="70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2F72AC04">
      <w:start w:val="1"/>
      <w:numFmt w:val="lowerLetter"/>
      <w:lvlText w:val="%2"/>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ADC0264A">
      <w:start w:val="1"/>
      <w:numFmt w:val="lowerRoman"/>
      <w:lvlText w:val="%3"/>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5698749A">
      <w:start w:val="1"/>
      <w:numFmt w:val="decimal"/>
      <w:lvlText w:val="%4"/>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AFA26764">
      <w:start w:val="1"/>
      <w:numFmt w:val="lowerLetter"/>
      <w:lvlText w:val="%5"/>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C6DEBC72">
      <w:start w:val="1"/>
      <w:numFmt w:val="lowerRoman"/>
      <w:lvlText w:val="%6"/>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04E8734E">
      <w:start w:val="1"/>
      <w:numFmt w:val="decimal"/>
      <w:lvlText w:val="%7"/>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0C9E59F0">
      <w:start w:val="1"/>
      <w:numFmt w:val="lowerLetter"/>
      <w:lvlText w:val="%8"/>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DCF66D2A">
      <w:start w:val="1"/>
      <w:numFmt w:val="lowerRoman"/>
      <w:lvlText w:val="%9"/>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34">
    <w:nsid w:val="334A4EE9"/>
    <w:multiLevelType w:val="hybridMultilevel"/>
    <w:tmpl w:val="1C2C486A"/>
    <w:lvl w:ilvl="0" w:tplc="7B004C4C">
      <w:start w:val="1"/>
      <w:numFmt w:val="decimal"/>
      <w:lvlText w:val="%1."/>
      <w:lvlJc w:val="left"/>
      <w:pPr>
        <w:ind w:left="79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91F29962">
      <w:start w:val="1"/>
      <w:numFmt w:val="lowerLetter"/>
      <w:lvlText w:val="%2"/>
      <w:lvlJc w:val="left"/>
      <w:pPr>
        <w:ind w:left="115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AF968CAE">
      <w:start w:val="1"/>
      <w:numFmt w:val="lowerRoman"/>
      <w:lvlText w:val="%3"/>
      <w:lvlJc w:val="left"/>
      <w:pPr>
        <w:ind w:left="187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81DC556A">
      <w:start w:val="1"/>
      <w:numFmt w:val="decimal"/>
      <w:lvlText w:val="%4"/>
      <w:lvlJc w:val="left"/>
      <w:pPr>
        <w:ind w:left="259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4A120436">
      <w:start w:val="1"/>
      <w:numFmt w:val="lowerLetter"/>
      <w:lvlText w:val="%5"/>
      <w:lvlJc w:val="left"/>
      <w:pPr>
        <w:ind w:left="331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D81E7014">
      <w:start w:val="1"/>
      <w:numFmt w:val="lowerRoman"/>
      <w:lvlText w:val="%6"/>
      <w:lvlJc w:val="left"/>
      <w:pPr>
        <w:ind w:left="403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52B45748">
      <w:start w:val="1"/>
      <w:numFmt w:val="decimal"/>
      <w:lvlText w:val="%7"/>
      <w:lvlJc w:val="left"/>
      <w:pPr>
        <w:ind w:left="475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F732E9B0">
      <w:start w:val="1"/>
      <w:numFmt w:val="lowerLetter"/>
      <w:lvlText w:val="%8"/>
      <w:lvlJc w:val="left"/>
      <w:pPr>
        <w:ind w:left="547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8F1EE184">
      <w:start w:val="1"/>
      <w:numFmt w:val="lowerRoman"/>
      <w:lvlText w:val="%9"/>
      <w:lvlJc w:val="left"/>
      <w:pPr>
        <w:ind w:left="619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35">
    <w:nsid w:val="38694E18"/>
    <w:multiLevelType w:val="hybridMultilevel"/>
    <w:tmpl w:val="1FC06C6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nsid w:val="3D96542D"/>
    <w:multiLevelType w:val="multilevel"/>
    <w:tmpl w:val="F57C50E8"/>
    <w:lvl w:ilvl="0">
      <w:start w:val="1"/>
      <w:numFmt w:val="decimal"/>
      <w:lvlText w:val="%1."/>
      <w:lvlJc w:val="left"/>
      <w:pPr>
        <w:ind w:left="70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start w:val="1"/>
      <w:numFmt w:val="decimal"/>
      <w:lvlText w:val="%1.%2."/>
      <w:lvlJc w:val="left"/>
      <w:pPr>
        <w:ind w:left="83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start w:val="1"/>
      <w:numFmt w:val="lowerRoman"/>
      <w:lvlText w:val="%3"/>
      <w:lvlJc w:val="left"/>
      <w:pPr>
        <w:ind w:left="14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start w:val="1"/>
      <w:numFmt w:val="decimal"/>
      <w:lvlText w:val="%4"/>
      <w:lvlJc w:val="left"/>
      <w:pPr>
        <w:ind w:left="21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start w:val="1"/>
      <w:numFmt w:val="lowerLetter"/>
      <w:lvlText w:val="%5"/>
      <w:lvlJc w:val="left"/>
      <w:pPr>
        <w:ind w:left="28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start w:val="1"/>
      <w:numFmt w:val="lowerRoman"/>
      <w:lvlText w:val="%6"/>
      <w:lvlJc w:val="left"/>
      <w:pPr>
        <w:ind w:left="36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start w:val="1"/>
      <w:numFmt w:val="decimal"/>
      <w:lvlText w:val="%7"/>
      <w:lvlJc w:val="left"/>
      <w:pPr>
        <w:ind w:left="43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start w:val="1"/>
      <w:numFmt w:val="lowerLetter"/>
      <w:lvlText w:val="%8"/>
      <w:lvlJc w:val="left"/>
      <w:pPr>
        <w:ind w:left="50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start w:val="1"/>
      <w:numFmt w:val="lowerRoman"/>
      <w:lvlText w:val="%9"/>
      <w:lvlJc w:val="left"/>
      <w:pPr>
        <w:ind w:left="57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37">
    <w:nsid w:val="40AF2DFB"/>
    <w:multiLevelType w:val="multilevel"/>
    <w:tmpl w:val="89947DD8"/>
    <w:lvl w:ilvl="0">
      <w:start w:val="3"/>
      <w:numFmt w:val="decimal"/>
      <w:lvlText w:val="%1"/>
      <w:lvlJc w:val="left"/>
      <w:pPr>
        <w:ind w:left="3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start w:val="4"/>
      <w:numFmt w:val="decimal"/>
      <w:lvlRestart w:val="0"/>
      <w:lvlText w:val="%1.%2."/>
      <w:lvlJc w:val="left"/>
      <w:pPr>
        <w:ind w:left="83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start w:val="1"/>
      <w:numFmt w:val="lowerRoman"/>
      <w:lvlText w:val="%3"/>
      <w:lvlJc w:val="left"/>
      <w:pPr>
        <w:ind w:left="14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start w:val="1"/>
      <w:numFmt w:val="decimal"/>
      <w:lvlText w:val="%4"/>
      <w:lvlJc w:val="left"/>
      <w:pPr>
        <w:ind w:left="21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start w:val="1"/>
      <w:numFmt w:val="lowerLetter"/>
      <w:lvlText w:val="%5"/>
      <w:lvlJc w:val="left"/>
      <w:pPr>
        <w:ind w:left="28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start w:val="1"/>
      <w:numFmt w:val="lowerRoman"/>
      <w:lvlText w:val="%6"/>
      <w:lvlJc w:val="left"/>
      <w:pPr>
        <w:ind w:left="36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start w:val="1"/>
      <w:numFmt w:val="decimal"/>
      <w:lvlText w:val="%7"/>
      <w:lvlJc w:val="left"/>
      <w:pPr>
        <w:ind w:left="43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start w:val="1"/>
      <w:numFmt w:val="lowerLetter"/>
      <w:lvlText w:val="%8"/>
      <w:lvlJc w:val="left"/>
      <w:pPr>
        <w:ind w:left="50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start w:val="1"/>
      <w:numFmt w:val="lowerRoman"/>
      <w:lvlText w:val="%9"/>
      <w:lvlJc w:val="left"/>
      <w:pPr>
        <w:ind w:left="57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38">
    <w:nsid w:val="42D82A3E"/>
    <w:multiLevelType w:val="hybridMultilevel"/>
    <w:tmpl w:val="659CAA0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nsid w:val="4E665378"/>
    <w:multiLevelType w:val="hybridMultilevel"/>
    <w:tmpl w:val="EF985556"/>
    <w:name w:val="WW8Num10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nsid w:val="579A6E72"/>
    <w:multiLevelType w:val="hybridMultilevel"/>
    <w:tmpl w:val="ACC4502E"/>
    <w:lvl w:ilvl="0" w:tplc="841EF90C">
      <w:start w:val="6"/>
      <w:numFmt w:val="decimal"/>
      <w:lvlText w:val="%1."/>
      <w:lvlJc w:val="left"/>
      <w:pPr>
        <w:ind w:left="70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0434B9F0">
      <w:start w:val="1"/>
      <w:numFmt w:val="lowerLetter"/>
      <w:lvlText w:val="%2"/>
      <w:lvlJc w:val="left"/>
      <w:pPr>
        <w:ind w:left="115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A5F052A2">
      <w:start w:val="1"/>
      <w:numFmt w:val="lowerRoman"/>
      <w:lvlText w:val="%3"/>
      <w:lvlJc w:val="left"/>
      <w:pPr>
        <w:ind w:left="187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A75C02C8">
      <w:start w:val="1"/>
      <w:numFmt w:val="decimal"/>
      <w:lvlText w:val="%4"/>
      <w:lvlJc w:val="left"/>
      <w:pPr>
        <w:ind w:left="259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299A3F28">
      <w:start w:val="1"/>
      <w:numFmt w:val="lowerLetter"/>
      <w:lvlText w:val="%5"/>
      <w:lvlJc w:val="left"/>
      <w:pPr>
        <w:ind w:left="331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76B451E6">
      <w:start w:val="1"/>
      <w:numFmt w:val="lowerRoman"/>
      <w:lvlText w:val="%6"/>
      <w:lvlJc w:val="left"/>
      <w:pPr>
        <w:ind w:left="403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7A8242EC">
      <w:start w:val="1"/>
      <w:numFmt w:val="decimal"/>
      <w:lvlText w:val="%7"/>
      <w:lvlJc w:val="left"/>
      <w:pPr>
        <w:ind w:left="475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B99E5408">
      <w:start w:val="1"/>
      <w:numFmt w:val="lowerLetter"/>
      <w:lvlText w:val="%8"/>
      <w:lvlJc w:val="left"/>
      <w:pPr>
        <w:ind w:left="547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46D4B670">
      <w:start w:val="1"/>
      <w:numFmt w:val="lowerRoman"/>
      <w:lvlText w:val="%9"/>
      <w:lvlJc w:val="left"/>
      <w:pPr>
        <w:ind w:left="619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41">
    <w:nsid w:val="61467327"/>
    <w:multiLevelType w:val="hybridMultilevel"/>
    <w:tmpl w:val="FF7E0D4A"/>
    <w:lvl w:ilvl="0" w:tplc="375412AE">
      <w:start w:val="5"/>
      <w:numFmt w:val="decimal"/>
      <w:lvlText w:val="%1."/>
      <w:lvlJc w:val="left"/>
      <w:pPr>
        <w:ind w:left="70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22EE6758">
      <w:start w:val="1"/>
      <w:numFmt w:val="decimal"/>
      <w:lvlText w:val="%2)"/>
      <w:lvlJc w:val="left"/>
      <w:pPr>
        <w:ind w:left="114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2FFA08A0">
      <w:start w:val="1"/>
      <w:numFmt w:val="lowerRoman"/>
      <w:lvlText w:val="%3"/>
      <w:lvlJc w:val="left"/>
      <w:pPr>
        <w:ind w:left="186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45321AB6">
      <w:start w:val="1"/>
      <w:numFmt w:val="decimal"/>
      <w:lvlText w:val="%4"/>
      <w:lvlJc w:val="left"/>
      <w:pPr>
        <w:ind w:left="258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1D245B88">
      <w:start w:val="1"/>
      <w:numFmt w:val="lowerLetter"/>
      <w:lvlText w:val="%5"/>
      <w:lvlJc w:val="left"/>
      <w:pPr>
        <w:ind w:left="330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CFEAD0C2">
      <w:start w:val="1"/>
      <w:numFmt w:val="lowerRoman"/>
      <w:lvlText w:val="%6"/>
      <w:lvlJc w:val="left"/>
      <w:pPr>
        <w:ind w:left="402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2FEA812A">
      <w:start w:val="1"/>
      <w:numFmt w:val="decimal"/>
      <w:lvlText w:val="%7"/>
      <w:lvlJc w:val="left"/>
      <w:pPr>
        <w:ind w:left="474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9E3AC41C">
      <w:start w:val="1"/>
      <w:numFmt w:val="lowerLetter"/>
      <w:lvlText w:val="%8"/>
      <w:lvlJc w:val="left"/>
      <w:pPr>
        <w:ind w:left="546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1CD0B75C">
      <w:start w:val="1"/>
      <w:numFmt w:val="lowerRoman"/>
      <w:lvlText w:val="%9"/>
      <w:lvlJc w:val="left"/>
      <w:pPr>
        <w:ind w:left="618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42">
    <w:nsid w:val="61E844EA"/>
    <w:multiLevelType w:val="hybridMultilevel"/>
    <w:tmpl w:val="319A4C54"/>
    <w:lvl w:ilvl="0" w:tplc="C7127C84">
      <w:start w:val="1"/>
      <w:numFmt w:val="decimal"/>
      <w:lvlText w:val="%1."/>
      <w:lvlJc w:val="left"/>
      <w:pPr>
        <w:ind w:left="70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5BC2B2E8">
      <w:start w:val="1"/>
      <w:numFmt w:val="lowerLetter"/>
      <w:lvlText w:val="%2"/>
      <w:lvlJc w:val="left"/>
      <w:pPr>
        <w:ind w:left="136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024EE2C6">
      <w:start w:val="1"/>
      <w:numFmt w:val="lowerRoman"/>
      <w:lvlText w:val="%3"/>
      <w:lvlJc w:val="left"/>
      <w:pPr>
        <w:ind w:left="208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4EE03642">
      <w:start w:val="1"/>
      <w:numFmt w:val="decimal"/>
      <w:lvlText w:val="%4"/>
      <w:lvlJc w:val="left"/>
      <w:pPr>
        <w:ind w:left="280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CCDE1FEA">
      <w:start w:val="1"/>
      <w:numFmt w:val="lowerLetter"/>
      <w:lvlText w:val="%5"/>
      <w:lvlJc w:val="left"/>
      <w:pPr>
        <w:ind w:left="352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C5D8831A">
      <w:start w:val="1"/>
      <w:numFmt w:val="lowerRoman"/>
      <w:lvlText w:val="%6"/>
      <w:lvlJc w:val="left"/>
      <w:pPr>
        <w:ind w:left="424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1FC2B502">
      <w:start w:val="1"/>
      <w:numFmt w:val="decimal"/>
      <w:lvlText w:val="%7"/>
      <w:lvlJc w:val="left"/>
      <w:pPr>
        <w:ind w:left="496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BFE4401E">
      <w:start w:val="1"/>
      <w:numFmt w:val="lowerLetter"/>
      <w:lvlText w:val="%8"/>
      <w:lvlJc w:val="left"/>
      <w:pPr>
        <w:ind w:left="568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12CEED3E">
      <w:start w:val="1"/>
      <w:numFmt w:val="lowerRoman"/>
      <w:lvlText w:val="%9"/>
      <w:lvlJc w:val="left"/>
      <w:pPr>
        <w:ind w:left="640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43">
    <w:nsid w:val="65E7284B"/>
    <w:multiLevelType w:val="multilevel"/>
    <w:tmpl w:val="E310722E"/>
    <w:lvl w:ilvl="0">
      <w:start w:val="1"/>
      <w:numFmt w:val="decimal"/>
      <w:lvlText w:val="%1."/>
      <w:lvlJc w:val="left"/>
      <w:pPr>
        <w:tabs>
          <w:tab w:val="num" w:pos="360"/>
        </w:tabs>
        <w:ind w:left="360" w:hanging="360"/>
      </w:pPr>
      <w:rPr>
        <w:rFonts w:hint="default"/>
      </w:rPr>
    </w:lvl>
    <w:lvl w:ilvl="1">
      <w:start w:val="1"/>
      <w:numFmt w:val="lowerLetter"/>
      <w:lvlText w:val="%2)"/>
      <w:lvlJc w:val="left"/>
      <w:pPr>
        <w:ind w:left="1440" w:hanging="360"/>
      </w:pPr>
    </w:lvl>
    <w:lvl w:ilvl="2">
      <w:start w:val="1"/>
      <w:numFmt w:val="decimal"/>
      <w:lvlText w:val="%3)"/>
      <w:lvlJc w:val="left"/>
      <w:pPr>
        <w:ind w:left="2340" w:hanging="360"/>
      </w:pPr>
      <w:rPr>
        <w:rFonts w:hint="default"/>
      </w:r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44">
    <w:nsid w:val="693B517F"/>
    <w:multiLevelType w:val="multilevel"/>
    <w:tmpl w:val="5596F41E"/>
    <w:lvl w:ilvl="0">
      <w:start w:val="1"/>
      <w:numFmt w:val="decimal"/>
      <w:lvlText w:val="%1."/>
      <w:lvlJc w:val="left"/>
      <w:pPr>
        <w:ind w:left="70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start w:val="1"/>
      <w:numFmt w:val="decimal"/>
      <w:lvlText w:val="%1.%2."/>
      <w:lvlJc w:val="left"/>
      <w:pPr>
        <w:ind w:left="83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start w:val="1"/>
      <w:numFmt w:val="lowerRoman"/>
      <w:lvlText w:val="%3"/>
      <w:lvlJc w:val="left"/>
      <w:pPr>
        <w:ind w:left="14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start w:val="1"/>
      <w:numFmt w:val="decimal"/>
      <w:lvlText w:val="%4"/>
      <w:lvlJc w:val="left"/>
      <w:pPr>
        <w:ind w:left="21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start w:val="1"/>
      <w:numFmt w:val="lowerLetter"/>
      <w:lvlText w:val="%5"/>
      <w:lvlJc w:val="left"/>
      <w:pPr>
        <w:ind w:left="28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start w:val="1"/>
      <w:numFmt w:val="lowerRoman"/>
      <w:lvlText w:val="%6"/>
      <w:lvlJc w:val="left"/>
      <w:pPr>
        <w:ind w:left="36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start w:val="1"/>
      <w:numFmt w:val="decimal"/>
      <w:lvlText w:val="%7"/>
      <w:lvlJc w:val="left"/>
      <w:pPr>
        <w:ind w:left="43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start w:val="1"/>
      <w:numFmt w:val="lowerLetter"/>
      <w:lvlText w:val="%8"/>
      <w:lvlJc w:val="left"/>
      <w:pPr>
        <w:ind w:left="50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start w:val="1"/>
      <w:numFmt w:val="lowerRoman"/>
      <w:lvlText w:val="%9"/>
      <w:lvlJc w:val="left"/>
      <w:pPr>
        <w:ind w:left="57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45">
    <w:nsid w:val="6D605146"/>
    <w:multiLevelType w:val="multilevel"/>
    <w:tmpl w:val="0428C22A"/>
    <w:lvl w:ilvl="0">
      <w:start w:val="5"/>
      <w:numFmt w:val="decimal"/>
      <w:lvlText w:val="%1."/>
      <w:lvlJc w:val="left"/>
      <w:pPr>
        <w:tabs>
          <w:tab w:val="num" w:pos="360"/>
        </w:tabs>
        <w:ind w:left="36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6">
    <w:nsid w:val="6F416F46"/>
    <w:multiLevelType w:val="hybridMultilevel"/>
    <w:tmpl w:val="4068690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nsid w:val="6FAE3FB1"/>
    <w:multiLevelType w:val="multilevel"/>
    <w:tmpl w:val="AFAAA48A"/>
    <w:lvl w:ilvl="0">
      <w:start w:val="2"/>
      <w:numFmt w:val="decimal"/>
      <w:lvlText w:val="%1."/>
      <w:lvlJc w:val="left"/>
      <w:pPr>
        <w:tabs>
          <w:tab w:val="num" w:pos="0"/>
        </w:tabs>
        <w:ind w:left="1440" w:hanging="360"/>
      </w:pPr>
      <w:rPr>
        <w:rFonts w:ascii="Calibri" w:hAnsi="Calibri" w:cs="Calibri" w:hint="default"/>
        <w:sz w:val="22"/>
        <w:szCs w:val="22"/>
      </w:rPr>
    </w:lvl>
    <w:lvl w:ilvl="1">
      <w:start w:val="1"/>
      <w:numFmt w:val="lowerLetter"/>
      <w:lvlText w:val="%2)"/>
      <w:lvlJc w:val="left"/>
      <w:pPr>
        <w:ind w:left="1440" w:hanging="360"/>
      </w:pPr>
    </w:lvl>
    <w:lvl w:ilvl="2">
      <w:start w:val="1"/>
      <w:numFmt w:val="decimal"/>
      <w:lvlText w:val="%3)"/>
      <w:lvlJc w:val="left"/>
      <w:pPr>
        <w:ind w:left="2340" w:hanging="360"/>
      </w:pPr>
      <w:rPr>
        <w:rFonts w:hint="default"/>
      </w:r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48">
    <w:nsid w:val="71F52169"/>
    <w:multiLevelType w:val="hybridMultilevel"/>
    <w:tmpl w:val="047ED37C"/>
    <w:lvl w:ilvl="0" w:tplc="D1821A94">
      <w:start w:val="1"/>
      <w:numFmt w:val="decimal"/>
      <w:lvlText w:val="%1"/>
      <w:lvlJc w:val="left"/>
      <w:pPr>
        <w:ind w:left="3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E20C7190">
      <w:start w:val="1"/>
      <w:numFmt w:val="lowerLetter"/>
      <w:lvlText w:val="%2"/>
      <w:lvlJc w:val="left"/>
      <w:pPr>
        <w:ind w:left="86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FD84461A">
      <w:start w:val="1"/>
      <w:numFmt w:val="lowerRoman"/>
      <w:lvlText w:val="%3"/>
      <w:lvlJc w:val="left"/>
      <w:pPr>
        <w:ind w:left="136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D9C02ECC">
      <w:start w:val="1"/>
      <w:numFmt w:val="lowerLetter"/>
      <w:lvlRestart w:val="0"/>
      <w:lvlText w:val="%4)"/>
      <w:lvlJc w:val="left"/>
      <w:pPr>
        <w:ind w:left="186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9F506192">
      <w:start w:val="1"/>
      <w:numFmt w:val="lowerLetter"/>
      <w:lvlText w:val="%5"/>
      <w:lvlJc w:val="left"/>
      <w:pPr>
        <w:ind w:left="258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865A90B8">
      <w:start w:val="1"/>
      <w:numFmt w:val="lowerRoman"/>
      <w:lvlText w:val="%6"/>
      <w:lvlJc w:val="left"/>
      <w:pPr>
        <w:ind w:left="330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574EC116">
      <w:start w:val="1"/>
      <w:numFmt w:val="decimal"/>
      <w:lvlText w:val="%7"/>
      <w:lvlJc w:val="left"/>
      <w:pPr>
        <w:ind w:left="402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01C8A560">
      <w:start w:val="1"/>
      <w:numFmt w:val="lowerLetter"/>
      <w:lvlText w:val="%8"/>
      <w:lvlJc w:val="left"/>
      <w:pPr>
        <w:ind w:left="474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D7BCFFCE">
      <w:start w:val="1"/>
      <w:numFmt w:val="lowerRoman"/>
      <w:lvlText w:val="%9"/>
      <w:lvlJc w:val="left"/>
      <w:pPr>
        <w:ind w:left="546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49">
    <w:nsid w:val="7C94013C"/>
    <w:multiLevelType w:val="hybridMultilevel"/>
    <w:tmpl w:val="FAC84C04"/>
    <w:lvl w:ilvl="0" w:tplc="82D2435C">
      <w:start w:val="1"/>
      <w:numFmt w:val="decimal"/>
      <w:lvlText w:val="%1)"/>
      <w:lvlJc w:val="left"/>
      <w:pPr>
        <w:ind w:left="0" w:hanging="360"/>
      </w:pPr>
      <w:rPr>
        <w:rFonts w:ascii="Calibri" w:hAnsi="Calibri" w:cs="Calibri" w:hint="default"/>
        <w:sz w:val="22"/>
        <w:szCs w:val="22"/>
      </w:rPr>
    </w:lvl>
    <w:lvl w:ilvl="1" w:tplc="04150019" w:tentative="1">
      <w:start w:val="1"/>
      <w:numFmt w:val="lowerLetter"/>
      <w:lvlText w:val="%2."/>
      <w:lvlJc w:val="left"/>
      <w:pPr>
        <w:ind w:left="720" w:hanging="360"/>
      </w:pPr>
    </w:lvl>
    <w:lvl w:ilvl="2" w:tplc="0415001B" w:tentative="1">
      <w:start w:val="1"/>
      <w:numFmt w:val="lowerRoman"/>
      <w:lvlText w:val="%3."/>
      <w:lvlJc w:val="right"/>
      <w:pPr>
        <w:ind w:left="1440" w:hanging="180"/>
      </w:pPr>
    </w:lvl>
    <w:lvl w:ilvl="3" w:tplc="0415000F" w:tentative="1">
      <w:start w:val="1"/>
      <w:numFmt w:val="decimal"/>
      <w:lvlText w:val="%4."/>
      <w:lvlJc w:val="left"/>
      <w:pPr>
        <w:ind w:left="2160" w:hanging="360"/>
      </w:pPr>
    </w:lvl>
    <w:lvl w:ilvl="4" w:tplc="04150019" w:tentative="1">
      <w:start w:val="1"/>
      <w:numFmt w:val="lowerLetter"/>
      <w:lvlText w:val="%5."/>
      <w:lvlJc w:val="left"/>
      <w:pPr>
        <w:ind w:left="2880" w:hanging="360"/>
      </w:pPr>
    </w:lvl>
    <w:lvl w:ilvl="5" w:tplc="0415001B" w:tentative="1">
      <w:start w:val="1"/>
      <w:numFmt w:val="lowerRoman"/>
      <w:lvlText w:val="%6."/>
      <w:lvlJc w:val="right"/>
      <w:pPr>
        <w:ind w:left="3600" w:hanging="180"/>
      </w:pPr>
    </w:lvl>
    <w:lvl w:ilvl="6" w:tplc="0415000F" w:tentative="1">
      <w:start w:val="1"/>
      <w:numFmt w:val="decimal"/>
      <w:lvlText w:val="%7."/>
      <w:lvlJc w:val="left"/>
      <w:pPr>
        <w:ind w:left="4320" w:hanging="360"/>
      </w:pPr>
    </w:lvl>
    <w:lvl w:ilvl="7" w:tplc="04150019" w:tentative="1">
      <w:start w:val="1"/>
      <w:numFmt w:val="lowerLetter"/>
      <w:lvlText w:val="%8."/>
      <w:lvlJc w:val="left"/>
      <w:pPr>
        <w:ind w:left="5040" w:hanging="360"/>
      </w:pPr>
    </w:lvl>
    <w:lvl w:ilvl="8" w:tplc="0415001B" w:tentative="1">
      <w:start w:val="1"/>
      <w:numFmt w:val="lowerRoman"/>
      <w:lvlText w:val="%9."/>
      <w:lvlJc w:val="right"/>
      <w:pPr>
        <w:ind w:left="5760" w:hanging="180"/>
      </w:pPr>
    </w:lvl>
  </w:abstractNum>
  <w:abstractNum w:abstractNumId="50">
    <w:nsid w:val="7ED517A9"/>
    <w:multiLevelType w:val="hybridMultilevel"/>
    <w:tmpl w:val="CB202C74"/>
    <w:lvl w:ilvl="0" w:tplc="DF0C699E">
      <w:start w:val="1"/>
      <w:numFmt w:val="decimal"/>
      <w:lvlText w:val="%1)"/>
      <w:lvlJc w:val="left"/>
      <w:pPr>
        <w:ind w:left="88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64E8A688">
      <w:start w:val="1"/>
      <w:numFmt w:val="lowerLetter"/>
      <w:lvlText w:val="%2"/>
      <w:lvlJc w:val="left"/>
      <w:pPr>
        <w:ind w:left="124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5CF82410">
      <w:start w:val="1"/>
      <w:numFmt w:val="lowerRoman"/>
      <w:lvlText w:val="%3"/>
      <w:lvlJc w:val="left"/>
      <w:pPr>
        <w:ind w:left="196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BEA0A0AC">
      <w:start w:val="1"/>
      <w:numFmt w:val="decimal"/>
      <w:lvlText w:val="%4"/>
      <w:lvlJc w:val="left"/>
      <w:pPr>
        <w:ind w:left="268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4FEA3EEC">
      <w:start w:val="1"/>
      <w:numFmt w:val="lowerLetter"/>
      <w:lvlText w:val="%5"/>
      <w:lvlJc w:val="left"/>
      <w:pPr>
        <w:ind w:left="340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42287C6C">
      <w:start w:val="1"/>
      <w:numFmt w:val="lowerRoman"/>
      <w:lvlText w:val="%6"/>
      <w:lvlJc w:val="left"/>
      <w:pPr>
        <w:ind w:left="412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BE228FE4">
      <w:start w:val="1"/>
      <w:numFmt w:val="decimal"/>
      <w:lvlText w:val="%7"/>
      <w:lvlJc w:val="left"/>
      <w:pPr>
        <w:ind w:left="484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C65E8A1E">
      <w:start w:val="1"/>
      <w:numFmt w:val="lowerLetter"/>
      <w:lvlText w:val="%8"/>
      <w:lvlJc w:val="left"/>
      <w:pPr>
        <w:ind w:left="556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1EDE758A">
      <w:start w:val="1"/>
      <w:numFmt w:val="lowerRoman"/>
      <w:lvlText w:val="%9"/>
      <w:lvlJc w:val="left"/>
      <w:pPr>
        <w:ind w:left="628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num w:numId="1">
    <w:abstractNumId w:val="0"/>
  </w:num>
  <w:num w:numId="2">
    <w:abstractNumId w:val="4"/>
  </w:num>
  <w:num w:numId="3">
    <w:abstractNumId w:val="11"/>
  </w:num>
  <w:num w:numId="4">
    <w:abstractNumId w:val="15"/>
  </w:num>
  <w:num w:numId="5">
    <w:abstractNumId w:val="1"/>
  </w:num>
  <w:num w:numId="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
    <w:lvlOverride w:ilvl="0">
      <w:startOverride w:val="3"/>
    </w:lvlOverride>
  </w:num>
  <w:num w:numId="8">
    <w:abstractNumId w:val="29"/>
  </w:num>
  <w:num w:numId="9">
    <w:abstractNumId w:val="43"/>
  </w:num>
  <w:num w:numId="10">
    <w:abstractNumId w:val="3"/>
  </w:num>
  <w:num w:numId="11">
    <w:abstractNumId w:val="49"/>
  </w:num>
  <w:num w:numId="12">
    <w:abstractNumId w:val="47"/>
  </w:num>
  <w:num w:numId="13">
    <w:abstractNumId w:val="18"/>
  </w:num>
  <w:num w:numId="14">
    <w:abstractNumId w:val="32"/>
  </w:num>
  <w:num w:numId="15">
    <w:abstractNumId w:val="35"/>
  </w:num>
  <w:num w:numId="16">
    <w:abstractNumId w:val="45"/>
  </w:num>
  <w:num w:numId="17">
    <w:abstractNumId w:val="8"/>
  </w:num>
  <w:num w:numId="18">
    <w:abstractNumId w:val="38"/>
  </w:num>
  <w:num w:numId="19">
    <w:abstractNumId w:val="46"/>
  </w:num>
  <w:num w:numId="20">
    <w:abstractNumId w:val="5"/>
  </w:num>
  <w:num w:numId="21">
    <w:abstractNumId w:val="39"/>
  </w:num>
  <w:num w:numId="22">
    <w:abstractNumId w:val="21"/>
  </w:num>
  <w:num w:numId="23">
    <w:abstractNumId w:val="20"/>
  </w:num>
  <w:num w:numId="24">
    <w:abstractNumId w:val="44"/>
  </w:num>
  <w:num w:numId="25">
    <w:abstractNumId w:val="42"/>
  </w:num>
  <w:num w:numId="26">
    <w:abstractNumId w:val="50"/>
  </w:num>
  <w:num w:numId="27">
    <w:abstractNumId w:val="40"/>
  </w:num>
  <w:num w:numId="28">
    <w:abstractNumId w:val="36"/>
  </w:num>
  <w:num w:numId="29">
    <w:abstractNumId w:val="25"/>
  </w:num>
  <w:num w:numId="30">
    <w:abstractNumId w:val="37"/>
  </w:num>
  <w:num w:numId="31">
    <w:abstractNumId w:val="26"/>
  </w:num>
  <w:num w:numId="32">
    <w:abstractNumId w:val="33"/>
  </w:num>
  <w:num w:numId="33">
    <w:abstractNumId w:val="34"/>
  </w:num>
  <w:num w:numId="34">
    <w:abstractNumId w:val="24"/>
  </w:num>
  <w:num w:numId="35">
    <w:abstractNumId w:val="41"/>
  </w:num>
  <w:num w:numId="36">
    <w:abstractNumId w:val="48"/>
  </w:num>
  <w:num w:numId="37">
    <w:abstractNumId w:val="28"/>
  </w:num>
  <w:num w:numId="38">
    <w:abstractNumId w:val="22"/>
  </w:num>
  <w:num w:numId="39">
    <w:abstractNumId w:val="19"/>
  </w:num>
  <w:num w:numId="40">
    <w:abstractNumId w:val="23"/>
  </w:num>
  <w:num w:numId="41">
    <w:abstractNumId w:val="30"/>
  </w:num>
  <w:numIdMacAtCleanup w:val="3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Katarzyna Grzejszczak">
    <w15:presenceInfo w15:providerId="None" w15:userId="Katarzyna Grzejszczak"/>
  </w15:person>
  <w15:person w15:author="Magdalena Bednarek-Sicińska">
    <w15:presenceInfo w15:providerId="AD" w15:userId="S-1-5-21-1898423533-3145751858-3460245162-9313"/>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rsids>
    <w:rsidRoot w:val="00DB3DDC"/>
    <w:rsid w:val="0000642A"/>
    <w:rsid w:val="000079BB"/>
    <w:rsid w:val="00010A1B"/>
    <w:rsid w:val="00012DCB"/>
    <w:rsid w:val="000179AA"/>
    <w:rsid w:val="00020B30"/>
    <w:rsid w:val="000305DB"/>
    <w:rsid w:val="0003090E"/>
    <w:rsid w:val="00031080"/>
    <w:rsid w:val="00032E79"/>
    <w:rsid w:val="00033B7A"/>
    <w:rsid w:val="0003483E"/>
    <w:rsid w:val="00043CA1"/>
    <w:rsid w:val="00063BC7"/>
    <w:rsid w:val="00064FAF"/>
    <w:rsid w:val="00074996"/>
    <w:rsid w:val="00076FAD"/>
    <w:rsid w:val="00077C4E"/>
    <w:rsid w:val="000813A1"/>
    <w:rsid w:val="0009498E"/>
    <w:rsid w:val="00096036"/>
    <w:rsid w:val="000974D0"/>
    <w:rsid w:val="000A19EE"/>
    <w:rsid w:val="000A29B8"/>
    <w:rsid w:val="000A40C5"/>
    <w:rsid w:val="000A6421"/>
    <w:rsid w:val="000B46F7"/>
    <w:rsid w:val="000B6337"/>
    <w:rsid w:val="000D19FD"/>
    <w:rsid w:val="000D46F3"/>
    <w:rsid w:val="000D700E"/>
    <w:rsid w:val="000E1D38"/>
    <w:rsid w:val="000F595D"/>
    <w:rsid w:val="00115A11"/>
    <w:rsid w:val="00116FC5"/>
    <w:rsid w:val="00122D3B"/>
    <w:rsid w:val="00132918"/>
    <w:rsid w:val="001374E5"/>
    <w:rsid w:val="00142DC1"/>
    <w:rsid w:val="00146C2D"/>
    <w:rsid w:val="00150D57"/>
    <w:rsid w:val="001553EF"/>
    <w:rsid w:val="0015786C"/>
    <w:rsid w:val="00160866"/>
    <w:rsid w:val="001716DE"/>
    <w:rsid w:val="00184543"/>
    <w:rsid w:val="00192BAB"/>
    <w:rsid w:val="00192BB0"/>
    <w:rsid w:val="001A43C5"/>
    <w:rsid w:val="001B49BB"/>
    <w:rsid w:val="001B500E"/>
    <w:rsid w:val="001B5126"/>
    <w:rsid w:val="001C36E6"/>
    <w:rsid w:val="001C5A5C"/>
    <w:rsid w:val="001C5ED2"/>
    <w:rsid w:val="001D0794"/>
    <w:rsid w:val="001D429E"/>
    <w:rsid w:val="001D4F4E"/>
    <w:rsid w:val="001E4A63"/>
    <w:rsid w:val="00215C9C"/>
    <w:rsid w:val="0022300A"/>
    <w:rsid w:val="00224635"/>
    <w:rsid w:val="00226929"/>
    <w:rsid w:val="00237984"/>
    <w:rsid w:val="002434AB"/>
    <w:rsid w:val="00245EBC"/>
    <w:rsid w:val="0025346B"/>
    <w:rsid w:val="002615F1"/>
    <w:rsid w:val="002674CB"/>
    <w:rsid w:val="00271AA4"/>
    <w:rsid w:val="00291B40"/>
    <w:rsid w:val="002D1AC5"/>
    <w:rsid w:val="002D5A39"/>
    <w:rsid w:val="00303DA3"/>
    <w:rsid w:val="003053DE"/>
    <w:rsid w:val="0031337C"/>
    <w:rsid w:val="003141A0"/>
    <w:rsid w:val="003249C5"/>
    <w:rsid w:val="00325EB8"/>
    <w:rsid w:val="00325FFC"/>
    <w:rsid w:val="0033005B"/>
    <w:rsid w:val="00331F83"/>
    <w:rsid w:val="00333FED"/>
    <w:rsid w:val="00337EDC"/>
    <w:rsid w:val="00366319"/>
    <w:rsid w:val="003668BE"/>
    <w:rsid w:val="00374E91"/>
    <w:rsid w:val="00384DAA"/>
    <w:rsid w:val="003879C7"/>
    <w:rsid w:val="00390DDF"/>
    <w:rsid w:val="003917C3"/>
    <w:rsid w:val="00392377"/>
    <w:rsid w:val="00397193"/>
    <w:rsid w:val="003B1CCF"/>
    <w:rsid w:val="003B42B2"/>
    <w:rsid w:val="003B4BA8"/>
    <w:rsid w:val="003B5EA6"/>
    <w:rsid w:val="003B6C44"/>
    <w:rsid w:val="003C0905"/>
    <w:rsid w:val="003C5948"/>
    <w:rsid w:val="003C6378"/>
    <w:rsid w:val="00404E8B"/>
    <w:rsid w:val="00413D95"/>
    <w:rsid w:val="00416548"/>
    <w:rsid w:val="0042520F"/>
    <w:rsid w:val="00430566"/>
    <w:rsid w:val="00432E1E"/>
    <w:rsid w:val="004606C5"/>
    <w:rsid w:val="0046101D"/>
    <w:rsid w:val="00462F3D"/>
    <w:rsid w:val="0047175D"/>
    <w:rsid w:val="004740E7"/>
    <w:rsid w:val="0048019D"/>
    <w:rsid w:val="00480AF8"/>
    <w:rsid w:val="00483F96"/>
    <w:rsid w:val="00485D08"/>
    <w:rsid w:val="004A538A"/>
    <w:rsid w:val="004A557A"/>
    <w:rsid w:val="004B4A13"/>
    <w:rsid w:val="004B58CD"/>
    <w:rsid w:val="004C5D5E"/>
    <w:rsid w:val="004C6CE7"/>
    <w:rsid w:val="004D0F60"/>
    <w:rsid w:val="004E0182"/>
    <w:rsid w:val="004E2FF6"/>
    <w:rsid w:val="004E52CA"/>
    <w:rsid w:val="004E5322"/>
    <w:rsid w:val="004F7551"/>
    <w:rsid w:val="0050056D"/>
    <w:rsid w:val="00506725"/>
    <w:rsid w:val="0051554E"/>
    <w:rsid w:val="00517B26"/>
    <w:rsid w:val="00517D84"/>
    <w:rsid w:val="00533841"/>
    <w:rsid w:val="0053714E"/>
    <w:rsid w:val="0054098A"/>
    <w:rsid w:val="00541C0B"/>
    <w:rsid w:val="00543E06"/>
    <w:rsid w:val="00547D35"/>
    <w:rsid w:val="00552403"/>
    <w:rsid w:val="00554A05"/>
    <w:rsid w:val="00564ADA"/>
    <w:rsid w:val="00565371"/>
    <w:rsid w:val="00565F51"/>
    <w:rsid w:val="00584BC2"/>
    <w:rsid w:val="00590A27"/>
    <w:rsid w:val="005916D4"/>
    <w:rsid w:val="005974A7"/>
    <w:rsid w:val="005A0F6E"/>
    <w:rsid w:val="005B068A"/>
    <w:rsid w:val="005B4CE7"/>
    <w:rsid w:val="005B6742"/>
    <w:rsid w:val="005C1FCB"/>
    <w:rsid w:val="005C20DC"/>
    <w:rsid w:val="005C2709"/>
    <w:rsid w:val="005D33B4"/>
    <w:rsid w:val="005D4633"/>
    <w:rsid w:val="005D6D91"/>
    <w:rsid w:val="005D6F1A"/>
    <w:rsid w:val="005E3080"/>
    <w:rsid w:val="005F1EDB"/>
    <w:rsid w:val="005F5D98"/>
    <w:rsid w:val="005F6A96"/>
    <w:rsid w:val="005F7B3E"/>
    <w:rsid w:val="0060446E"/>
    <w:rsid w:val="00604B7B"/>
    <w:rsid w:val="0060629F"/>
    <w:rsid w:val="00612CCA"/>
    <w:rsid w:val="00625843"/>
    <w:rsid w:val="006262DD"/>
    <w:rsid w:val="00626ADC"/>
    <w:rsid w:val="00632C0D"/>
    <w:rsid w:val="00635DFB"/>
    <w:rsid w:val="00650EB0"/>
    <w:rsid w:val="00651EC3"/>
    <w:rsid w:val="00663AF4"/>
    <w:rsid w:val="00670159"/>
    <w:rsid w:val="00675583"/>
    <w:rsid w:val="00676FDD"/>
    <w:rsid w:val="006A304F"/>
    <w:rsid w:val="006A4812"/>
    <w:rsid w:val="006A69D7"/>
    <w:rsid w:val="006C32C9"/>
    <w:rsid w:val="006C6BF4"/>
    <w:rsid w:val="006D09E4"/>
    <w:rsid w:val="006D23C2"/>
    <w:rsid w:val="006D5BFE"/>
    <w:rsid w:val="006E750E"/>
    <w:rsid w:val="006F191C"/>
    <w:rsid w:val="006F4809"/>
    <w:rsid w:val="007052CD"/>
    <w:rsid w:val="00722EDE"/>
    <w:rsid w:val="0073539E"/>
    <w:rsid w:val="00742A72"/>
    <w:rsid w:val="00742FD0"/>
    <w:rsid w:val="00751BC1"/>
    <w:rsid w:val="007612BB"/>
    <w:rsid w:val="00765A34"/>
    <w:rsid w:val="007677A2"/>
    <w:rsid w:val="0077239A"/>
    <w:rsid w:val="00781084"/>
    <w:rsid w:val="00782DE5"/>
    <w:rsid w:val="00787046"/>
    <w:rsid w:val="00790348"/>
    <w:rsid w:val="00790AE8"/>
    <w:rsid w:val="00791F1E"/>
    <w:rsid w:val="007A6011"/>
    <w:rsid w:val="007A7B72"/>
    <w:rsid w:val="007B4888"/>
    <w:rsid w:val="007D63AC"/>
    <w:rsid w:val="007E1F80"/>
    <w:rsid w:val="007E5F96"/>
    <w:rsid w:val="00823FB5"/>
    <w:rsid w:val="0083326E"/>
    <w:rsid w:val="00835981"/>
    <w:rsid w:val="00840D04"/>
    <w:rsid w:val="00842E6E"/>
    <w:rsid w:val="00851926"/>
    <w:rsid w:val="00852C4D"/>
    <w:rsid w:val="00861B05"/>
    <w:rsid w:val="00861F37"/>
    <w:rsid w:val="0086746A"/>
    <w:rsid w:val="008736F6"/>
    <w:rsid w:val="0087438E"/>
    <w:rsid w:val="008755B5"/>
    <w:rsid w:val="00882BEF"/>
    <w:rsid w:val="0089052A"/>
    <w:rsid w:val="008E31F5"/>
    <w:rsid w:val="008E3614"/>
    <w:rsid w:val="00901BDE"/>
    <w:rsid w:val="0091363C"/>
    <w:rsid w:val="0093022F"/>
    <w:rsid w:val="00935C24"/>
    <w:rsid w:val="00940B40"/>
    <w:rsid w:val="00941CED"/>
    <w:rsid w:val="0095605C"/>
    <w:rsid w:val="0096025A"/>
    <w:rsid w:val="00960522"/>
    <w:rsid w:val="00974313"/>
    <w:rsid w:val="00983330"/>
    <w:rsid w:val="00990A5D"/>
    <w:rsid w:val="00993DBD"/>
    <w:rsid w:val="00994911"/>
    <w:rsid w:val="00994A52"/>
    <w:rsid w:val="00996118"/>
    <w:rsid w:val="00996F10"/>
    <w:rsid w:val="009A2E45"/>
    <w:rsid w:val="009C6935"/>
    <w:rsid w:val="009D1FF7"/>
    <w:rsid w:val="009D283C"/>
    <w:rsid w:val="009D4959"/>
    <w:rsid w:val="009E4584"/>
    <w:rsid w:val="009E6DC1"/>
    <w:rsid w:val="009F4727"/>
    <w:rsid w:val="00A006B8"/>
    <w:rsid w:val="00A01AF3"/>
    <w:rsid w:val="00A12324"/>
    <w:rsid w:val="00A1261B"/>
    <w:rsid w:val="00A1743C"/>
    <w:rsid w:val="00A25A87"/>
    <w:rsid w:val="00A25E21"/>
    <w:rsid w:val="00A27C4A"/>
    <w:rsid w:val="00A41138"/>
    <w:rsid w:val="00A438DB"/>
    <w:rsid w:val="00A43F12"/>
    <w:rsid w:val="00A57A43"/>
    <w:rsid w:val="00A6095C"/>
    <w:rsid w:val="00A724F7"/>
    <w:rsid w:val="00A74638"/>
    <w:rsid w:val="00A7548D"/>
    <w:rsid w:val="00A81D2A"/>
    <w:rsid w:val="00A84750"/>
    <w:rsid w:val="00A87724"/>
    <w:rsid w:val="00A94621"/>
    <w:rsid w:val="00AA3A6A"/>
    <w:rsid w:val="00AB7528"/>
    <w:rsid w:val="00AC002A"/>
    <w:rsid w:val="00AC1497"/>
    <w:rsid w:val="00AC67DD"/>
    <w:rsid w:val="00AC7C63"/>
    <w:rsid w:val="00AD0962"/>
    <w:rsid w:val="00AD30EA"/>
    <w:rsid w:val="00AE0186"/>
    <w:rsid w:val="00AE7961"/>
    <w:rsid w:val="00AF3705"/>
    <w:rsid w:val="00B05AAC"/>
    <w:rsid w:val="00B11258"/>
    <w:rsid w:val="00B1291B"/>
    <w:rsid w:val="00B375EA"/>
    <w:rsid w:val="00B425B7"/>
    <w:rsid w:val="00B462AC"/>
    <w:rsid w:val="00B61764"/>
    <w:rsid w:val="00B62FBA"/>
    <w:rsid w:val="00B6443C"/>
    <w:rsid w:val="00B700C8"/>
    <w:rsid w:val="00B70ECB"/>
    <w:rsid w:val="00B73F53"/>
    <w:rsid w:val="00B75321"/>
    <w:rsid w:val="00B84D94"/>
    <w:rsid w:val="00B86D78"/>
    <w:rsid w:val="00B873F5"/>
    <w:rsid w:val="00B9282C"/>
    <w:rsid w:val="00B97186"/>
    <w:rsid w:val="00BA2713"/>
    <w:rsid w:val="00BA4F97"/>
    <w:rsid w:val="00BA6536"/>
    <w:rsid w:val="00BA6E6D"/>
    <w:rsid w:val="00BC50E2"/>
    <w:rsid w:val="00BC79E3"/>
    <w:rsid w:val="00BD0193"/>
    <w:rsid w:val="00BD5579"/>
    <w:rsid w:val="00BE671B"/>
    <w:rsid w:val="00BF1B81"/>
    <w:rsid w:val="00C031C5"/>
    <w:rsid w:val="00C0600F"/>
    <w:rsid w:val="00C2293F"/>
    <w:rsid w:val="00C27D47"/>
    <w:rsid w:val="00C4431B"/>
    <w:rsid w:val="00C541FA"/>
    <w:rsid w:val="00C61F11"/>
    <w:rsid w:val="00C62C68"/>
    <w:rsid w:val="00C6424F"/>
    <w:rsid w:val="00C65E3B"/>
    <w:rsid w:val="00C8498B"/>
    <w:rsid w:val="00C90E45"/>
    <w:rsid w:val="00C9263C"/>
    <w:rsid w:val="00C94721"/>
    <w:rsid w:val="00C9618B"/>
    <w:rsid w:val="00CA7C7E"/>
    <w:rsid w:val="00CB06C7"/>
    <w:rsid w:val="00CB1F7A"/>
    <w:rsid w:val="00CC098B"/>
    <w:rsid w:val="00CE42B4"/>
    <w:rsid w:val="00CF3BF6"/>
    <w:rsid w:val="00D02A9E"/>
    <w:rsid w:val="00D07845"/>
    <w:rsid w:val="00D106F7"/>
    <w:rsid w:val="00D3504B"/>
    <w:rsid w:val="00D43DDB"/>
    <w:rsid w:val="00D45D9B"/>
    <w:rsid w:val="00D46EBB"/>
    <w:rsid w:val="00D54BBF"/>
    <w:rsid w:val="00D55BF7"/>
    <w:rsid w:val="00D57382"/>
    <w:rsid w:val="00D62313"/>
    <w:rsid w:val="00D71A7B"/>
    <w:rsid w:val="00D82413"/>
    <w:rsid w:val="00D82EC6"/>
    <w:rsid w:val="00D85F16"/>
    <w:rsid w:val="00D9098C"/>
    <w:rsid w:val="00D93A14"/>
    <w:rsid w:val="00D94CDA"/>
    <w:rsid w:val="00DA7280"/>
    <w:rsid w:val="00DB3DDC"/>
    <w:rsid w:val="00DC344E"/>
    <w:rsid w:val="00DC461C"/>
    <w:rsid w:val="00DE6F8B"/>
    <w:rsid w:val="00DF31AD"/>
    <w:rsid w:val="00E130CB"/>
    <w:rsid w:val="00E236E1"/>
    <w:rsid w:val="00E25632"/>
    <w:rsid w:val="00E26CA2"/>
    <w:rsid w:val="00E3017B"/>
    <w:rsid w:val="00E30671"/>
    <w:rsid w:val="00E73C37"/>
    <w:rsid w:val="00E832CB"/>
    <w:rsid w:val="00E923F8"/>
    <w:rsid w:val="00E93408"/>
    <w:rsid w:val="00EA4313"/>
    <w:rsid w:val="00EA4FD7"/>
    <w:rsid w:val="00EA7686"/>
    <w:rsid w:val="00EB3C5D"/>
    <w:rsid w:val="00EC1EE7"/>
    <w:rsid w:val="00EC344E"/>
    <w:rsid w:val="00EC35B9"/>
    <w:rsid w:val="00EE49A8"/>
    <w:rsid w:val="00EE7A7F"/>
    <w:rsid w:val="00EF28B7"/>
    <w:rsid w:val="00F070CC"/>
    <w:rsid w:val="00F41320"/>
    <w:rsid w:val="00F438F6"/>
    <w:rsid w:val="00F43A64"/>
    <w:rsid w:val="00F45F2F"/>
    <w:rsid w:val="00F479B8"/>
    <w:rsid w:val="00F61CF6"/>
    <w:rsid w:val="00F65B19"/>
    <w:rsid w:val="00F72FFF"/>
    <w:rsid w:val="00F853E1"/>
    <w:rsid w:val="00F967ED"/>
    <w:rsid w:val="00FA6048"/>
    <w:rsid w:val="00FB5CD9"/>
    <w:rsid w:val="00FB78F2"/>
    <w:rsid w:val="00FC1851"/>
    <w:rsid w:val="00FC5819"/>
    <w:rsid w:val="00FD4DB3"/>
    <w:rsid w:val="00FE23F0"/>
    <w:rsid w:val="00FE3CBD"/>
    <w:rsid w:val="00FE4563"/>
    <w:rsid w:val="00FE45DB"/>
    <w:rsid w:val="00FF6717"/>
  </w:rsids>
  <m:mathPr>
    <m:mathFont m:val="Cambria Math"/>
    <m:brkBin m:val="before"/>
    <m:brkBinSub m:val="--"/>
    <m:smallFrac m:val="off"/>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Cs w:val="22"/>
        <w:lang w:val="pl-PL"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B873F5"/>
    <w:pPr>
      <w:suppressAutoHyphens/>
      <w:jc w:val="both"/>
    </w:pPr>
    <w:rPr>
      <w:rFonts w:ascii="Times New Roman" w:eastAsia="Times New Roman" w:hAnsi="Times New Roman" w:cs="Times New Roman"/>
      <w:kern w:val="1"/>
      <w:sz w:val="24"/>
      <w:szCs w:val="24"/>
      <w:lang w:eastAsia="ar-SA"/>
    </w:rPr>
  </w:style>
  <w:style w:type="paragraph" w:styleId="Nagwek1">
    <w:name w:val="heading 1"/>
    <w:basedOn w:val="Normalny"/>
    <w:next w:val="Normalny"/>
    <w:link w:val="Nagwek1Znak"/>
    <w:qFormat/>
    <w:rsid w:val="00B873F5"/>
    <w:pPr>
      <w:keepNext/>
      <w:numPr>
        <w:numId w:val="1"/>
      </w:numPr>
      <w:ind w:firstLine="708"/>
      <w:outlineLvl w:val="0"/>
    </w:pPr>
    <w:rPr>
      <w:b/>
      <w:sz w:val="26"/>
    </w:rPr>
  </w:style>
  <w:style w:type="paragraph" w:styleId="Nagwek2">
    <w:name w:val="heading 2"/>
    <w:basedOn w:val="Normalny"/>
    <w:next w:val="Normalny"/>
    <w:link w:val="Nagwek2Znak"/>
    <w:uiPriority w:val="9"/>
    <w:semiHidden/>
    <w:unhideWhenUsed/>
    <w:qFormat/>
    <w:rsid w:val="00EA4313"/>
    <w:pPr>
      <w:keepNext/>
      <w:keepLines/>
      <w:spacing w:before="200"/>
      <w:outlineLvl w:val="1"/>
    </w:pPr>
    <w:rPr>
      <w:rFonts w:asciiTheme="majorHAnsi" w:eastAsiaTheme="majorEastAsia" w:hAnsiTheme="majorHAnsi" w:cstheme="majorBidi"/>
      <w:b/>
      <w:bCs/>
      <w:color w:val="4472C4" w:themeColor="accent1"/>
      <w:sz w:val="26"/>
      <w:szCs w:val="2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Znak">
    <w:name w:val="Nagłówek Znak"/>
    <w:basedOn w:val="Domylnaczcionkaakapitu"/>
    <w:link w:val="Nagwek"/>
    <w:uiPriority w:val="99"/>
    <w:qFormat/>
    <w:rsid w:val="00BA6205"/>
  </w:style>
  <w:style w:type="character" w:customStyle="1" w:styleId="StopkaZnak">
    <w:name w:val="Stopka Znak"/>
    <w:basedOn w:val="Domylnaczcionkaakapitu"/>
    <w:link w:val="Stopka"/>
    <w:uiPriority w:val="99"/>
    <w:qFormat/>
    <w:rsid w:val="00BA6205"/>
  </w:style>
  <w:style w:type="paragraph" w:styleId="Nagwek">
    <w:name w:val="header"/>
    <w:basedOn w:val="Normalny"/>
    <w:next w:val="Tekstpodstawowy"/>
    <w:link w:val="NagwekZnak"/>
    <w:uiPriority w:val="99"/>
    <w:unhideWhenUsed/>
    <w:rsid w:val="00BA6205"/>
    <w:pPr>
      <w:tabs>
        <w:tab w:val="center" w:pos="4536"/>
        <w:tab w:val="right" w:pos="9072"/>
      </w:tabs>
    </w:pPr>
  </w:style>
  <w:style w:type="paragraph" w:styleId="Tekstpodstawowy">
    <w:name w:val="Body Text"/>
    <w:basedOn w:val="Normalny"/>
    <w:rsid w:val="009E4584"/>
    <w:pPr>
      <w:spacing w:after="140" w:line="276" w:lineRule="auto"/>
    </w:pPr>
  </w:style>
  <w:style w:type="paragraph" w:styleId="Lista">
    <w:name w:val="List"/>
    <w:basedOn w:val="Tekstpodstawowy"/>
    <w:rsid w:val="009E4584"/>
    <w:rPr>
      <w:rFonts w:cs="Arial Unicode MS"/>
    </w:rPr>
  </w:style>
  <w:style w:type="paragraph" w:styleId="Legenda">
    <w:name w:val="caption"/>
    <w:basedOn w:val="Normalny"/>
    <w:qFormat/>
    <w:rsid w:val="009E4584"/>
    <w:pPr>
      <w:suppressLineNumbers/>
      <w:spacing w:before="120" w:after="120"/>
    </w:pPr>
    <w:rPr>
      <w:rFonts w:cs="Arial Unicode MS"/>
      <w:i/>
      <w:iCs/>
    </w:rPr>
  </w:style>
  <w:style w:type="paragraph" w:customStyle="1" w:styleId="Indeks">
    <w:name w:val="Indeks"/>
    <w:basedOn w:val="Normalny"/>
    <w:qFormat/>
    <w:rsid w:val="009E4584"/>
    <w:pPr>
      <w:suppressLineNumbers/>
    </w:pPr>
    <w:rPr>
      <w:rFonts w:cs="Arial Unicode MS"/>
    </w:rPr>
  </w:style>
  <w:style w:type="paragraph" w:styleId="Stopka">
    <w:name w:val="footer"/>
    <w:basedOn w:val="Normalny"/>
    <w:link w:val="StopkaZnak"/>
    <w:unhideWhenUsed/>
    <w:rsid w:val="00BA6205"/>
    <w:pPr>
      <w:tabs>
        <w:tab w:val="center" w:pos="4536"/>
        <w:tab w:val="right" w:pos="9072"/>
      </w:tabs>
    </w:pPr>
  </w:style>
  <w:style w:type="paragraph" w:styleId="Tekstdymka">
    <w:name w:val="Balloon Text"/>
    <w:basedOn w:val="Normalny"/>
    <w:link w:val="TekstdymkaZnak"/>
    <w:uiPriority w:val="99"/>
    <w:semiHidden/>
    <w:unhideWhenUsed/>
    <w:rsid w:val="00663AF4"/>
    <w:rPr>
      <w:rFonts w:ascii="Segoe UI" w:hAnsi="Segoe UI" w:cs="Segoe UI"/>
      <w:sz w:val="18"/>
      <w:szCs w:val="18"/>
    </w:rPr>
  </w:style>
  <w:style w:type="character" w:customStyle="1" w:styleId="TekstdymkaZnak">
    <w:name w:val="Tekst dymka Znak"/>
    <w:basedOn w:val="Domylnaczcionkaakapitu"/>
    <w:link w:val="Tekstdymka"/>
    <w:uiPriority w:val="99"/>
    <w:semiHidden/>
    <w:rsid w:val="00663AF4"/>
    <w:rPr>
      <w:rFonts w:ascii="Segoe UI" w:hAnsi="Segoe UI" w:cs="Segoe UI"/>
      <w:sz w:val="18"/>
      <w:szCs w:val="18"/>
    </w:rPr>
  </w:style>
  <w:style w:type="character" w:customStyle="1" w:styleId="Nagwek1Znak">
    <w:name w:val="Nagłówek 1 Znak"/>
    <w:basedOn w:val="Domylnaczcionkaakapitu"/>
    <w:link w:val="Nagwek1"/>
    <w:rsid w:val="00B873F5"/>
    <w:rPr>
      <w:rFonts w:ascii="Times New Roman" w:eastAsia="Times New Roman" w:hAnsi="Times New Roman" w:cs="Times New Roman"/>
      <w:b/>
      <w:kern w:val="1"/>
      <w:sz w:val="26"/>
      <w:szCs w:val="24"/>
      <w:lang w:eastAsia="ar-SA"/>
    </w:rPr>
  </w:style>
  <w:style w:type="character" w:styleId="Hipercze">
    <w:name w:val="Hyperlink"/>
    <w:rsid w:val="00B873F5"/>
    <w:rPr>
      <w:color w:val="0000FF"/>
      <w:u w:val="single"/>
    </w:rPr>
  </w:style>
  <w:style w:type="character" w:styleId="Odwoaniedokomentarza">
    <w:name w:val="annotation reference"/>
    <w:basedOn w:val="Domylnaczcionkaakapitu"/>
    <w:uiPriority w:val="99"/>
    <w:semiHidden/>
    <w:unhideWhenUsed/>
    <w:rsid w:val="001B49BB"/>
    <w:rPr>
      <w:sz w:val="16"/>
      <w:szCs w:val="16"/>
    </w:rPr>
  </w:style>
  <w:style w:type="paragraph" w:styleId="Tekstkomentarza">
    <w:name w:val="annotation text"/>
    <w:basedOn w:val="Normalny"/>
    <w:link w:val="TekstkomentarzaZnak"/>
    <w:uiPriority w:val="99"/>
    <w:unhideWhenUsed/>
    <w:rsid w:val="001B49BB"/>
    <w:rPr>
      <w:sz w:val="20"/>
      <w:szCs w:val="20"/>
    </w:rPr>
  </w:style>
  <w:style w:type="character" w:customStyle="1" w:styleId="TekstkomentarzaZnak">
    <w:name w:val="Tekst komentarza Znak"/>
    <w:basedOn w:val="Domylnaczcionkaakapitu"/>
    <w:link w:val="Tekstkomentarza"/>
    <w:uiPriority w:val="99"/>
    <w:rsid w:val="001B49BB"/>
    <w:rPr>
      <w:rFonts w:ascii="Times New Roman" w:eastAsia="Times New Roman" w:hAnsi="Times New Roman" w:cs="Times New Roman"/>
      <w:kern w:val="1"/>
      <w:szCs w:val="20"/>
      <w:lang w:eastAsia="ar-SA"/>
    </w:rPr>
  </w:style>
  <w:style w:type="paragraph" w:styleId="Tematkomentarza">
    <w:name w:val="annotation subject"/>
    <w:basedOn w:val="Tekstkomentarza"/>
    <w:next w:val="Tekstkomentarza"/>
    <w:link w:val="TematkomentarzaZnak"/>
    <w:uiPriority w:val="99"/>
    <w:semiHidden/>
    <w:unhideWhenUsed/>
    <w:rsid w:val="001B49BB"/>
    <w:rPr>
      <w:b/>
      <w:bCs/>
    </w:rPr>
  </w:style>
  <w:style w:type="character" w:customStyle="1" w:styleId="TematkomentarzaZnak">
    <w:name w:val="Temat komentarza Znak"/>
    <w:basedOn w:val="TekstkomentarzaZnak"/>
    <w:link w:val="Tematkomentarza"/>
    <w:uiPriority w:val="99"/>
    <w:semiHidden/>
    <w:rsid w:val="001B49BB"/>
    <w:rPr>
      <w:rFonts w:ascii="Times New Roman" w:eastAsia="Times New Roman" w:hAnsi="Times New Roman" w:cs="Times New Roman"/>
      <w:b/>
      <w:bCs/>
      <w:kern w:val="1"/>
      <w:szCs w:val="20"/>
      <w:lang w:eastAsia="ar-SA"/>
    </w:rPr>
  </w:style>
  <w:style w:type="paragraph" w:styleId="Akapitzlist">
    <w:name w:val="List Paragraph"/>
    <w:aliases w:val="Numerowanie,Akapit z listąb9 BS"/>
    <w:basedOn w:val="Normalny"/>
    <w:uiPriority w:val="34"/>
    <w:qFormat/>
    <w:rsid w:val="00BA4F97"/>
    <w:pPr>
      <w:ind w:left="720"/>
      <w:contextualSpacing/>
    </w:pPr>
  </w:style>
  <w:style w:type="paragraph" w:styleId="Poprawka">
    <w:name w:val="Revision"/>
    <w:hidden/>
    <w:uiPriority w:val="99"/>
    <w:semiHidden/>
    <w:rsid w:val="004E2FF6"/>
    <w:rPr>
      <w:rFonts w:ascii="Times New Roman" w:eastAsia="Times New Roman" w:hAnsi="Times New Roman" w:cs="Times New Roman"/>
      <w:kern w:val="1"/>
      <w:sz w:val="24"/>
      <w:szCs w:val="24"/>
      <w:lang w:eastAsia="ar-SA"/>
    </w:rPr>
  </w:style>
  <w:style w:type="character" w:customStyle="1" w:styleId="Nierozpoznanawzmianka1">
    <w:name w:val="Nierozpoznana wzmianka1"/>
    <w:basedOn w:val="Domylnaczcionkaakapitu"/>
    <w:uiPriority w:val="99"/>
    <w:semiHidden/>
    <w:unhideWhenUsed/>
    <w:rsid w:val="004740E7"/>
    <w:rPr>
      <w:color w:val="605E5C"/>
      <w:shd w:val="clear" w:color="auto" w:fill="E1DFDD"/>
    </w:rPr>
  </w:style>
  <w:style w:type="character" w:customStyle="1" w:styleId="Nierozpoznanawzmianka2">
    <w:name w:val="Nierozpoznana wzmianka2"/>
    <w:basedOn w:val="Domylnaczcionkaakapitu"/>
    <w:uiPriority w:val="99"/>
    <w:semiHidden/>
    <w:unhideWhenUsed/>
    <w:rsid w:val="00625843"/>
    <w:rPr>
      <w:color w:val="605E5C"/>
      <w:shd w:val="clear" w:color="auto" w:fill="E1DFDD"/>
    </w:rPr>
  </w:style>
  <w:style w:type="character" w:customStyle="1" w:styleId="Domylnaczcionkaakapitu2">
    <w:name w:val="Domyślna czcionka akapitu2"/>
    <w:rsid w:val="0060446E"/>
  </w:style>
  <w:style w:type="character" w:styleId="UyteHipercze">
    <w:name w:val="FollowedHyperlink"/>
    <w:basedOn w:val="Domylnaczcionkaakapitu"/>
    <w:uiPriority w:val="99"/>
    <w:semiHidden/>
    <w:unhideWhenUsed/>
    <w:rsid w:val="0054098A"/>
    <w:rPr>
      <w:color w:val="954F72" w:themeColor="followedHyperlink"/>
      <w:u w:val="single"/>
    </w:rPr>
  </w:style>
  <w:style w:type="character" w:customStyle="1" w:styleId="Nagwek2Znak">
    <w:name w:val="Nagłówek 2 Znak"/>
    <w:basedOn w:val="Domylnaczcionkaakapitu"/>
    <w:link w:val="Nagwek2"/>
    <w:uiPriority w:val="9"/>
    <w:semiHidden/>
    <w:rsid w:val="00EA4313"/>
    <w:rPr>
      <w:rFonts w:asciiTheme="majorHAnsi" w:eastAsiaTheme="majorEastAsia" w:hAnsiTheme="majorHAnsi" w:cstheme="majorBidi"/>
      <w:b/>
      <w:bCs/>
      <w:color w:val="4472C4" w:themeColor="accent1"/>
      <w:kern w:val="1"/>
      <w:sz w:val="26"/>
      <w:szCs w:val="26"/>
      <w:lang w:eastAsia="ar-SA"/>
    </w:rPr>
  </w:style>
</w:styles>
</file>

<file path=word/webSettings.xml><?xml version="1.0" encoding="utf-8"?>
<w:webSettings xmlns:r="http://schemas.openxmlformats.org/officeDocument/2006/relationships" xmlns:w="http://schemas.openxmlformats.org/wordprocessingml/2006/main">
  <w:divs>
    <w:div w:id="15180771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sip.lex.pl/?unitId=art(209)" TargetMode="External"/><Relationship Id="rId13" Type="http://schemas.openxmlformats.org/officeDocument/2006/relationships/hyperlink" Target="mailto:sekretariat@capz.lodz.pl" TargetMode="External"/><Relationship Id="rId18" Type="http://schemas.openxmlformats.org/officeDocument/2006/relationships/hyperlink" Target="https://www.gov.pl/web/infrastruktura/zezwolenia-na-wykonywanie-przewozow-drogowych-w-transporcie-krajowym-stan-na-30062018" TargetMode="External"/><Relationship Id="rId26" Type="http://schemas.microsoft.com/office/2011/relationships/commentsExtended" Target="commentsExtended.xm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hyperlink" Target="mailto:sekretariat@capz.lodz.pl" TargetMode="External"/><Relationship Id="rId17" Type="http://schemas.openxmlformats.org/officeDocument/2006/relationships/hyperlink" Target="https://sip.lex.pl/?unitId=roz(7)" TargetMode="External"/><Relationship Id="rId2" Type="http://schemas.openxmlformats.org/officeDocument/2006/relationships/numbering" Target="numbering.xml"/><Relationship Id="rId16" Type="http://schemas.openxmlformats.org/officeDocument/2006/relationships/hyperlink" Target="https://sip.lex.pl/?unitId=roz(7)" TargetMode="External"/><Relationship Id="rId20" Type="http://schemas.openxmlformats.org/officeDocument/2006/relationships/hyperlink" Target="https://www.gov.pl/web/infrastruktura/zezwolenia-na-wykonywanie-przewozow-drogowych-w-transporcie-krajowym-stan-na-30062018" TargetMode="External"/><Relationship Id="rId29"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sip.lex.pl/?unitId=roz(7)"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sip.lex.pl/?unitId=art(209)" TargetMode="External"/><Relationship Id="rId23" Type="http://schemas.openxmlformats.org/officeDocument/2006/relationships/fontTable" Target="fontTable.xml"/><Relationship Id="rId28" Type="http://schemas.microsoft.com/office/2011/relationships/people" Target="people.xml"/><Relationship Id="rId10" Type="http://schemas.openxmlformats.org/officeDocument/2006/relationships/hyperlink" Target="https://sip.lex.pl/?unitId=roz(7)" TargetMode="External"/><Relationship Id="rId19" Type="http://schemas.openxmlformats.org/officeDocument/2006/relationships/hyperlink" Target="https://www.gov.pl/web/infrastruktura/zezwolenia-na-wykonywanie-przewozow-drogowych-w-transporcie-krajowym-stan-na-30062018" TargetMode="External"/><Relationship Id="rId4" Type="http://schemas.openxmlformats.org/officeDocument/2006/relationships/settings" Target="settings.xml"/><Relationship Id="rId9" Type="http://schemas.openxmlformats.org/officeDocument/2006/relationships/hyperlink" Target="https://sip.lex.pl/?unitId=art(209)" TargetMode="External"/><Relationship Id="rId14" Type="http://schemas.openxmlformats.org/officeDocument/2006/relationships/hyperlink" Target="https://sip.lex.pl/?unitId=art(209)" TargetMode="External"/><Relationship Id="rId22" Type="http://schemas.openxmlformats.org/officeDocument/2006/relationships/footer" Target="footer1.xml"/><Relationship Id="rId27" Type="http://schemas.microsoft.com/office/2018/08/relationships/commentsExtensible" Target="commentsExtensible.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15D454-FFC9-40E5-866D-3F1BDF9322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22</Pages>
  <Words>8642</Words>
  <Characters>51855</Characters>
  <Application>Microsoft Office Word</Application>
  <DocSecurity>0</DocSecurity>
  <Lines>432</Lines>
  <Paragraphs>120</Paragraphs>
  <ScaleCrop>false</ScaleCrop>
  <HeadingPairs>
    <vt:vector size="2" baseType="variant">
      <vt:variant>
        <vt:lpstr>Tytuł</vt:lpstr>
      </vt:variant>
      <vt:variant>
        <vt:i4>1</vt:i4>
      </vt:variant>
    </vt:vector>
  </HeadingPairs>
  <TitlesOfParts>
    <vt:vector size="1" baseType="lpstr">
      <vt:lpstr/>
    </vt:vector>
  </TitlesOfParts>
  <Company>HP</Company>
  <LinksUpToDate>false</LinksUpToDate>
  <CharactersWithSpaces>60377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Karolina Gałecka</dc:creator>
  <cp:lastModifiedBy>user</cp:lastModifiedBy>
  <cp:revision>5</cp:revision>
  <cp:lastPrinted>2025-03-26T12:41:00Z</cp:lastPrinted>
  <dcterms:created xsi:type="dcterms:W3CDTF">2026-03-17T23:10:00Z</dcterms:created>
  <dcterms:modified xsi:type="dcterms:W3CDTF">2026-03-31T19:06:00Z</dcterms:modified>
  <dc:language>pl-PL</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4</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